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328F86" w14:textId="2678B0F7" w:rsidR="00AF6BA4" w:rsidRPr="001509B9" w:rsidRDefault="002363D7" w:rsidP="001509B9">
      <w:pPr>
        <w:rPr>
          <w:rFonts w:ascii="Arial" w:hAnsi="Arial" w:cs="Arial"/>
          <w:b/>
          <w:bCs/>
          <w:sz w:val="20"/>
          <w:szCs w:val="20"/>
        </w:rPr>
      </w:pPr>
      <w:bookmarkStart w:id="0" w:name="_Toc492474460"/>
      <w:bookmarkStart w:id="1" w:name="_Toc532533792"/>
      <w:bookmarkStart w:id="2" w:name="_Toc534885128"/>
      <w:bookmarkStart w:id="3" w:name="_Toc534885879"/>
      <w:bookmarkStart w:id="4" w:name="_Toc129936990"/>
      <w:r w:rsidRPr="001509B9">
        <w:rPr>
          <w:b/>
          <w:bCs/>
          <w:sz w:val="20"/>
          <w:szCs w:val="20"/>
          <w:lang w:eastAsia="ko-KR"/>
        </w:rPr>
        <w:t xml:space="preserve">1.  </w:t>
      </w:r>
      <w:r w:rsidR="00AF6BA4" w:rsidRPr="001509B9">
        <w:rPr>
          <w:b/>
          <w:bCs/>
          <w:sz w:val="20"/>
          <w:szCs w:val="20"/>
          <w:lang w:eastAsia="ko-KR"/>
        </w:rPr>
        <w:t>Razpisni obrazci</w:t>
      </w:r>
      <w:bookmarkEnd w:id="0"/>
      <w:bookmarkEnd w:id="1"/>
      <w:bookmarkEnd w:id="2"/>
      <w:bookmarkEnd w:id="3"/>
      <w:bookmarkEnd w:id="4"/>
    </w:p>
    <w:p w14:paraId="50B8C9C4" w14:textId="77777777" w:rsidR="00AF6BA4" w:rsidRPr="004625C2" w:rsidRDefault="00AF6BA4" w:rsidP="00AF6BA4">
      <w:pPr>
        <w:tabs>
          <w:tab w:val="left" w:pos="0"/>
        </w:tabs>
        <w:autoSpaceDE w:val="0"/>
        <w:autoSpaceDN w:val="0"/>
        <w:adjustRightInd w:val="0"/>
        <w:spacing w:before="120"/>
        <w:rPr>
          <w:rFonts w:ascii="Arial" w:eastAsia="Batang" w:hAnsi="Arial" w:cs="Arial"/>
          <w:sz w:val="20"/>
          <w:szCs w:val="20"/>
          <w:lang w:eastAsia="ko-KR"/>
        </w:rPr>
      </w:pPr>
    </w:p>
    <w:p w14:paraId="5C2145FC" w14:textId="77777777" w:rsidR="00AF6BA4" w:rsidRPr="004625C2" w:rsidRDefault="00AF6BA4" w:rsidP="00AF6BA4">
      <w:pPr>
        <w:tabs>
          <w:tab w:val="left" w:pos="0"/>
        </w:tabs>
        <w:autoSpaceDE w:val="0"/>
        <w:autoSpaceDN w:val="0"/>
        <w:adjustRightInd w:val="0"/>
        <w:spacing w:line="360" w:lineRule="auto"/>
        <w:rPr>
          <w:rFonts w:ascii="Arial" w:eastAsia="Batang" w:hAnsi="Arial" w:cs="Arial"/>
          <w:sz w:val="20"/>
          <w:szCs w:val="20"/>
          <w:lang w:eastAsia="ko-KR"/>
        </w:rPr>
      </w:pPr>
      <w:r w:rsidRPr="004625C2">
        <w:rPr>
          <w:rFonts w:ascii="Arial" w:eastAsia="Batang" w:hAnsi="Arial" w:cs="Arial"/>
          <w:sz w:val="20"/>
          <w:szCs w:val="20"/>
          <w:lang w:eastAsia="ko-KR"/>
        </w:rPr>
        <w:t>Obrazec 1:</w:t>
      </w:r>
      <w:r w:rsidRPr="004625C2">
        <w:rPr>
          <w:rFonts w:ascii="Arial" w:eastAsia="Batang" w:hAnsi="Arial" w:cs="Arial"/>
          <w:sz w:val="20"/>
          <w:szCs w:val="20"/>
          <w:lang w:eastAsia="ko-KR"/>
        </w:rPr>
        <w:tab/>
        <w:t>Podatki o ponudniku</w:t>
      </w:r>
    </w:p>
    <w:p w14:paraId="0386AFF7" w14:textId="77777777" w:rsidR="00AF6BA4" w:rsidRPr="004625C2" w:rsidRDefault="00AF6BA4" w:rsidP="00AF6BA4">
      <w:pPr>
        <w:tabs>
          <w:tab w:val="left" w:pos="0"/>
        </w:tabs>
        <w:autoSpaceDE w:val="0"/>
        <w:autoSpaceDN w:val="0"/>
        <w:adjustRightInd w:val="0"/>
        <w:spacing w:line="360" w:lineRule="auto"/>
        <w:rPr>
          <w:rFonts w:ascii="Arial" w:eastAsia="Batang" w:hAnsi="Arial" w:cs="Arial"/>
          <w:sz w:val="20"/>
          <w:szCs w:val="20"/>
          <w:lang w:eastAsia="ko-KR"/>
        </w:rPr>
      </w:pPr>
      <w:r w:rsidRPr="004625C2">
        <w:rPr>
          <w:rFonts w:ascii="Arial" w:eastAsia="Batang" w:hAnsi="Arial" w:cs="Arial"/>
          <w:sz w:val="20"/>
          <w:szCs w:val="20"/>
          <w:lang w:eastAsia="ko-KR"/>
        </w:rPr>
        <w:t>Obrazec 2:</w:t>
      </w:r>
      <w:r w:rsidRPr="004625C2">
        <w:rPr>
          <w:rFonts w:ascii="Arial" w:eastAsia="Batang" w:hAnsi="Arial" w:cs="Arial"/>
          <w:sz w:val="20"/>
          <w:szCs w:val="20"/>
          <w:lang w:eastAsia="ko-KR"/>
        </w:rPr>
        <w:tab/>
        <w:t xml:space="preserve">Predračun </w:t>
      </w:r>
    </w:p>
    <w:p w14:paraId="02842D46" w14:textId="57F68F03" w:rsidR="00AF6BA4" w:rsidRDefault="003B2A4B" w:rsidP="00AF6BA4">
      <w:pPr>
        <w:tabs>
          <w:tab w:val="left" w:pos="0"/>
        </w:tabs>
        <w:autoSpaceDE w:val="0"/>
        <w:autoSpaceDN w:val="0"/>
        <w:adjustRightInd w:val="0"/>
        <w:spacing w:line="360" w:lineRule="auto"/>
        <w:rPr>
          <w:rFonts w:ascii="Arial" w:eastAsia="Batang" w:hAnsi="Arial" w:cs="Arial"/>
          <w:sz w:val="20"/>
          <w:szCs w:val="20"/>
          <w:lang w:eastAsia="ko-KR"/>
        </w:rPr>
      </w:pPr>
      <w:r w:rsidRPr="004625C2">
        <w:rPr>
          <w:rFonts w:ascii="Arial" w:eastAsia="Batang" w:hAnsi="Arial" w:cs="Arial"/>
          <w:sz w:val="20"/>
          <w:szCs w:val="20"/>
          <w:lang w:eastAsia="ko-KR"/>
        </w:rPr>
        <w:t xml:space="preserve">Obrazec </w:t>
      </w:r>
      <w:r w:rsidR="00AE14EE">
        <w:rPr>
          <w:rFonts w:ascii="Arial" w:eastAsia="Batang" w:hAnsi="Arial" w:cs="Arial"/>
          <w:sz w:val="20"/>
          <w:szCs w:val="20"/>
          <w:lang w:eastAsia="ko-KR"/>
        </w:rPr>
        <w:t>3</w:t>
      </w:r>
      <w:r w:rsidR="00AF6BA4" w:rsidRPr="004625C2">
        <w:rPr>
          <w:rFonts w:ascii="Arial" w:eastAsia="Batang" w:hAnsi="Arial" w:cs="Arial"/>
          <w:sz w:val="20"/>
          <w:szCs w:val="20"/>
          <w:lang w:eastAsia="ko-KR"/>
        </w:rPr>
        <w:t>:</w:t>
      </w:r>
      <w:r w:rsidR="00AF6BA4" w:rsidRPr="004625C2">
        <w:rPr>
          <w:rFonts w:ascii="Arial" w:eastAsia="Batang" w:hAnsi="Arial" w:cs="Arial"/>
          <w:sz w:val="20"/>
          <w:szCs w:val="20"/>
          <w:lang w:eastAsia="ko-KR"/>
        </w:rPr>
        <w:tab/>
        <w:t>Vzorec pogodbe</w:t>
      </w:r>
    </w:p>
    <w:p w14:paraId="163875A2" w14:textId="31A73CEF" w:rsidR="006272D0" w:rsidRPr="004625C2" w:rsidRDefault="006272D0" w:rsidP="00AF6BA4">
      <w:pPr>
        <w:tabs>
          <w:tab w:val="left" w:pos="0"/>
        </w:tabs>
        <w:autoSpaceDE w:val="0"/>
        <w:autoSpaceDN w:val="0"/>
        <w:adjustRightInd w:val="0"/>
        <w:spacing w:line="360" w:lineRule="auto"/>
        <w:rPr>
          <w:rFonts w:ascii="Arial" w:eastAsia="Batang" w:hAnsi="Arial" w:cs="Arial"/>
          <w:sz w:val="20"/>
          <w:szCs w:val="20"/>
          <w:lang w:eastAsia="ko-KR"/>
        </w:rPr>
      </w:pPr>
      <w:r>
        <w:rPr>
          <w:rFonts w:ascii="Arial" w:eastAsia="Batang" w:hAnsi="Arial" w:cs="Arial"/>
          <w:sz w:val="20"/>
          <w:szCs w:val="20"/>
          <w:lang w:eastAsia="ko-KR"/>
        </w:rPr>
        <w:t xml:space="preserve">Obrazec </w:t>
      </w:r>
      <w:r w:rsidR="00AE14EE">
        <w:rPr>
          <w:rFonts w:ascii="Arial" w:eastAsia="Batang" w:hAnsi="Arial" w:cs="Arial"/>
          <w:sz w:val="20"/>
          <w:szCs w:val="20"/>
          <w:lang w:eastAsia="ko-KR"/>
        </w:rPr>
        <w:t>4</w:t>
      </w:r>
      <w:r>
        <w:rPr>
          <w:rFonts w:ascii="Arial" w:eastAsia="Batang" w:hAnsi="Arial" w:cs="Arial"/>
          <w:sz w:val="20"/>
          <w:szCs w:val="20"/>
          <w:lang w:eastAsia="ko-KR"/>
        </w:rPr>
        <w:t>a:      Vzorec bančne garancije za resnost ponudbe</w:t>
      </w:r>
    </w:p>
    <w:p w14:paraId="23C997B2" w14:textId="411A13B7" w:rsidR="00AF6BA4" w:rsidRPr="004625C2" w:rsidRDefault="00366D8B" w:rsidP="00AF6BA4">
      <w:pPr>
        <w:tabs>
          <w:tab w:val="left" w:pos="0"/>
        </w:tabs>
        <w:autoSpaceDE w:val="0"/>
        <w:autoSpaceDN w:val="0"/>
        <w:adjustRightInd w:val="0"/>
        <w:spacing w:line="360" w:lineRule="auto"/>
        <w:ind w:left="284" w:hanging="284"/>
        <w:rPr>
          <w:rFonts w:ascii="Arial" w:eastAsia="Batang" w:hAnsi="Arial" w:cs="Arial"/>
          <w:sz w:val="20"/>
          <w:szCs w:val="20"/>
          <w:lang w:eastAsia="ko-KR"/>
        </w:rPr>
      </w:pPr>
      <w:r w:rsidRPr="004625C2">
        <w:rPr>
          <w:rFonts w:ascii="Arial" w:eastAsia="Batang" w:hAnsi="Arial" w:cs="Arial"/>
          <w:sz w:val="20"/>
          <w:szCs w:val="20"/>
          <w:lang w:eastAsia="ko-KR"/>
        </w:rPr>
        <w:t xml:space="preserve">Obrazec </w:t>
      </w:r>
      <w:r w:rsidR="00AE14EE">
        <w:rPr>
          <w:rFonts w:ascii="Arial" w:eastAsia="Batang" w:hAnsi="Arial" w:cs="Arial"/>
          <w:sz w:val="20"/>
          <w:szCs w:val="20"/>
          <w:lang w:eastAsia="ko-KR"/>
        </w:rPr>
        <w:t>4</w:t>
      </w:r>
      <w:r w:rsidR="006272D0">
        <w:rPr>
          <w:rFonts w:ascii="Arial" w:eastAsia="Batang" w:hAnsi="Arial" w:cs="Arial"/>
          <w:sz w:val="20"/>
          <w:szCs w:val="20"/>
          <w:lang w:eastAsia="ko-KR"/>
        </w:rPr>
        <w:t>b</w:t>
      </w:r>
      <w:r w:rsidR="00AF6BA4" w:rsidRPr="004625C2">
        <w:rPr>
          <w:rFonts w:ascii="Arial" w:eastAsia="Batang" w:hAnsi="Arial" w:cs="Arial"/>
          <w:sz w:val="20"/>
          <w:szCs w:val="20"/>
          <w:lang w:eastAsia="ko-KR"/>
        </w:rPr>
        <w:t>:</w:t>
      </w:r>
      <w:r w:rsidR="00AF6BA4" w:rsidRPr="004625C2">
        <w:rPr>
          <w:rFonts w:ascii="Arial" w:eastAsia="Batang" w:hAnsi="Arial" w:cs="Arial"/>
          <w:sz w:val="20"/>
          <w:szCs w:val="20"/>
          <w:lang w:eastAsia="ko-KR"/>
        </w:rPr>
        <w:tab/>
      </w:r>
      <w:r w:rsidR="00AF6BA4" w:rsidRPr="004625C2">
        <w:rPr>
          <w:rFonts w:ascii="Arial" w:hAnsi="Arial" w:cs="Arial"/>
          <w:sz w:val="20"/>
          <w:szCs w:val="20"/>
        </w:rPr>
        <w:t>Zavarovanje za dobro izvedbo pogodbenih obveznosti</w:t>
      </w:r>
    </w:p>
    <w:p w14:paraId="07CD432A" w14:textId="7E818A3E" w:rsidR="00AF6BA4" w:rsidRPr="004625C2" w:rsidRDefault="00AF6BA4" w:rsidP="00AF6BA4">
      <w:pPr>
        <w:tabs>
          <w:tab w:val="left" w:pos="0"/>
        </w:tabs>
        <w:autoSpaceDE w:val="0"/>
        <w:autoSpaceDN w:val="0"/>
        <w:adjustRightInd w:val="0"/>
        <w:spacing w:line="360" w:lineRule="auto"/>
        <w:ind w:left="284" w:hanging="284"/>
        <w:jc w:val="both"/>
        <w:rPr>
          <w:rFonts w:ascii="Arial" w:eastAsia="Batang" w:hAnsi="Arial" w:cs="Arial"/>
          <w:b/>
          <w:noProof/>
          <w:sz w:val="20"/>
          <w:szCs w:val="20"/>
          <w:lang w:eastAsia="ko-KR"/>
        </w:rPr>
      </w:pPr>
      <w:r w:rsidRPr="004625C2">
        <w:rPr>
          <w:rFonts w:ascii="Arial" w:eastAsia="Batang" w:hAnsi="Arial" w:cs="Arial"/>
          <w:sz w:val="20"/>
          <w:szCs w:val="20"/>
          <w:lang w:eastAsia="ko-KR"/>
        </w:rPr>
        <w:t xml:space="preserve">Obrazec </w:t>
      </w:r>
      <w:r w:rsidR="00AE14EE">
        <w:rPr>
          <w:rFonts w:ascii="Arial" w:eastAsia="Batang" w:hAnsi="Arial" w:cs="Arial"/>
          <w:sz w:val="20"/>
          <w:szCs w:val="20"/>
          <w:lang w:eastAsia="ko-KR"/>
        </w:rPr>
        <w:t>5</w:t>
      </w:r>
      <w:r w:rsidRPr="004625C2">
        <w:rPr>
          <w:rFonts w:ascii="Arial" w:eastAsia="Batang" w:hAnsi="Arial" w:cs="Arial"/>
          <w:sz w:val="20"/>
          <w:szCs w:val="20"/>
          <w:lang w:eastAsia="ko-KR"/>
        </w:rPr>
        <w:t>:</w:t>
      </w:r>
      <w:r w:rsidRPr="004625C2">
        <w:rPr>
          <w:rFonts w:ascii="Arial" w:eastAsia="Batang" w:hAnsi="Arial" w:cs="Arial"/>
          <w:sz w:val="20"/>
          <w:szCs w:val="20"/>
          <w:lang w:eastAsia="ko-KR"/>
        </w:rPr>
        <w:tab/>
        <w:t>Izjava ponudnika, da ne nastopa s podizvajalci</w:t>
      </w:r>
    </w:p>
    <w:p w14:paraId="68964EEA" w14:textId="2AF7EE39" w:rsidR="00AF6BA4" w:rsidRPr="004625C2" w:rsidRDefault="00AF6BA4" w:rsidP="00AF6BA4">
      <w:pPr>
        <w:tabs>
          <w:tab w:val="left" w:pos="0"/>
        </w:tabs>
        <w:autoSpaceDE w:val="0"/>
        <w:autoSpaceDN w:val="0"/>
        <w:adjustRightInd w:val="0"/>
        <w:spacing w:line="360" w:lineRule="auto"/>
        <w:rPr>
          <w:rFonts w:ascii="Arial" w:eastAsia="Batang" w:hAnsi="Arial" w:cs="Arial"/>
          <w:sz w:val="20"/>
          <w:szCs w:val="20"/>
          <w:lang w:eastAsia="ko-KR"/>
        </w:rPr>
      </w:pPr>
      <w:r w:rsidRPr="004625C2">
        <w:rPr>
          <w:rFonts w:ascii="Arial" w:eastAsia="Batang" w:hAnsi="Arial" w:cs="Arial"/>
          <w:sz w:val="20"/>
          <w:szCs w:val="20"/>
          <w:lang w:eastAsia="ko-KR"/>
        </w:rPr>
        <w:t xml:space="preserve">Obrazec </w:t>
      </w:r>
      <w:r w:rsidR="00AE14EE">
        <w:rPr>
          <w:rFonts w:ascii="Arial" w:eastAsia="Batang" w:hAnsi="Arial" w:cs="Arial"/>
          <w:sz w:val="20"/>
          <w:szCs w:val="20"/>
          <w:lang w:eastAsia="ko-KR"/>
        </w:rPr>
        <w:t>6</w:t>
      </w:r>
      <w:r w:rsidRPr="004625C2">
        <w:rPr>
          <w:rFonts w:ascii="Arial" w:eastAsia="Batang" w:hAnsi="Arial" w:cs="Arial"/>
          <w:sz w:val="20"/>
          <w:szCs w:val="20"/>
          <w:lang w:eastAsia="ko-KR"/>
        </w:rPr>
        <w:t>:</w:t>
      </w:r>
      <w:r w:rsidRPr="004625C2">
        <w:rPr>
          <w:rFonts w:ascii="Arial" w:eastAsia="Batang" w:hAnsi="Arial" w:cs="Arial"/>
          <w:sz w:val="20"/>
          <w:szCs w:val="20"/>
          <w:lang w:eastAsia="ko-KR"/>
        </w:rPr>
        <w:tab/>
        <w:t>Podatki o podizvajalcu</w:t>
      </w:r>
    </w:p>
    <w:p w14:paraId="695E4ABC" w14:textId="748FC786" w:rsidR="00AF6BA4" w:rsidRPr="004625C2" w:rsidRDefault="00AF6BA4" w:rsidP="00AF6BA4">
      <w:pPr>
        <w:tabs>
          <w:tab w:val="left" w:pos="0"/>
        </w:tabs>
        <w:autoSpaceDE w:val="0"/>
        <w:autoSpaceDN w:val="0"/>
        <w:adjustRightInd w:val="0"/>
        <w:spacing w:line="360" w:lineRule="auto"/>
        <w:rPr>
          <w:rFonts w:ascii="Arial" w:eastAsia="Batang" w:hAnsi="Arial" w:cs="Arial"/>
          <w:sz w:val="20"/>
          <w:szCs w:val="20"/>
          <w:lang w:eastAsia="ko-KR"/>
        </w:rPr>
      </w:pPr>
      <w:r w:rsidRPr="004625C2">
        <w:rPr>
          <w:rFonts w:ascii="Arial" w:eastAsia="Batang" w:hAnsi="Arial" w:cs="Arial"/>
          <w:sz w:val="20"/>
          <w:szCs w:val="20"/>
          <w:lang w:eastAsia="ko-KR"/>
        </w:rPr>
        <w:t xml:space="preserve">Obrazec </w:t>
      </w:r>
      <w:r w:rsidR="00AE14EE">
        <w:rPr>
          <w:rFonts w:ascii="Arial" w:eastAsia="Batang" w:hAnsi="Arial" w:cs="Arial"/>
          <w:sz w:val="20"/>
          <w:szCs w:val="20"/>
          <w:lang w:eastAsia="ko-KR"/>
        </w:rPr>
        <w:t>7</w:t>
      </w:r>
      <w:r w:rsidRPr="004625C2">
        <w:rPr>
          <w:rFonts w:ascii="Arial" w:eastAsia="Batang" w:hAnsi="Arial" w:cs="Arial"/>
          <w:sz w:val="20"/>
          <w:szCs w:val="20"/>
          <w:lang w:eastAsia="ko-KR"/>
        </w:rPr>
        <w:t>:</w:t>
      </w:r>
      <w:r w:rsidRPr="004625C2">
        <w:rPr>
          <w:rFonts w:ascii="Arial" w:eastAsia="Batang" w:hAnsi="Arial" w:cs="Arial"/>
          <w:sz w:val="20"/>
          <w:szCs w:val="20"/>
          <w:lang w:eastAsia="ko-KR"/>
        </w:rPr>
        <w:tab/>
        <w:t>Soglasje podizvajalca</w:t>
      </w:r>
    </w:p>
    <w:p w14:paraId="6166056E" w14:textId="38E45F06" w:rsidR="00AF6BA4" w:rsidRPr="004625C2" w:rsidRDefault="00AF6BA4" w:rsidP="00AF6BA4">
      <w:pPr>
        <w:tabs>
          <w:tab w:val="left" w:pos="0"/>
        </w:tabs>
        <w:autoSpaceDE w:val="0"/>
        <w:autoSpaceDN w:val="0"/>
        <w:adjustRightInd w:val="0"/>
        <w:spacing w:line="360" w:lineRule="auto"/>
        <w:rPr>
          <w:rFonts w:ascii="Arial" w:eastAsia="Batang" w:hAnsi="Arial" w:cs="Arial"/>
          <w:sz w:val="20"/>
          <w:szCs w:val="20"/>
          <w:lang w:eastAsia="ko-KR"/>
        </w:rPr>
      </w:pPr>
      <w:r w:rsidRPr="004625C2">
        <w:rPr>
          <w:rFonts w:ascii="Arial" w:eastAsia="Batang" w:hAnsi="Arial" w:cs="Arial"/>
          <w:sz w:val="20"/>
          <w:szCs w:val="20"/>
          <w:lang w:eastAsia="ko-KR"/>
        </w:rPr>
        <w:t xml:space="preserve">Obrazec </w:t>
      </w:r>
      <w:r w:rsidR="00AE14EE">
        <w:rPr>
          <w:rFonts w:ascii="Arial" w:eastAsia="Batang" w:hAnsi="Arial" w:cs="Arial"/>
          <w:sz w:val="20"/>
          <w:szCs w:val="20"/>
          <w:lang w:eastAsia="ko-KR"/>
        </w:rPr>
        <w:t>8</w:t>
      </w:r>
      <w:r w:rsidRPr="004625C2">
        <w:rPr>
          <w:rFonts w:ascii="Arial" w:eastAsia="Batang" w:hAnsi="Arial" w:cs="Arial"/>
          <w:sz w:val="20"/>
          <w:szCs w:val="20"/>
          <w:lang w:eastAsia="ko-KR"/>
        </w:rPr>
        <w:t>:</w:t>
      </w:r>
      <w:r w:rsidRPr="004625C2">
        <w:rPr>
          <w:rFonts w:ascii="Arial" w:eastAsia="Batang" w:hAnsi="Arial" w:cs="Arial"/>
          <w:sz w:val="20"/>
          <w:szCs w:val="20"/>
          <w:lang w:eastAsia="ko-KR"/>
        </w:rPr>
        <w:tab/>
        <w:t>Seznam podizvajalcev</w:t>
      </w:r>
    </w:p>
    <w:p w14:paraId="300A27B4" w14:textId="647EA690" w:rsidR="00184244" w:rsidRPr="004625C2" w:rsidRDefault="00184244" w:rsidP="00AF6BA4">
      <w:pPr>
        <w:tabs>
          <w:tab w:val="left" w:pos="0"/>
        </w:tabs>
        <w:autoSpaceDE w:val="0"/>
        <w:autoSpaceDN w:val="0"/>
        <w:adjustRightInd w:val="0"/>
        <w:spacing w:line="360" w:lineRule="auto"/>
        <w:rPr>
          <w:rFonts w:ascii="Arial" w:eastAsia="Batang" w:hAnsi="Arial" w:cs="Arial"/>
          <w:sz w:val="20"/>
          <w:szCs w:val="20"/>
          <w:lang w:eastAsia="ko-KR"/>
        </w:rPr>
      </w:pPr>
      <w:r w:rsidRPr="004625C2">
        <w:rPr>
          <w:rFonts w:ascii="Arial" w:eastAsia="Batang" w:hAnsi="Arial" w:cs="Arial"/>
          <w:sz w:val="20"/>
          <w:szCs w:val="20"/>
          <w:lang w:eastAsia="ko-KR"/>
        </w:rPr>
        <w:t xml:space="preserve">Obrazec </w:t>
      </w:r>
      <w:r w:rsidR="00AE14EE">
        <w:rPr>
          <w:rFonts w:ascii="Arial" w:eastAsia="Batang" w:hAnsi="Arial" w:cs="Arial"/>
          <w:sz w:val="20"/>
          <w:szCs w:val="20"/>
          <w:lang w:eastAsia="ko-KR"/>
        </w:rPr>
        <w:t>9</w:t>
      </w:r>
      <w:r w:rsidRPr="004625C2">
        <w:rPr>
          <w:rFonts w:ascii="Arial" w:eastAsia="Batang" w:hAnsi="Arial" w:cs="Arial"/>
          <w:sz w:val="20"/>
          <w:szCs w:val="20"/>
          <w:lang w:eastAsia="ko-KR"/>
        </w:rPr>
        <w:t xml:space="preserve">: </w:t>
      </w:r>
      <w:r w:rsidRPr="004625C2">
        <w:rPr>
          <w:rFonts w:ascii="Arial" w:eastAsia="Batang" w:hAnsi="Arial" w:cs="Arial"/>
          <w:sz w:val="20"/>
          <w:szCs w:val="20"/>
          <w:lang w:eastAsia="ko-KR"/>
        </w:rPr>
        <w:tab/>
        <w:t>Reference</w:t>
      </w:r>
    </w:p>
    <w:p w14:paraId="59E2629A" w14:textId="563A2694" w:rsidR="00AF6BA4" w:rsidRPr="004625C2" w:rsidRDefault="00AF6BA4" w:rsidP="00AF6BA4">
      <w:pPr>
        <w:tabs>
          <w:tab w:val="left" w:pos="0"/>
        </w:tabs>
        <w:autoSpaceDE w:val="0"/>
        <w:autoSpaceDN w:val="0"/>
        <w:adjustRightInd w:val="0"/>
        <w:spacing w:line="360" w:lineRule="auto"/>
        <w:rPr>
          <w:rFonts w:ascii="Arial" w:eastAsia="Batang" w:hAnsi="Arial" w:cs="Arial"/>
          <w:sz w:val="20"/>
          <w:szCs w:val="20"/>
          <w:lang w:eastAsia="ko-KR"/>
        </w:rPr>
      </w:pPr>
      <w:r w:rsidRPr="004625C2">
        <w:rPr>
          <w:rFonts w:ascii="Arial" w:eastAsia="Batang" w:hAnsi="Arial" w:cs="Arial"/>
          <w:sz w:val="20"/>
          <w:szCs w:val="20"/>
          <w:lang w:eastAsia="ko-KR"/>
        </w:rPr>
        <w:t>Obrazec 1</w:t>
      </w:r>
      <w:r w:rsidR="00AE14EE">
        <w:rPr>
          <w:rFonts w:ascii="Arial" w:eastAsia="Batang" w:hAnsi="Arial" w:cs="Arial"/>
          <w:sz w:val="20"/>
          <w:szCs w:val="20"/>
          <w:lang w:eastAsia="ko-KR"/>
        </w:rPr>
        <w:t>0</w:t>
      </w:r>
      <w:r w:rsidRPr="004625C2">
        <w:rPr>
          <w:rFonts w:ascii="Arial" w:eastAsia="Batang" w:hAnsi="Arial" w:cs="Arial"/>
          <w:sz w:val="20"/>
          <w:szCs w:val="20"/>
          <w:lang w:eastAsia="ko-KR"/>
        </w:rPr>
        <w:t>:</w:t>
      </w:r>
      <w:r w:rsidRPr="004625C2">
        <w:rPr>
          <w:rFonts w:ascii="Arial" w:eastAsia="Batang" w:hAnsi="Arial" w:cs="Arial"/>
          <w:sz w:val="20"/>
          <w:szCs w:val="20"/>
          <w:lang w:eastAsia="ko-KR"/>
        </w:rPr>
        <w:tab/>
        <w:t>Tehnične zahteve</w:t>
      </w:r>
    </w:p>
    <w:p w14:paraId="40B45A69" w14:textId="099AE8EE" w:rsidR="00F2358A" w:rsidRPr="004625C2" w:rsidRDefault="00F2358A" w:rsidP="00392C07">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br w:type="page"/>
      </w:r>
    </w:p>
    <w:p w14:paraId="00133EDA" w14:textId="6DE421A5" w:rsidR="003E2E91" w:rsidRPr="004625C2" w:rsidRDefault="0075604B" w:rsidP="000157CB">
      <w:pPr>
        <w:pStyle w:val="Naslov2"/>
        <w:rPr>
          <w:i w:val="0"/>
          <w:sz w:val="20"/>
          <w:szCs w:val="20"/>
        </w:rPr>
      </w:pPr>
      <w:bookmarkStart w:id="5" w:name="_Toc532533793"/>
      <w:bookmarkStart w:id="6" w:name="_Toc534885129"/>
      <w:bookmarkStart w:id="7" w:name="_Toc534885880"/>
      <w:bookmarkStart w:id="8" w:name="_Toc129936991"/>
      <w:r w:rsidRPr="004625C2">
        <w:rPr>
          <w:i w:val="0"/>
          <w:sz w:val="20"/>
          <w:szCs w:val="20"/>
        </w:rPr>
        <w:lastRenderedPageBreak/>
        <w:t>Razpisni obrazec 1: Podatki o ponudniku</w:t>
      </w:r>
      <w:bookmarkEnd w:id="5"/>
      <w:bookmarkEnd w:id="6"/>
      <w:bookmarkEnd w:id="7"/>
      <w:bookmarkEnd w:id="8"/>
    </w:p>
    <w:p w14:paraId="0FF564AC" w14:textId="77777777" w:rsidR="003E2E91" w:rsidRPr="004625C2" w:rsidRDefault="003E2E91" w:rsidP="007124B4">
      <w:pPr>
        <w:autoSpaceDE w:val="0"/>
        <w:autoSpaceDN w:val="0"/>
        <w:adjustRightInd w:val="0"/>
        <w:rPr>
          <w:rFonts w:ascii="Arial" w:hAnsi="Arial" w:cs="Arial"/>
          <w:b/>
          <w:sz w:val="20"/>
          <w:szCs w:val="20"/>
        </w:rPr>
      </w:pPr>
    </w:p>
    <w:p w14:paraId="3E2978A1" w14:textId="77777777" w:rsidR="003E2E91" w:rsidRPr="004625C2" w:rsidRDefault="003E2E91" w:rsidP="007124B4">
      <w:pPr>
        <w:autoSpaceDE w:val="0"/>
        <w:autoSpaceDN w:val="0"/>
        <w:adjustRightInd w:val="0"/>
        <w:rPr>
          <w:rFonts w:ascii="Arial" w:hAnsi="Arial" w:cs="Arial"/>
          <w:b/>
          <w:sz w:val="20"/>
          <w:szCs w:val="20"/>
        </w:rPr>
      </w:pPr>
    </w:p>
    <w:p w14:paraId="698369E9" w14:textId="7182EDD4" w:rsidR="003E2E91" w:rsidRPr="004625C2" w:rsidRDefault="003E2E91" w:rsidP="003E2E91">
      <w:pPr>
        <w:autoSpaceDE w:val="0"/>
        <w:autoSpaceDN w:val="0"/>
        <w:adjustRightInd w:val="0"/>
        <w:jc w:val="center"/>
        <w:rPr>
          <w:rFonts w:ascii="Arial" w:hAnsi="Arial" w:cs="Arial"/>
          <w:b/>
          <w:sz w:val="20"/>
          <w:szCs w:val="20"/>
        </w:rPr>
      </w:pPr>
      <w:r w:rsidRPr="004625C2">
        <w:rPr>
          <w:rFonts w:ascii="Arial" w:hAnsi="Arial" w:cs="Arial"/>
          <w:b/>
          <w:sz w:val="20"/>
          <w:szCs w:val="20"/>
        </w:rPr>
        <w:t>Podatki o ponudniku</w:t>
      </w:r>
    </w:p>
    <w:p w14:paraId="003A3CF8" w14:textId="77777777" w:rsidR="003E2E91" w:rsidRPr="004625C2"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4625C2" w14:paraId="4485A3FB" w14:textId="77777777" w:rsidTr="003E2E91">
        <w:trPr>
          <w:trHeight w:val="798"/>
          <w:jc w:val="center"/>
        </w:trPr>
        <w:tc>
          <w:tcPr>
            <w:tcW w:w="5093" w:type="dxa"/>
            <w:vAlign w:val="center"/>
          </w:tcPr>
          <w:p w14:paraId="1FE95CC7"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Naziv ponudnika</w:t>
            </w:r>
          </w:p>
        </w:tc>
        <w:tc>
          <w:tcPr>
            <w:tcW w:w="4620" w:type="dxa"/>
          </w:tcPr>
          <w:p w14:paraId="5698F1EB"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7CD9A244" w14:textId="77777777" w:rsidTr="003E2E91">
        <w:trPr>
          <w:trHeight w:val="680"/>
          <w:jc w:val="center"/>
        </w:trPr>
        <w:tc>
          <w:tcPr>
            <w:tcW w:w="5093" w:type="dxa"/>
            <w:vAlign w:val="center"/>
          </w:tcPr>
          <w:p w14:paraId="55F0A554"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Naslov in kraj ponudnika</w:t>
            </w:r>
          </w:p>
        </w:tc>
        <w:tc>
          <w:tcPr>
            <w:tcW w:w="4620" w:type="dxa"/>
          </w:tcPr>
          <w:p w14:paraId="0C037CDB"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2CB7276A" w14:textId="77777777" w:rsidTr="003E2E91">
        <w:trPr>
          <w:trHeight w:val="717"/>
          <w:jc w:val="center"/>
        </w:trPr>
        <w:tc>
          <w:tcPr>
            <w:tcW w:w="5093" w:type="dxa"/>
            <w:vAlign w:val="center"/>
          </w:tcPr>
          <w:p w14:paraId="4432FA32"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Odgovorna oseba ponudnika</w:t>
            </w:r>
          </w:p>
        </w:tc>
        <w:tc>
          <w:tcPr>
            <w:tcW w:w="4620" w:type="dxa"/>
          </w:tcPr>
          <w:p w14:paraId="72B534CA"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19C7F96F" w14:textId="77777777" w:rsidTr="003E2E91">
        <w:trPr>
          <w:trHeight w:val="699"/>
          <w:jc w:val="center"/>
        </w:trPr>
        <w:tc>
          <w:tcPr>
            <w:tcW w:w="5093" w:type="dxa"/>
            <w:vAlign w:val="center"/>
          </w:tcPr>
          <w:p w14:paraId="096FD511"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Telefon:</w:t>
            </w:r>
          </w:p>
        </w:tc>
        <w:tc>
          <w:tcPr>
            <w:tcW w:w="4620" w:type="dxa"/>
          </w:tcPr>
          <w:p w14:paraId="224DB290"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1DE0B93B" w14:textId="77777777" w:rsidTr="003E2E91">
        <w:trPr>
          <w:trHeight w:val="695"/>
          <w:jc w:val="center"/>
        </w:trPr>
        <w:tc>
          <w:tcPr>
            <w:tcW w:w="5093" w:type="dxa"/>
            <w:vAlign w:val="center"/>
          </w:tcPr>
          <w:p w14:paraId="27B8D6DD"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Elektronski naslov:</w:t>
            </w:r>
          </w:p>
        </w:tc>
        <w:tc>
          <w:tcPr>
            <w:tcW w:w="4620" w:type="dxa"/>
          </w:tcPr>
          <w:p w14:paraId="7917B752"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21912883" w14:textId="77777777" w:rsidTr="003E2E91">
        <w:trPr>
          <w:trHeight w:val="833"/>
          <w:jc w:val="center"/>
        </w:trPr>
        <w:tc>
          <w:tcPr>
            <w:tcW w:w="5093" w:type="dxa"/>
            <w:vAlign w:val="center"/>
          </w:tcPr>
          <w:p w14:paraId="512ECA66" w14:textId="77777777" w:rsidR="003E2E91" w:rsidRPr="004625C2" w:rsidRDefault="003E2E91" w:rsidP="003E2E91">
            <w:pPr>
              <w:spacing w:before="120"/>
              <w:ind w:left="-62"/>
              <w:rPr>
                <w:rFonts w:ascii="Arial" w:eastAsia="Batang" w:hAnsi="Arial" w:cs="Arial"/>
                <w:sz w:val="20"/>
                <w:szCs w:val="20"/>
                <w:lang w:eastAsia="ko-KR"/>
              </w:rPr>
            </w:pPr>
            <w:r w:rsidRPr="004625C2">
              <w:rPr>
                <w:rFonts w:ascii="Arial" w:eastAsia="Batang" w:hAnsi="Arial" w:cs="Arial"/>
                <w:sz w:val="20"/>
                <w:szCs w:val="20"/>
                <w:lang w:eastAsia="ko-KR"/>
              </w:rPr>
              <w:t>Matična številka podjetja</w:t>
            </w:r>
          </w:p>
        </w:tc>
        <w:tc>
          <w:tcPr>
            <w:tcW w:w="4620" w:type="dxa"/>
          </w:tcPr>
          <w:p w14:paraId="0B178D37" w14:textId="77777777" w:rsidR="003E2E91" w:rsidRPr="004625C2" w:rsidRDefault="003E2E91" w:rsidP="003E2E91">
            <w:pPr>
              <w:spacing w:before="120"/>
              <w:rPr>
                <w:rFonts w:ascii="Arial" w:eastAsia="Batang" w:hAnsi="Arial" w:cs="Arial"/>
                <w:sz w:val="20"/>
                <w:szCs w:val="20"/>
                <w:lang w:eastAsia="ko-KR"/>
              </w:rPr>
            </w:pPr>
          </w:p>
        </w:tc>
      </w:tr>
      <w:tr w:rsidR="003E2E91" w:rsidRPr="004625C2" w14:paraId="0BDD529E" w14:textId="77777777" w:rsidTr="003E2E91">
        <w:trPr>
          <w:trHeight w:val="703"/>
          <w:jc w:val="center"/>
        </w:trPr>
        <w:tc>
          <w:tcPr>
            <w:tcW w:w="5093" w:type="dxa"/>
            <w:vAlign w:val="center"/>
          </w:tcPr>
          <w:p w14:paraId="58CBDF89"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Identifikacijska št. za DDV</w:t>
            </w:r>
          </w:p>
        </w:tc>
        <w:tc>
          <w:tcPr>
            <w:tcW w:w="4620" w:type="dxa"/>
          </w:tcPr>
          <w:p w14:paraId="204B8295"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302CB9A8" w14:textId="77777777" w:rsidTr="003E2E91">
        <w:trPr>
          <w:trHeight w:val="699"/>
          <w:jc w:val="center"/>
        </w:trPr>
        <w:tc>
          <w:tcPr>
            <w:tcW w:w="5093" w:type="dxa"/>
            <w:vAlign w:val="center"/>
          </w:tcPr>
          <w:p w14:paraId="44B72BA0"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Št. vpisa v sodni register (št. vložka)</w:t>
            </w:r>
          </w:p>
        </w:tc>
        <w:tc>
          <w:tcPr>
            <w:tcW w:w="4620" w:type="dxa"/>
          </w:tcPr>
          <w:p w14:paraId="421163C1"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56A9C371" w14:textId="77777777" w:rsidTr="003E2E91">
        <w:trPr>
          <w:trHeight w:val="695"/>
          <w:jc w:val="center"/>
        </w:trPr>
        <w:tc>
          <w:tcPr>
            <w:tcW w:w="5093" w:type="dxa"/>
            <w:vAlign w:val="center"/>
          </w:tcPr>
          <w:p w14:paraId="3EDB3401" w14:textId="1619928D"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Transakcijski račun</w:t>
            </w:r>
            <w:r w:rsidR="005A15E5" w:rsidRPr="004625C2">
              <w:rPr>
                <w:rFonts w:ascii="Arial" w:eastAsia="Batang" w:hAnsi="Arial" w:cs="Arial"/>
                <w:sz w:val="20"/>
                <w:szCs w:val="20"/>
                <w:lang w:eastAsia="ko-KR"/>
              </w:rPr>
              <w:t xml:space="preserve"> (odprt pri banki)</w:t>
            </w:r>
            <w:r w:rsidR="00D52CB1" w:rsidRPr="004625C2">
              <w:rPr>
                <w:rFonts w:ascii="Arial" w:eastAsia="Batang" w:hAnsi="Arial" w:cs="Arial"/>
                <w:sz w:val="20"/>
                <w:szCs w:val="20"/>
                <w:lang w:eastAsia="ko-KR"/>
              </w:rPr>
              <w:t xml:space="preserve"> SWIFT CODE</w:t>
            </w:r>
          </w:p>
        </w:tc>
        <w:tc>
          <w:tcPr>
            <w:tcW w:w="4620" w:type="dxa"/>
          </w:tcPr>
          <w:p w14:paraId="7A66D942"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2CEAB547" w14:textId="77777777" w:rsidTr="003E2E91">
        <w:trPr>
          <w:trHeight w:val="695"/>
          <w:jc w:val="center"/>
        </w:trPr>
        <w:tc>
          <w:tcPr>
            <w:tcW w:w="5093" w:type="dxa"/>
            <w:vAlign w:val="center"/>
          </w:tcPr>
          <w:p w14:paraId="49BBB9AA" w14:textId="77777777" w:rsidR="003E2E91" w:rsidRPr="004625C2" w:rsidRDefault="003E2E91" w:rsidP="003E2E91">
            <w:pPr>
              <w:spacing w:before="120" w:after="120"/>
              <w:ind w:left="-62"/>
              <w:rPr>
                <w:rFonts w:ascii="Arial" w:eastAsia="Batang" w:hAnsi="Arial" w:cs="Arial"/>
                <w:sz w:val="20"/>
                <w:szCs w:val="20"/>
                <w:lang w:eastAsia="ko-KR"/>
              </w:rPr>
            </w:pPr>
            <w:r w:rsidRPr="004625C2">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41CE9303" w14:textId="77777777" w:rsidR="003E2E91" w:rsidRPr="004625C2" w:rsidRDefault="003E2E91" w:rsidP="003E2E91">
            <w:pPr>
              <w:jc w:val="center"/>
              <w:rPr>
                <w:rFonts w:ascii="Arial" w:eastAsia="Batang" w:hAnsi="Arial" w:cs="Arial"/>
                <w:sz w:val="20"/>
                <w:szCs w:val="20"/>
                <w:lang w:eastAsia="ko-KR"/>
              </w:rPr>
            </w:pPr>
            <w:r w:rsidRPr="004625C2">
              <w:rPr>
                <w:rFonts w:ascii="Arial" w:eastAsia="Batang" w:hAnsi="Arial" w:cs="Arial"/>
                <w:sz w:val="20"/>
                <w:szCs w:val="20"/>
                <w:lang w:eastAsia="ko-KR"/>
              </w:rPr>
              <w:t>DA / NE</w:t>
            </w:r>
          </w:p>
        </w:tc>
      </w:tr>
      <w:tr w:rsidR="003E2E91" w:rsidRPr="004625C2" w14:paraId="43DC52E6" w14:textId="77777777" w:rsidTr="003E2E91">
        <w:trPr>
          <w:trHeight w:val="691"/>
          <w:jc w:val="center"/>
        </w:trPr>
        <w:tc>
          <w:tcPr>
            <w:tcW w:w="5093" w:type="dxa"/>
            <w:vAlign w:val="center"/>
          </w:tcPr>
          <w:p w14:paraId="433940CE" w14:textId="77777777" w:rsidR="003E2E91" w:rsidRPr="004625C2" w:rsidRDefault="003E2E91" w:rsidP="003E2E91">
            <w:pPr>
              <w:spacing w:before="120" w:line="360" w:lineRule="auto"/>
              <w:ind w:left="-62"/>
              <w:rPr>
                <w:rFonts w:ascii="Arial" w:eastAsia="Batang" w:hAnsi="Arial" w:cs="Arial"/>
                <w:sz w:val="20"/>
                <w:szCs w:val="20"/>
                <w:lang w:eastAsia="ko-KR"/>
              </w:rPr>
            </w:pPr>
            <w:r w:rsidRPr="004625C2">
              <w:rPr>
                <w:rFonts w:ascii="Arial" w:eastAsia="Batang" w:hAnsi="Arial" w:cs="Arial"/>
                <w:sz w:val="20"/>
                <w:szCs w:val="20"/>
                <w:lang w:eastAsia="ko-KR"/>
              </w:rPr>
              <w:t>Odgovorna oseba za podpis pogodbe:</w:t>
            </w:r>
          </w:p>
        </w:tc>
        <w:tc>
          <w:tcPr>
            <w:tcW w:w="4620" w:type="dxa"/>
          </w:tcPr>
          <w:p w14:paraId="0677FAC7" w14:textId="77777777" w:rsidR="003E2E91" w:rsidRPr="004625C2" w:rsidRDefault="003E2E91" w:rsidP="003E2E91">
            <w:pPr>
              <w:spacing w:before="120" w:line="360" w:lineRule="auto"/>
              <w:rPr>
                <w:rFonts w:ascii="Arial" w:eastAsia="Batang" w:hAnsi="Arial" w:cs="Arial"/>
                <w:sz w:val="20"/>
                <w:szCs w:val="20"/>
                <w:lang w:eastAsia="ko-KR"/>
              </w:rPr>
            </w:pPr>
          </w:p>
        </w:tc>
      </w:tr>
      <w:tr w:rsidR="003E2E91" w:rsidRPr="004625C2" w14:paraId="52D18A8B" w14:textId="77777777" w:rsidTr="003E2E91">
        <w:trPr>
          <w:trHeight w:val="715"/>
          <w:jc w:val="center"/>
        </w:trPr>
        <w:tc>
          <w:tcPr>
            <w:tcW w:w="5093" w:type="dxa"/>
            <w:vAlign w:val="center"/>
          </w:tcPr>
          <w:p w14:paraId="76651AA4" w14:textId="77777777" w:rsidR="003E2E91" w:rsidRPr="004625C2" w:rsidRDefault="003E2E91" w:rsidP="003E2E91">
            <w:pPr>
              <w:spacing w:before="120"/>
              <w:ind w:left="-62"/>
              <w:rPr>
                <w:rFonts w:ascii="Arial" w:eastAsia="Batang" w:hAnsi="Arial" w:cs="Arial"/>
                <w:sz w:val="20"/>
                <w:szCs w:val="20"/>
                <w:lang w:eastAsia="ko-KR"/>
              </w:rPr>
            </w:pPr>
            <w:r w:rsidRPr="004625C2">
              <w:rPr>
                <w:rFonts w:ascii="Arial" w:eastAsia="Batang" w:hAnsi="Arial" w:cs="Arial"/>
                <w:sz w:val="20"/>
                <w:szCs w:val="20"/>
                <w:lang w:eastAsia="ko-KR"/>
              </w:rPr>
              <w:t>Kontaktna oseba za izvedbo javnega naročila</w:t>
            </w:r>
          </w:p>
          <w:p w14:paraId="1FBC04A9" w14:textId="77777777" w:rsidR="003E2E91" w:rsidRPr="004625C2" w:rsidRDefault="003E2E91" w:rsidP="003E2E91">
            <w:pPr>
              <w:ind w:left="-62"/>
              <w:rPr>
                <w:rFonts w:ascii="Arial" w:eastAsia="Batang" w:hAnsi="Arial" w:cs="Arial"/>
                <w:sz w:val="20"/>
                <w:szCs w:val="20"/>
                <w:lang w:eastAsia="ko-KR"/>
              </w:rPr>
            </w:pPr>
            <w:r w:rsidRPr="004625C2">
              <w:rPr>
                <w:rFonts w:ascii="Arial" w:eastAsia="Batang" w:hAnsi="Arial" w:cs="Arial"/>
                <w:sz w:val="20"/>
                <w:szCs w:val="20"/>
                <w:lang w:eastAsia="ko-KR"/>
              </w:rPr>
              <w:t>(ime in priimek, telefon in naslov elektronske pošte):</w:t>
            </w:r>
          </w:p>
        </w:tc>
        <w:tc>
          <w:tcPr>
            <w:tcW w:w="4620" w:type="dxa"/>
          </w:tcPr>
          <w:p w14:paraId="0B0B7D46" w14:textId="77777777" w:rsidR="003E2E91" w:rsidRPr="004625C2" w:rsidRDefault="003E2E91" w:rsidP="003E2E91">
            <w:pPr>
              <w:spacing w:before="120" w:line="360" w:lineRule="auto"/>
              <w:rPr>
                <w:rFonts w:ascii="Arial" w:eastAsia="Batang" w:hAnsi="Arial" w:cs="Arial"/>
                <w:sz w:val="20"/>
                <w:szCs w:val="20"/>
                <w:lang w:eastAsia="ko-KR"/>
              </w:rPr>
            </w:pPr>
          </w:p>
        </w:tc>
      </w:tr>
    </w:tbl>
    <w:p w14:paraId="4BBCE577"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3492D676"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Kraj in datum:</w:t>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t>Žig:</w:t>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t>Podpis ponudnika:</w:t>
      </w:r>
      <w:r w:rsidRPr="004625C2">
        <w:rPr>
          <w:rFonts w:ascii="Arial" w:eastAsia="Batang" w:hAnsi="Arial" w:cs="Arial"/>
          <w:sz w:val="20"/>
          <w:szCs w:val="20"/>
          <w:lang w:eastAsia="ko-KR"/>
        </w:rPr>
        <w:t> </w:t>
      </w:r>
    </w:p>
    <w:p w14:paraId="5FE0EB63" w14:textId="4893E5BC" w:rsidR="0030017E" w:rsidRPr="004625C2" w:rsidRDefault="003E2E91" w:rsidP="007124B4">
      <w:pPr>
        <w:autoSpaceDE w:val="0"/>
        <w:autoSpaceDN w:val="0"/>
        <w:adjustRightInd w:val="0"/>
        <w:rPr>
          <w:rFonts w:ascii="Arial" w:hAnsi="Arial" w:cs="Arial"/>
          <w:b/>
          <w:sz w:val="20"/>
          <w:szCs w:val="20"/>
        </w:rPr>
      </w:pPr>
      <w:r w:rsidRPr="004625C2">
        <w:rPr>
          <w:rFonts w:ascii="Arial" w:hAnsi="Arial" w:cs="Arial"/>
          <w:b/>
          <w:sz w:val="20"/>
          <w:szCs w:val="20"/>
        </w:rPr>
        <w:br w:type="page"/>
      </w:r>
      <w:r w:rsidR="0075604B" w:rsidRPr="004625C2">
        <w:rPr>
          <w:rFonts w:ascii="Arial" w:hAnsi="Arial" w:cs="Arial"/>
          <w:b/>
          <w:sz w:val="20"/>
          <w:szCs w:val="20"/>
        </w:rPr>
        <w:lastRenderedPageBreak/>
        <w:t xml:space="preserve">Razpisni obrazec 2: Ponudba s ponudbenim predračunom </w:t>
      </w:r>
    </w:p>
    <w:p w14:paraId="029F034B" w14:textId="77777777" w:rsidR="00564547" w:rsidRPr="004625C2" w:rsidRDefault="00564547" w:rsidP="007124B4">
      <w:pPr>
        <w:autoSpaceDE w:val="0"/>
        <w:autoSpaceDN w:val="0"/>
        <w:adjustRightInd w:val="0"/>
        <w:rPr>
          <w:rFonts w:ascii="Arial" w:hAnsi="Arial" w:cs="Arial"/>
          <w:sz w:val="20"/>
          <w:szCs w:val="20"/>
        </w:rPr>
      </w:pPr>
    </w:p>
    <w:p w14:paraId="5D96D35A" w14:textId="5E320AB4" w:rsidR="007124B4" w:rsidRPr="004625C2" w:rsidRDefault="00BE2358" w:rsidP="007124B4">
      <w:pPr>
        <w:autoSpaceDE w:val="0"/>
        <w:autoSpaceDN w:val="0"/>
        <w:adjustRightInd w:val="0"/>
        <w:rPr>
          <w:rFonts w:ascii="Arial" w:hAnsi="Arial" w:cs="Arial"/>
          <w:sz w:val="20"/>
          <w:szCs w:val="20"/>
        </w:rPr>
      </w:pPr>
      <w:r w:rsidRPr="004625C2">
        <w:rPr>
          <w:rFonts w:ascii="Arial" w:hAnsi="Arial" w:cs="Arial"/>
          <w:sz w:val="20"/>
          <w:szCs w:val="20"/>
        </w:rPr>
        <w:t>Ponudnik</w:t>
      </w:r>
      <w:r w:rsidR="007124B4" w:rsidRPr="004625C2">
        <w:rPr>
          <w:rFonts w:ascii="Arial" w:hAnsi="Arial" w:cs="Arial"/>
          <w:sz w:val="20"/>
          <w:szCs w:val="20"/>
        </w:rPr>
        <w:t>:</w:t>
      </w:r>
    </w:p>
    <w:p w14:paraId="21A0204D" w14:textId="5384D474" w:rsidR="007124B4" w:rsidRPr="004625C2" w:rsidRDefault="007124B4" w:rsidP="007124B4">
      <w:pPr>
        <w:autoSpaceDE w:val="0"/>
        <w:autoSpaceDN w:val="0"/>
        <w:adjustRightInd w:val="0"/>
        <w:rPr>
          <w:rFonts w:ascii="Arial" w:hAnsi="Arial" w:cs="Arial"/>
          <w:sz w:val="20"/>
          <w:szCs w:val="20"/>
        </w:rPr>
      </w:pPr>
      <w:r w:rsidRPr="004625C2">
        <w:rPr>
          <w:rFonts w:ascii="Arial" w:hAnsi="Arial" w:cs="Arial"/>
          <w:sz w:val="20"/>
          <w:szCs w:val="20"/>
        </w:rPr>
        <w:t>__________________</w:t>
      </w:r>
    </w:p>
    <w:p w14:paraId="0DF6AC8D" w14:textId="43733E33" w:rsidR="007124B4" w:rsidRPr="004625C2" w:rsidRDefault="00275B3E" w:rsidP="007124B4">
      <w:pPr>
        <w:autoSpaceDE w:val="0"/>
        <w:autoSpaceDN w:val="0"/>
        <w:adjustRightInd w:val="0"/>
        <w:rPr>
          <w:rFonts w:ascii="Arial" w:hAnsi="Arial" w:cs="Arial"/>
          <w:sz w:val="20"/>
          <w:szCs w:val="20"/>
        </w:rPr>
      </w:pPr>
      <w:r w:rsidRPr="004625C2">
        <w:rPr>
          <w:rFonts w:ascii="Arial" w:hAnsi="Arial" w:cs="Arial"/>
          <w:sz w:val="20"/>
          <w:szCs w:val="20"/>
        </w:rPr>
        <w:t>__</w:t>
      </w:r>
      <w:r w:rsidR="007124B4" w:rsidRPr="004625C2">
        <w:rPr>
          <w:rFonts w:ascii="Arial" w:hAnsi="Arial" w:cs="Arial"/>
          <w:sz w:val="20"/>
          <w:szCs w:val="20"/>
        </w:rPr>
        <w:t>_____________</w:t>
      </w:r>
      <w:r w:rsidRPr="004625C2">
        <w:rPr>
          <w:rFonts w:ascii="Arial" w:hAnsi="Arial" w:cs="Arial"/>
          <w:sz w:val="20"/>
          <w:szCs w:val="20"/>
        </w:rPr>
        <w:t>___</w:t>
      </w:r>
    </w:p>
    <w:p w14:paraId="64A0E88A" w14:textId="0619C462" w:rsidR="007124B4" w:rsidRPr="004625C2" w:rsidRDefault="007124B4" w:rsidP="007124B4">
      <w:pPr>
        <w:autoSpaceDE w:val="0"/>
        <w:autoSpaceDN w:val="0"/>
        <w:adjustRightInd w:val="0"/>
        <w:rPr>
          <w:rFonts w:ascii="Arial" w:hAnsi="Arial" w:cs="Arial"/>
          <w:sz w:val="20"/>
          <w:szCs w:val="20"/>
        </w:rPr>
      </w:pPr>
      <w:r w:rsidRPr="004625C2">
        <w:rPr>
          <w:rFonts w:ascii="Arial" w:hAnsi="Arial" w:cs="Arial"/>
          <w:sz w:val="20"/>
          <w:szCs w:val="20"/>
        </w:rPr>
        <w:t>__________________</w:t>
      </w:r>
    </w:p>
    <w:p w14:paraId="258F9C53" w14:textId="2CD295DB" w:rsidR="002D49DC" w:rsidRPr="004625C2" w:rsidRDefault="002D49DC" w:rsidP="007124B4">
      <w:pPr>
        <w:autoSpaceDE w:val="0"/>
        <w:autoSpaceDN w:val="0"/>
        <w:adjustRightInd w:val="0"/>
        <w:rPr>
          <w:rFonts w:ascii="Arial" w:hAnsi="Arial" w:cs="Arial"/>
          <w:sz w:val="20"/>
          <w:szCs w:val="20"/>
        </w:rPr>
      </w:pPr>
    </w:p>
    <w:p w14:paraId="16A99403" w14:textId="77777777" w:rsidR="002D49DC" w:rsidRPr="004625C2" w:rsidRDefault="002D49DC" w:rsidP="002D49DC">
      <w:pPr>
        <w:rPr>
          <w:rFonts w:ascii="Arial" w:hAnsi="Arial" w:cs="Arial"/>
          <w:sz w:val="20"/>
          <w:szCs w:val="20"/>
        </w:rPr>
      </w:pPr>
      <w:r w:rsidRPr="004625C2">
        <w:rPr>
          <w:rFonts w:ascii="Arial" w:hAnsi="Arial" w:cs="Arial"/>
          <w:sz w:val="20"/>
          <w:szCs w:val="20"/>
        </w:rPr>
        <w:t>Številka predračuna: …………………</w:t>
      </w:r>
    </w:p>
    <w:p w14:paraId="02A006AB" w14:textId="77777777" w:rsidR="002D49DC" w:rsidRPr="004625C2" w:rsidRDefault="002D49DC" w:rsidP="002D49DC">
      <w:pPr>
        <w:rPr>
          <w:rFonts w:ascii="Arial" w:hAnsi="Arial" w:cs="Arial"/>
          <w:sz w:val="20"/>
          <w:szCs w:val="20"/>
        </w:rPr>
      </w:pPr>
      <w:r w:rsidRPr="004625C2">
        <w:rPr>
          <w:rFonts w:ascii="Arial" w:hAnsi="Arial" w:cs="Arial"/>
          <w:sz w:val="20"/>
          <w:szCs w:val="20"/>
        </w:rPr>
        <w:t>Datum: …………………………………</w:t>
      </w:r>
    </w:p>
    <w:p w14:paraId="502C7DDA" w14:textId="77777777" w:rsidR="002D49DC" w:rsidRPr="004625C2" w:rsidRDefault="002D49DC" w:rsidP="002D49DC">
      <w:pPr>
        <w:rPr>
          <w:rFonts w:ascii="Arial" w:hAnsi="Arial" w:cs="Arial"/>
          <w:sz w:val="20"/>
          <w:szCs w:val="20"/>
        </w:rPr>
      </w:pPr>
    </w:p>
    <w:p w14:paraId="55E4E2B9" w14:textId="42E4FC74" w:rsidR="002D49DC" w:rsidRPr="004625C2" w:rsidRDefault="002D49DC" w:rsidP="002D49DC">
      <w:pPr>
        <w:jc w:val="both"/>
        <w:rPr>
          <w:rFonts w:ascii="Arial" w:hAnsi="Arial" w:cs="Arial"/>
          <w:sz w:val="20"/>
          <w:szCs w:val="20"/>
        </w:rPr>
      </w:pPr>
      <w:r w:rsidRPr="004625C2">
        <w:rPr>
          <w:rFonts w:ascii="Arial" w:hAnsi="Arial" w:cs="Arial"/>
          <w:sz w:val="20"/>
          <w:szCs w:val="20"/>
        </w:rPr>
        <w:t>Na podlagi javnega razpisa za oddajo javnega naročila za: »Dobava kamnitih</w:t>
      </w:r>
      <w:r w:rsidR="006272D0">
        <w:rPr>
          <w:rFonts w:ascii="Arial" w:hAnsi="Arial" w:cs="Arial"/>
          <w:sz w:val="20"/>
          <w:szCs w:val="20"/>
        </w:rPr>
        <w:t xml:space="preserve"> agregatov 202</w:t>
      </w:r>
      <w:r w:rsidR="00212E33">
        <w:rPr>
          <w:rFonts w:ascii="Arial" w:hAnsi="Arial" w:cs="Arial"/>
          <w:sz w:val="20"/>
          <w:szCs w:val="20"/>
        </w:rPr>
        <w:t>4</w:t>
      </w:r>
      <w:r w:rsidRPr="004625C2">
        <w:rPr>
          <w:rFonts w:ascii="Arial" w:hAnsi="Arial" w:cs="Arial"/>
          <w:sz w:val="20"/>
          <w:szCs w:val="20"/>
        </w:rPr>
        <w:t>«  za potrebe naročnika SŽ – Infrastruktura, d.o.o., Kolodvorska 11, 1000 Ljubljana, številka javnega naročila JN ………………………………, poslanega v objavo na Portal javnih naročil pri Uradnem listu RS, dne………………….…………, dajemo ponudbo, kot sledi:</w:t>
      </w:r>
    </w:p>
    <w:p w14:paraId="48DAAB79" w14:textId="77777777" w:rsidR="002D49DC" w:rsidRPr="004625C2" w:rsidRDefault="002D49DC" w:rsidP="002D49DC">
      <w:pPr>
        <w:rPr>
          <w:rFonts w:ascii="Arial" w:hAnsi="Arial" w:cs="Arial"/>
          <w:sz w:val="20"/>
          <w:szCs w:val="20"/>
        </w:rPr>
      </w:pPr>
    </w:p>
    <w:p w14:paraId="07F119C0" w14:textId="77777777" w:rsidR="002D49DC" w:rsidRPr="004625C2" w:rsidRDefault="002D49DC" w:rsidP="002D49DC">
      <w:pPr>
        <w:rPr>
          <w:rFonts w:ascii="Arial" w:hAnsi="Arial" w:cs="Arial"/>
          <w:sz w:val="20"/>
          <w:szCs w:val="20"/>
        </w:rPr>
      </w:pPr>
      <w:r w:rsidRPr="004625C2">
        <w:rPr>
          <w:rFonts w:ascii="Arial" w:hAnsi="Arial" w:cs="Arial"/>
          <w:sz w:val="20"/>
          <w:szCs w:val="20"/>
        </w:rPr>
        <w:t>I. Ponudbo dajemo (ustrezno obkrožiti):</w:t>
      </w:r>
    </w:p>
    <w:p w14:paraId="47759797" w14:textId="77777777" w:rsidR="002D49DC" w:rsidRPr="004625C2" w:rsidRDefault="002D49DC" w:rsidP="002D49DC">
      <w:pPr>
        <w:rPr>
          <w:rFonts w:ascii="Arial" w:hAnsi="Arial" w:cs="Arial"/>
          <w:sz w:val="20"/>
          <w:szCs w:val="20"/>
        </w:rPr>
      </w:pPr>
      <w:r w:rsidRPr="004625C2">
        <w:rPr>
          <w:rFonts w:ascii="Arial" w:hAnsi="Arial" w:cs="Arial"/>
          <w:sz w:val="20"/>
          <w:szCs w:val="20"/>
        </w:rPr>
        <w:t>a) samostojno</w:t>
      </w:r>
    </w:p>
    <w:p w14:paraId="25CBCDF9" w14:textId="38F3949F" w:rsidR="002D49DC" w:rsidRPr="004625C2" w:rsidRDefault="002D49DC" w:rsidP="00665103">
      <w:pPr>
        <w:rPr>
          <w:rFonts w:ascii="Arial" w:hAnsi="Arial" w:cs="Arial"/>
          <w:sz w:val="20"/>
          <w:szCs w:val="20"/>
        </w:rPr>
      </w:pPr>
      <w:r w:rsidRPr="004625C2">
        <w:rPr>
          <w:rFonts w:ascii="Arial" w:hAnsi="Arial" w:cs="Arial"/>
          <w:sz w:val="20"/>
          <w:szCs w:val="20"/>
        </w:rPr>
        <w:t>b) skupno ponudbo v skupini izvajalcev:_________________________________</w:t>
      </w:r>
    </w:p>
    <w:p w14:paraId="40D19287" w14:textId="77777777" w:rsidR="00BE2358" w:rsidRPr="004625C2" w:rsidRDefault="00BE2358" w:rsidP="007124B4">
      <w:pPr>
        <w:autoSpaceDE w:val="0"/>
        <w:autoSpaceDN w:val="0"/>
        <w:adjustRightInd w:val="0"/>
        <w:jc w:val="center"/>
        <w:rPr>
          <w:rFonts w:ascii="Arial" w:hAnsi="Arial" w:cs="Arial"/>
          <w:b/>
          <w:sz w:val="20"/>
          <w:szCs w:val="20"/>
        </w:rPr>
      </w:pPr>
    </w:p>
    <w:p w14:paraId="0C05F225" w14:textId="50C0DEC6" w:rsidR="007124B4" w:rsidRDefault="00D86756" w:rsidP="007124B4">
      <w:pPr>
        <w:autoSpaceDE w:val="0"/>
        <w:autoSpaceDN w:val="0"/>
        <w:adjustRightInd w:val="0"/>
        <w:jc w:val="center"/>
        <w:rPr>
          <w:rFonts w:ascii="Arial" w:hAnsi="Arial" w:cs="Arial"/>
          <w:b/>
          <w:sz w:val="20"/>
          <w:szCs w:val="20"/>
        </w:rPr>
      </w:pPr>
      <w:r w:rsidRPr="004625C2">
        <w:rPr>
          <w:rFonts w:ascii="Arial" w:hAnsi="Arial" w:cs="Arial"/>
          <w:b/>
          <w:sz w:val="20"/>
          <w:szCs w:val="20"/>
        </w:rPr>
        <w:t>PREDRAČUN</w:t>
      </w:r>
      <w:r w:rsidR="002A14C7" w:rsidRPr="004625C2">
        <w:rPr>
          <w:rFonts w:ascii="Arial" w:hAnsi="Arial" w:cs="Arial"/>
          <w:b/>
          <w:sz w:val="20"/>
          <w:szCs w:val="20"/>
        </w:rPr>
        <w:t xml:space="preserve"> št. ………..</w:t>
      </w:r>
    </w:p>
    <w:p w14:paraId="3335E797" w14:textId="41AD8C22" w:rsidR="00D84CAE" w:rsidRDefault="00D84CAE" w:rsidP="00D84CAE">
      <w:pPr>
        <w:autoSpaceDE w:val="0"/>
        <w:autoSpaceDN w:val="0"/>
        <w:adjustRightInd w:val="0"/>
        <w:rPr>
          <w:rFonts w:ascii="Arial" w:hAnsi="Arial" w:cs="Arial"/>
          <w:b/>
          <w:sz w:val="20"/>
          <w:szCs w:val="20"/>
        </w:rPr>
      </w:pPr>
      <w:r>
        <w:rPr>
          <w:rFonts w:ascii="Arial" w:hAnsi="Arial" w:cs="Arial"/>
          <w:b/>
          <w:sz w:val="20"/>
          <w:szCs w:val="20"/>
        </w:rPr>
        <w:t>SKLOP I : Pisarna vzdrževanja CELJE</w:t>
      </w:r>
    </w:p>
    <w:p w14:paraId="77FCAAEB" w14:textId="77777777" w:rsidR="00D84CAE" w:rsidRPr="004625C2" w:rsidRDefault="00D84CAE" w:rsidP="007124B4">
      <w:pPr>
        <w:autoSpaceDE w:val="0"/>
        <w:autoSpaceDN w:val="0"/>
        <w:adjustRightInd w:val="0"/>
        <w:jc w:val="center"/>
        <w:rPr>
          <w:rFonts w:ascii="Arial" w:hAnsi="Arial" w:cs="Arial"/>
          <w:b/>
          <w:sz w:val="20"/>
          <w:szCs w:val="20"/>
        </w:rPr>
      </w:pP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AC6330" w:rsidRPr="004625C2" w14:paraId="5FA7C9F7" w14:textId="77777777" w:rsidTr="00AC6330">
        <w:trPr>
          <w:trHeight w:val="736"/>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B62DFA6" w14:textId="77777777" w:rsidR="00AC6330" w:rsidRPr="006272D0" w:rsidRDefault="00AC6330">
            <w:pPr>
              <w:jc w:val="center"/>
              <w:rPr>
                <w:rFonts w:ascii="Arial" w:hAnsi="Arial" w:cs="Arial"/>
                <w:b/>
                <w:bCs/>
                <w:iCs/>
                <w:sz w:val="18"/>
                <w:szCs w:val="18"/>
              </w:rPr>
            </w:pPr>
            <w:proofErr w:type="spellStart"/>
            <w:r w:rsidRPr="006272D0">
              <w:rPr>
                <w:rFonts w:ascii="Arial" w:hAnsi="Arial" w:cs="Arial"/>
                <w:b/>
                <w:bCs/>
                <w:iCs/>
                <w:sz w:val="18"/>
                <w:szCs w:val="18"/>
              </w:rPr>
              <w:t>Zap</w:t>
            </w:r>
            <w:proofErr w:type="spellEnd"/>
            <w:r w:rsidRPr="006272D0">
              <w:rPr>
                <w:rFonts w:ascii="Arial" w:hAnsi="Arial" w:cs="Arial"/>
                <w:b/>
                <w:bCs/>
                <w:iCs/>
                <w:sz w:val="18"/>
                <w:szCs w:val="18"/>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5B4C0F4F" w14:textId="77777777" w:rsidR="00AC6330" w:rsidRPr="006272D0" w:rsidRDefault="00AC6330">
            <w:pPr>
              <w:jc w:val="center"/>
              <w:rPr>
                <w:rFonts w:ascii="Arial" w:hAnsi="Arial" w:cs="Arial"/>
                <w:b/>
                <w:bCs/>
                <w:iCs/>
                <w:sz w:val="18"/>
                <w:szCs w:val="18"/>
              </w:rPr>
            </w:pPr>
            <w:r w:rsidRPr="006272D0">
              <w:rPr>
                <w:rFonts w:ascii="Arial" w:hAnsi="Arial" w:cs="Arial"/>
                <w:b/>
                <w:bCs/>
                <w:iCs/>
                <w:sz w:val="18"/>
                <w:szCs w:val="18"/>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FF441D0" w14:textId="77777777" w:rsidR="00AC6330" w:rsidRPr="006272D0" w:rsidRDefault="00AC6330">
            <w:pPr>
              <w:jc w:val="center"/>
              <w:rPr>
                <w:rFonts w:ascii="Arial" w:hAnsi="Arial" w:cs="Arial"/>
                <w:b/>
                <w:bCs/>
                <w:iCs/>
                <w:sz w:val="18"/>
                <w:szCs w:val="18"/>
              </w:rPr>
            </w:pPr>
            <w:r w:rsidRPr="006272D0">
              <w:rPr>
                <w:rFonts w:ascii="Arial" w:hAnsi="Arial" w:cs="Arial"/>
                <w:b/>
                <w:bCs/>
                <w:iCs/>
                <w:sz w:val="18"/>
                <w:szCs w:val="18"/>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88D828F" w14:textId="77777777" w:rsidR="00AC6330" w:rsidRPr="006272D0" w:rsidRDefault="00AC6330">
            <w:pPr>
              <w:jc w:val="center"/>
              <w:rPr>
                <w:rFonts w:ascii="Arial" w:hAnsi="Arial" w:cs="Arial"/>
                <w:b/>
                <w:bCs/>
                <w:iCs/>
                <w:sz w:val="18"/>
                <w:szCs w:val="18"/>
              </w:rPr>
            </w:pPr>
            <w:r w:rsidRPr="006272D0">
              <w:rPr>
                <w:rFonts w:ascii="Arial" w:hAnsi="Arial" w:cs="Arial"/>
                <w:b/>
                <w:bCs/>
                <w:iCs/>
                <w:sz w:val="18"/>
                <w:szCs w:val="18"/>
              </w:rPr>
              <w:t>Merska enota</w:t>
            </w:r>
          </w:p>
        </w:tc>
        <w:tc>
          <w:tcPr>
            <w:tcW w:w="1369" w:type="dxa"/>
            <w:tcBorders>
              <w:top w:val="single" w:sz="4" w:space="0" w:color="auto"/>
              <w:left w:val="nil"/>
              <w:right w:val="single" w:sz="4" w:space="0" w:color="auto"/>
            </w:tcBorders>
            <w:shd w:val="clear" w:color="000000" w:fill="B8CCE4"/>
            <w:vAlign w:val="center"/>
            <w:hideMark/>
          </w:tcPr>
          <w:p w14:paraId="05706A29" w14:textId="77777777" w:rsidR="00AC6330" w:rsidRPr="006272D0" w:rsidRDefault="00AC6330">
            <w:pPr>
              <w:jc w:val="center"/>
              <w:rPr>
                <w:rFonts w:ascii="Arial" w:hAnsi="Arial" w:cs="Arial"/>
                <w:b/>
                <w:bCs/>
                <w:iCs/>
                <w:color w:val="00B050"/>
                <w:sz w:val="18"/>
                <w:szCs w:val="18"/>
              </w:rPr>
            </w:pPr>
            <w:r w:rsidRPr="006272D0">
              <w:rPr>
                <w:rFonts w:ascii="Arial" w:hAnsi="Arial" w:cs="Arial"/>
                <w:b/>
                <w:bCs/>
                <w:iCs/>
                <w:sz w:val="18"/>
                <w:szCs w:val="18"/>
              </w:rPr>
              <w:t>Skupna količina*</w:t>
            </w:r>
          </w:p>
          <w:p w14:paraId="57D6720D" w14:textId="44A566CF" w:rsidR="00AC6330" w:rsidRPr="006272D0" w:rsidRDefault="00AC6330" w:rsidP="00DA7F73">
            <w:pPr>
              <w:jc w:val="center"/>
              <w:rPr>
                <w:rFonts w:ascii="Arial" w:hAnsi="Arial" w:cs="Arial"/>
                <w:b/>
                <w:bCs/>
                <w:iCs/>
                <w:color w:val="00B050"/>
                <w:sz w:val="18"/>
                <w:szCs w:val="18"/>
              </w:rPr>
            </w:pPr>
            <w:r w:rsidRPr="006272D0">
              <w:rPr>
                <w:rFonts w:ascii="Arial" w:hAnsi="Arial" w:cs="Arial"/>
                <w:b/>
                <w:bCs/>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8E24F36" w14:textId="77777777" w:rsidR="00AC6330" w:rsidRPr="006272D0" w:rsidRDefault="00AC6330">
            <w:pPr>
              <w:jc w:val="center"/>
              <w:rPr>
                <w:rFonts w:ascii="Arial" w:hAnsi="Arial" w:cs="Arial"/>
                <w:b/>
                <w:bCs/>
                <w:iCs/>
                <w:sz w:val="18"/>
                <w:szCs w:val="18"/>
              </w:rPr>
            </w:pPr>
            <w:r w:rsidRPr="006272D0">
              <w:rPr>
                <w:rFonts w:ascii="Arial" w:hAnsi="Arial" w:cs="Arial"/>
                <w:b/>
                <w:bCs/>
                <w:iCs/>
                <w:sz w:val="18"/>
                <w:szCs w:val="18"/>
              </w:rPr>
              <w:t>cena na ME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D05B96F" w14:textId="77777777" w:rsidR="00AC6330" w:rsidRPr="006272D0" w:rsidRDefault="00AC6330">
            <w:pPr>
              <w:jc w:val="center"/>
              <w:rPr>
                <w:rFonts w:ascii="Arial" w:hAnsi="Arial" w:cs="Arial"/>
                <w:b/>
                <w:bCs/>
                <w:iCs/>
                <w:sz w:val="18"/>
                <w:szCs w:val="18"/>
              </w:rPr>
            </w:pPr>
            <w:r w:rsidRPr="006272D0">
              <w:rPr>
                <w:rFonts w:ascii="Arial" w:hAnsi="Arial" w:cs="Arial"/>
                <w:b/>
                <w:bCs/>
                <w:iCs/>
                <w:sz w:val="18"/>
                <w:szCs w:val="18"/>
              </w:rPr>
              <w:t>Vrednost skupaj brez DDV v EUR</w:t>
            </w:r>
          </w:p>
        </w:tc>
      </w:tr>
      <w:tr w:rsidR="006E780E" w:rsidRPr="004625C2" w14:paraId="32317744" w14:textId="77777777" w:rsidTr="00FB4A14">
        <w:trPr>
          <w:trHeight w:val="569"/>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56CF2C32"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1.</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4FBD62" w14:textId="0CF493CE" w:rsidR="006E780E" w:rsidRPr="00F2003B" w:rsidRDefault="006E780E" w:rsidP="006E780E">
            <w:pPr>
              <w:rPr>
                <w:rFonts w:ascii="Arial" w:hAnsi="Arial" w:cs="Arial"/>
                <w:iCs/>
                <w:sz w:val="18"/>
                <w:szCs w:val="18"/>
              </w:rPr>
            </w:pPr>
            <w:r>
              <w:rPr>
                <w:rFonts w:ascii="Arial" w:hAnsi="Arial" w:cs="Arial"/>
                <w:sz w:val="20"/>
                <w:szCs w:val="20"/>
              </w:rPr>
              <w:t xml:space="preserve">Tolčenec I 31,5 - 63 mm (sedimentni) </w:t>
            </w:r>
            <w:r>
              <w:rPr>
                <w:rFonts w:ascii="Arial" w:hAnsi="Arial" w:cs="Arial"/>
                <w:sz w:val="20"/>
                <w:szCs w:val="20"/>
              </w:rPr>
              <w:b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332146BF" w14:textId="6BA6BC9E" w:rsidR="006E780E" w:rsidRPr="006272D0" w:rsidRDefault="006E780E" w:rsidP="006E780E">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1EA3E7AD"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10FBACF8" w14:textId="56BA3A35" w:rsidR="006E780E" w:rsidRPr="00D84CAE" w:rsidRDefault="006E780E" w:rsidP="006E780E">
            <w:pPr>
              <w:jc w:val="center"/>
              <w:rPr>
                <w:rFonts w:ascii="Arial" w:hAnsi="Arial" w:cs="Arial"/>
                <w:iCs/>
                <w:sz w:val="18"/>
                <w:szCs w:val="18"/>
              </w:rPr>
            </w:pPr>
            <w:r>
              <w:rPr>
                <w:rFonts w:ascii="Arial" w:hAnsi="Arial" w:cs="Arial"/>
                <w:b/>
                <w:bCs/>
                <w:sz w:val="20"/>
                <w:szCs w:val="20"/>
              </w:rPr>
              <w:t>7.000</w:t>
            </w:r>
          </w:p>
        </w:tc>
        <w:tc>
          <w:tcPr>
            <w:tcW w:w="1470" w:type="dxa"/>
            <w:tcBorders>
              <w:top w:val="nil"/>
              <w:left w:val="nil"/>
              <w:bottom w:val="single" w:sz="4" w:space="0" w:color="auto"/>
              <w:right w:val="single" w:sz="4" w:space="0" w:color="auto"/>
            </w:tcBorders>
            <w:shd w:val="clear" w:color="000000" w:fill="DCE6F1"/>
            <w:noWrap/>
            <w:vAlign w:val="bottom"/>
            <w:hideMark/>
          </w:tcPr>
          <w:p w14:paraId="222766C2"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C9DF0F3" w14:textId="77777777" w:rsidR="006E780E" w:rsidRPr="006272D0" w:rsidRDefault="006E780E" w:rsidP="006E780E">
            <w:pPr>
              <w:rPr>
                <w:rFonts w:ascii="Arial" w:hAnsi="Arial" w:cs="Arial"/>
                <w:iCs/>
                <w:sz w:val="18"/>
                <w:szCs w:val="18"/>
              </w:rPr>
            </w:pPr>
            <w:r w:rsidRPr="006272D0">
              <w:rPr>
                <w:rFonts w:ascii="Arial" w:hAnsi="Arial" w:cs="Arial"/>
                <w:iCs/>
                <w:sz w:val="18"/>
                <w:szCs w:val="18"/>
              </w:rPr>
              <w:t> </w:t>
            </w:r>
          </w:p>
        </w:tc>
      </w:tr>
      <w:tr w:rsidR="006E780E" w:rsidRPr="004625C2" w14:paraId="310F634B" w14:textId="77777777" w:rsidTr="00FB4A14">
        <w:trPr>
          <w:trHeight w:val="72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2EB92F24"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2.</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1B1B18B4" w14:textId="5A528D4E" w:rsidR="006E780E" w:rsidRPr="00F2003B" w:rsidRDefault="006E780E" w:rsidP="006E780E">
            <w:pPr>
              <w:rPr>
                <w:rFonts w:ascii="Arial" w:hAnsi="Arial" w:cs="Arial"/>
                <w:iCs/>
                <w:sz w:val="18"/>
                <w:szCs w:val="18"/>
              </w:rPr>
            </w:pPr>
            <w:r>
              <w:rPr>
                <w:rFonts w:ascii="Arial" w:hAnsi="Arial" w:cs="Arial"/>
                <w:sz w:val="20"/>
                <w:szCs w:val="20"/>
              </w:rPr>
              <w:t xml:space="preserve">Tolčenec I 31,5 - 63 mm (eruptivni) </w:t>
            </w:r>
            <w:r>
              <w:rPr>
                <w:rFonts w:ascii="Arial" w:hAnsi="Arial" w:cs="Arial"/>
                <w:sz w:val="20"/>
                <w:szCs w:val="20"/>
              </w:rPr>
              <w:b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798F82AF" w14:textId="49A4143E" w:rsidR="006E780E" w:rsidRPr="006272D0" w:rsidRDefault="006E780E" w:rsidP="006E780E">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119576DA"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2DFD45AA" w14:textId="65A0F2AB" w:rsidR="006E780E" w:rsidRPr="00D84CAE" w:rsidRDefault="006E780E" w:rsidP="006E780E">
            <w:pPr>
              <w:jc w:val="center"/>
              <w:rPr>
                <w:rFonts w:ascii="Arial" w:hAnsi="Arial" w:cs="Arial"/>
                <w:iCs/>
                <w:sz w:val="18"/>
                <w:szCs w:val="18"/>
              </w:rPr>
            </w:pPr>
            <w:r>
              <w:rPr>
                <w:rFonts w:ascii="Arial" w:hAnsi="Arial" w:cs="Arial"/>
                <w:b/>
                <w:bCs/>
                <w:sz w:val="20"/>
                <w:szCs w:val="20"/>
              </w:rPr>
              <w:t>1.200</w:t>
            </w:r>
          </w:p>
        </w:tc>
        <w:tc>
          <w:tcPr>
            <w:tcW w:w="1470" w:type="dxa"/>
            <w:tcBorders>
              <w:top w:val="nil"/>
              <w:left w:val="nil"/>
              <w:bottom w:val="single" w:sz="4" w:space="0" w:color="auto"/>
              <w:right w:val="single" w:sz="4" w:space="0" w:color="auto"/>
            </w:tcBorders>
            <w:shd w:val="clear" w:color="000000" w:fill="DCE6F1"/>
            <w:noWrap/>
            <w:vAlign w:val="bottom"/>
            <w:hideMark/>
          </w:tcPr>
          <w:p w14:paraId="686654A3"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38C9CECD" w14:textId="77777777" w:rsidR="006E780E" w:rsidRPr="006272D0" w:rsidRDefault="006E780E" w:rsidP="006E780E">
            <w:pPr>
              <w:rPr>
                <w:rFonts w:ascii="Arial" w:hAnsi="Arial" w:cs="Arial"/>
                <w:iCs/>
                <w:sz w:val="18"/>
                <w:szCs w:val="18"/>
              </w:rPr>
            </w:pPr>
            <w:r w:rsidRPr="006272D0">
              <w:rPr>
                <w:rFonts w:ascii="Arial" w:hAnsi="Arial" w:cs="Arial"/>
                <w:iCs/>
                <w:sz w:val="18"/>
                <w:szCs w:val="18"/>
              </w:rPr>
              <w:t> </w:t>
            </w:r>
          </w:p>
        </w:tc>
      </w:tr>
      <w:tr w:rsidR="006E780E" w:rsidRPr="004625C2" w14:paraId="6D7D3FE2" w14:textId="77777777" w:rsidTr="00FB4A14">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3660FF66"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3.</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31EFC794" w14:textId="27076B29" w:rsidR="006E780E" w:rsidRPr="00F2003B" w:rsidRDefault="006E780E" w:rsidP="006E780E">
            <w:pPr>
              <w:rPr>
                <w:rFonts w:ascii="Arial" w:hAnsi="Arial" w:cs="Arial"/>
                <w:iCs/>
                <w:sz w:val="18"/>
                <w:szCs w:val="18"/>
              </w:rPr>
            </w:pPr>
            <w:r>
              <w:rPr>
                <w:rFonts w:ascii="Arial" w:hAnsi="Arial" w:cs="Arial"/>
                <w:sz w:val="20"/>
                <w:szCs w:val="20"/>
              </w:rPr>
              <w:t>Gramoz sejani 0 - 32 mm (tampon)</w:t>
            </w:r>
            <w:r>
              <w:rPr>
                <w:rFonts w:ascii="Arial" w:hAnsi="Arial" w:cs="Arial"/>
                <w:sz w:val="20"/>
                <w:szCs w:val="20"/>
              </w:rPr>
              <w:b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56C84A49" w14:textId="1F0C6751" w:rsidR="006E780E" w:rsidRPr="006272D0" w:rsidRDefault="006E780E" w:rsidP="006E780E">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5CD6C456"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3636EDB6" w14:textId="5ED2905E" w:rsidR="006E780E" w:rsidRPr="00D84CAE" w:rsidRDefault="006E780E" w:rsidP="006E780E">
            <w:pPr>
              <w:jc w:val="center"/>
              <w:rPr>
                <w:rFonts w:ascii="Arial" w:hAnsi="Arial" w:cs="Arial"/>
                <w:iCs/>
                <w:sz w:val="18"/>
                <w:szCs w:val="18"/>
              </w:rPr>
            </w:pPr>
            <w:r>
              <w:rPr>
                <w:rFonts w:ascii="Arial" w:hAnsi="Arial" w:cs="Arial"/>
                <w:b/>
                <w:bCs/>
                <w:sz w:val="20"/>
                <w:szCs w:val="20"/>
              </w:rPr>
              <w:t>4.400</w:t>
            </w:r>
          </w:p>
        </w:tc>
        <w:tc>
          <w:tcPr>
            <w:tcW w:w="1470" w:type="dxa"/>
            <w:tcBorders>
              <w:top w:val="nil"/>
              <w:left w:val="nil"/>
              <w:bottom w:val="single" w:sz="4" w:space="0" w:color="auto"/>
              <w:right w:val="single" w:sz="4" w:space="0" w:color="auto"/>
            </w:tcBorders>
            <w:shd w:val="clear" w:color="000000" w:fill="DCE6F1"/>
            <w:noWrap/>
            <w:vAlign w:val="bottom"/>
            <w:hideMark/>
          </w:tcPr>
          <w:p w14:paraId="744A2A1E"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C3EBA48" w14:textId="77777777" w:rsidR="006E780E" w:rsidRPr="006272D0" w:rsidRDefault="006E780E" w:rsidP="006E780E">
            <w:pPr>
              <w:rPr>
                <w:rFonts w:ascii="Arial" w:hAnsi="Arial" w:cs="Arial"/>
                <w:iCs/>
                <w:sz w:val="18"/>
                <w:szCs w:val="18"/>
              </w:rPr>
            </w:pPr>
            <w:r w:rsidRPr="006272D0">
              <w:rPr>
                <w:rFonts w:ascii="Arial" w:hAnsi="Arial" w:cs="Arial"/>
                <w:iCs/>
                <w:sz w:val="18"/>
                <w:szCs w:val="18"/>
              </w:rPr>
              <w:t> </w:t>
            </w:r>
          </w:p>
        </w:tc>
      </w:tr>
      <w:tr w:rsidR="006E780E" w:rsidRPr="004625C2" w14:paraId="305151AF" w14:textId="77777777" w:rsidTr="00FB4A14">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7908B83C"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4.</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745A9C29" w14:textId="33482CFE" w:rsidR="006E780E" w:rsidRPr="00F2003B" w:rsidRDefault="006E780E" w:rsidP="006E780E">
            <w:pPr>
              <w:rPr>
                <w:rFonts w:ascii="Arial" w:hAnsi="Arial" w:cs="Arial"/>
                <w:iCs/>
                <w:sz w:val="18"/>
                <w:szCs w:val="18"/>
              </w:rPr>
            </w:pPr>
            <w:r>
              <w:rPr>
                <w:rFonts w:ascii="Arial" w:hAnsi="Arial" w:cs="Arial"/>
                <w:sz w:val="20"/>
                <w:szCs w:val="20"/>
              </w:rPr>
              <w:t xml:space="preserve">Gramoz sejani 8 - 16 mm (premikalne steze) </w:t>
            </w:r>
            <w:r>
              <w:rPr>
                <w:rFonts w:ascii="Arial" w:hAnsi="Arial" w:cs="Arial"/>
                <w:sz w:val="20"/>
                <w:szCs w:val="20"/>
              </w:rPr>
              <w:b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5325BD3D" w14:textId="085EA2F3" w:rsidR="006E780E" w:rsidRPr="006272D0" w:rsidRDefault="006E780E" w:rsidP="006E780E">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69D9C02C"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61AE5137" w14:textId="4D71638D" w:rsidR="006E780E" w:rsidRPr="00D84CAE" w:rsidRDefault="006E780E" w:rsidP="006E780E">
            <w:pPr>
              <w:jc w:val="center"/>
              <w:rPr>
                <w:rFonts w:ascii="Arial" w:hAnsi="Arial" w:cs="Arial"/>
                <w:iCs/>
                <w:sz w:val="18"/>
                <w:szCs w:val="18"/>
              </w:rPr>
            </w:pPr>
            <w:r>
              <w:rPr>
                <w:rFonts w:ascii="Arial" w:hAnsi="Arial" w:cs="Arial"/>
                <w:b/>
                <w:bCs/>
                <w:sz w:val="20"/>
                <w:szCs w:val="20"/>
              </w:rPr>
              <w:t>470</w:t>
            </w:r>
          </w:p>
        </w:tc>
        <w:tc>
          <w:tcPr>
            <w:tcW w:w="1470" w:type="dxa"/>
            <w:tcBorders>
              <w:top w:val="nil"/>
              <w:left w:val="nil"/>
              <w:bottom w:val="single" w:sz="4" w:space="0" w:color="auto"/>
              <w:right w:val="single" w:sz="4" w:space="0" w:color="auto"/>
            </w:tcBorders>
            <w:shd w:val="clear" w:color="000000" w:fill="DCE6F1"/>
            <w:noWrap/>
            <w:vAlign w:val="bottom"/>
            <w:hideMark/>
          </w:tcPr>
          <w:p w14:paraId="776EA722"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B0EC2BA" w14:textId="77777777" w:rsidR="006E780E" w:rsidRPr="006272D0" w:rsidRDefault="006E780E" w:rsidP="006E780E">
            <w:pPr>
              <w:rPr>
                <w:rFonts w:ascii="Arial" w:hAnsi="Arial" w:cs="Arial"/>
                <w:iCs/>
                <w:sz w:val="18"/>
                <w:szCs w:val="18"/>
              </w:rPr>
            </w:pPr>
            <w:r w:rsidRPr="006272D0">
              <w:rPr>
                <w:rFonts w:ascii="Arial" w:hAnsi="Arial" w:cs="Arial"/>
                <w:iCs/>
                <w:sz w:val="18"/>
                <w:szCs w:val="18"/>
              </w:rPr>
              <w:t> </w:t>
            </w:r>
          </w:p>
        </w:tc>
      </w:tr>
      <w:tr w:rsidR="006E780E" w:rsidRPr="004625C2" w14:paraId="50C95CCF" w14:textId="77777777" w:rsidTr="00FB4A14">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3AB760A5"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5.</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262D4076" w14:textId="68FA54A8" w:rsidR="006E780E" w:rsidRPr="00F2003B" w:rsidRDefault="006E780E" w:rsidP="006E780E">
            <w:pPr>
              <w:rPr>
                <w:rFonts w:ascii="Arial" w:hAnsi="Arial" w:cs="Arial"/>
                <w:iCs/>
                <w:sz w:val="18"/>
                <w:szCs w:val="18"/>
              </w:rPr>
            </w:pPr>
            <w:r>
              <w:rPr>
                <w:rFonts w:ascii="Arial" w:hAnsi="Arial" w:cs="Arial"/>
                <w:sz w:val="20"/>
                <w:szCs w:val="20"/>
              </w:rPr>
              <w:t>Gramoz sejani 4 - 8 mm</w:t>
            </w:r>
            <w:r>
              <w:rPr>
                <w:rFonts w:ascii="Arial" w:hAnsi="Arial" w:cs="Arial"/>
                <w:sz w:val="20"/>
                <w:szCs w:val="20"/>
              </w:rPr>
              <w:b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310EB7B3" w14:textId="1680DE68" w:rsidR="006E780E" w:rsidRPr="006272D0" w:rsidRDefault="006E780E" w:rsidP="006E780E">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1CAA16C9"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4438DECF" w14:textId="65DD9DEB" w:rsidR="006E780E" w:rsidRPr="00D84CAE" w:rsidRDefault="006E780E" w:rsidP="006E780E">
            <w:pPr>
              <w:jc w:val="center"/>
              <w:rPr>
                <w:rFonts w:ascii="Arial" w:hAnsi="Arial" w:cs="Arial"/>
                <w:iCs/>
                <w:sz w:val="18"/>
                <w:szCs w:val="18"/>
              </w:rPr>
            </w:pPr>
            <w:r>
              <w:rPr>
                <w:rFonts w:ascii="Arial" w:hAnsi="Arial" w:cs="Arial"/>
                <w:b/>
                <w:bCs/>
                <w:sz w:val="20"/>
                <w:szCs w:val="20"/>
              </w:rPr>
              <w:t>150</w:t>
            </w:r>
          </w:p>
        </w:tc>
        <w:tc>
          <w:tcPr>
            <w:tcW w:w="1470" w:type="dxa"/>
            <w:tcBorders>
              <w:top w:val="nil"/>
              <w:left w:val="nil"/>
              <w:bottom w:val="single" w:sz="4" w:space="0" w:color="auto"/>
              <w:right w:val="single" w:sz="4" w:space="0" w:color="auto"/>
            </w:tcBorders>
            <w:shd w:val="clear" w:color="000000" w:fill="DCE6F1"/>
            <w:noWrap/>
            <w:vAlign w:val="bottom"/>
            <w:hideMark/>
          </w:tcPr>
          <w:p w14:paraId="54C8711B"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28A804B5" w14:textId="77777777" w:rsidR="006E780E" w:rsidRPr="006272D0" w:rsidRDefault="006E780E" w:rsidP="006E780E">
            <w:pPr>
              <w:rPr>
                <w:rFonts w:ascii="Arial" w:hAnsi="Arial" w:cs="Arial"/>
                <w:iCs/>
                <w:sz w:val="18"/>
                <w:szCs w:val="18"/>
              </w:rPr>
            </w:pPr>
            <w:r w:rsidRPr="006272D0">
              <w:rPr>
                <w:rFonts w:ascii="Arial" w:hAnsi="Arial" w:cs="Arial"/>
                <w:iCs/>
                <w:sz w:val="18"/>
                <w:szCs w:val="18"/>
              </w:rPr>
              <w:t> </w:t>
            </w:r>
          </w:p>
        </w:tc>
      </w:tr>
      <w:tr w:rsidR="006E780E" w:rsidRPr="004625C2" w14:paraId="18C02D68" w14:textId="77777777" w:rsidTr="00FB4A14">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57FA4EDC"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6.</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593CF226" w14:textId="090A354E" w:rsidR="006E780E" w:rsidRPr="00F2003B" w:rsidRDefault="006E780E" w:rsidP="006E780E">
            <w:pPr>
              <w:rPr>
                <w:rFonts w:ascii="Arial" w:hAnsi="Arial" w:cs="Arial"/>
                <w:iCs/>
                <w:sz w:val="18"/>
                <w:szCs w:val="18"/>
              </w:rPr>
            </w:pPr>
            <w:r>
              <w:rPr>
                <w:rFonts w:ascii="Arial" w:hAnsi="Arial" w:cs="Arial"/>
                <w:sz w:val="20"/>
                <w:szCs w:val="20"/>
              </w:rPr>
              <w:t>Gramoz sejani 0 - 16 mm</w:t>
            </w:r>
            <w:r>
              <w:rPr>
                <w:rFonts w:ascii="Arial" w:hAnsi="Arial" w:cs="Arial"/>
                <w:sz w:val="20"/>
                <w:szCs w:val="20"/>
              </w:rPr>
              <w:b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12227D24" w14:textId="18B4C3BD" w:rsidR="006E780E" w:rsidRPr="006272D0" w:rsidRDefault="006E780E" w:rsidP="006E780E">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50277FAE"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165A197E" w14:textId="5B8C9DAC" w:rsidR="006E780E" w:rsidRPr="00D84CAE" w:rsidRDefault="006E780E" w:rsidP="006E780E">
            <w:pPr>
              <w:jc w:val="center"/>
              <w:rPr>
                <w:rFonts w:ascii="Arial" w:hAnsi="Arial" w:cs="Arial"/>
                <w:iCs/>
                <w:sz w:val="18"/>
                <w:szCs w:val="18"/>
              </w:rPr>
            </w:pPr>
            <w:r>
              <w:rPr>
                <w:rFonts w:ascii="Arial" w:hAnsi="Arial" w:cs="Arial"/>
                <w:b/>
                <w:bCs/>
                <w:sz w:val="20"/>
                <w:szCs w:val="20"/>
              </w:rPr>
              <w:t>70</w:t>
            </w:r>
          </w:p>
        </w:tc>
        <w:tc>
          <w:tcPr>
            <w:tcW w:w="1470" w:type="dxa"/>
            <w:tcBorders>
              <w:top w:val="nil"/>
              <w:left w:val="nil"/>
              <w:bottom w:val="single" w:sz="4" w:space="0" w:color="auto"/>
              <w:right w:val="single" w:sz="4" w:space="0" w:color="auto"/>
            </w:tcBorders>
            <w:shd w:val="clear" w:color="000000" w:fill="DCE6F1"/>
            <w:noWrap/>
            <w:vAlign w:val="bottom"/>
            <w:hideMark/>
          </w:tcPr>
          <w:p w14:paraId="1990C41A"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1BFDE4D" w14:textId="77777777" w:rsidR="006E780E" w:rsidRPr="006272D0" w:rsidRDefault="006E780E" w:rsidP="006E780E">
            <w:pPr>
              <w:rPr>
                <w:rFonts w:ascii="Arial" w:hAnsi="Arial" w:cs="Arial"/>
                <w:iCs/>
                <w:sz w:val="18"/>
                <w:szCs w:val="18"/>
              </w:rPr>
            </w:pPr>
            <w:r w:rsidRPr="006272D0">
              <w:rPr>
                <w:rFonts w:ascii="Arial" w:hAnsi="Arial" w:cs="Arial"/>
                <w:iCs/>
                <w:sz w:val="18"/>
                <w:szCs w:val="18"/>
              </w:rPr>
              <w:t> </w:t>
            </w:r>
          </w:p>
        </w:tc>
      </w:tr>
      <w:tr w:rsidR="006E780E" w:rsidRPr="004625C2" w14:paraId="6A7B050E" w14:textId="77777777" w:rsidTr="00FB4A14">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1F9AA4CF"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7.</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4EA0BCFA" w14:textId="3CA56AD7" w:rsidR="006E780E" w:rsidRPr="00F2003B" w:rsidRDefault="006E780E" w:rsidP="006E780E">
            <w:pPr>
              <w:rPr>
                <w:rFonts w:ascii="Arial" w:hAnsi="Arial" w:cs="Arial"/>
                <w:iCs/>
                <w:sz w:val="18"/>
                <w:szCs w:val="18"/>
              </w:rPr>
            </w:pPr>
            <w:r>
              <w:rPr>
                <w:rFonts w:ascii="Arial" w:hAnsi="Arial" w:cs="Arial"/>
                <w:sz w:val="20"/>
                <w:szCs w:val="20"/>
              </w:rPr>
              <w:t xml:space="preserve">Gramoz sejani 0 - 8 mm </w:t>
            </w:r>
            <w:r>
              <w:rPr>
                <w:rFonts w:ascii="Arial" w:hAnsi="Arial" w:cs="Arial"/>
                <w:sz w:val="20"/>
                <w:szCs w:val="20"/>
              </w:rPr>
              <w:b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077E9DC9" w14:textId="66375F98" w:rsidR="006E780E" w:rsidRPr="006272D0" w:rsidRDefault="006E780E" w:rsidP="006E780E">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1F77EF21"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571D86ED" w14:textId="0A6DC418" w:rsidR="006E780E" w:rsidRPr="00D84CAE" w:rsidRDefault="006E780E" w:rsidP="006E780E">
            <w:pPr>
              <w:jc w:val="center"/>
              <w:rPr>
                <w:rFonts w:ascii="Arial" w:hAnsi="Arial" w:cs="Arial"/>
                <w:iCs/>
                <w:sz w:val="18"/>
                <w:szCs w:val="18"/>
              </w:rPr>
            </w:pPr>
            <w:r>
              <w:rPr>
                <w:rFonts w:ascii="Arial" w:hAnsi="Arial" w:cs="Arial"/>
                <w:b/>
                <w:bCs/>
                <w:sz w:val="20"/>
                <w:szCs w:val="20"/>
              </w:rPr>
              <w:t>70</w:t>
            </w:r>
          </w:p>
        </w:tc>
        <w:tc>
          <w:tcPr>
            <w:tcW w:w="1470" w:type="dxa"/>
            <w:tcBorders>
              <w:top w:val="nil"/>
              <w:left w:val="nil"/>
              <w:bottom w:val="single" w:sz="4" w:space="0" w:color="auto"/>
              <w:right w:val="single" w:sz="4" w:space="0" w:color="auto"/>
            </w:tcBorders>
            <w:shd w:val="clear" w:color="000000" w:fill="DCE6F1"/>
            <w:noWrap/>
            <w:vAlign w:val="bottom"/>
            <w:hideMark/>
          </w:tcPr>
          <w:p w14:paraId="22CE05F2"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4C6D234" w14:textId="77777777" w:rsidR="006E780E" w:rsidRPr="006272D0" w:rsidRDefault="006E780E" w:rsidP="006E780E">
            <w:pPr>
              <w:rPr>
                <w:rFonts w:ascii="Arial" w:hAnsi="Arial" w:cs="Arial"/>
                <w:iCs/>
                <w:sz w:val="18"/>
                <w:szCs w:val="18"/>
              </w:rPr>
            </w:pPr>
            <w:r w:rsidRPr="006272D0">
              <w:rPr>
                <w:rFonts w:ascii="Arial" w:hAnsi="Arial" w:cs="Arial"/>
                <w:iCs/>
                <w:sz w:val="18"/>
                <w:szCs w:val="18"/>
              </w:rPr>
              <w:t> </w:t>
            </w:r>
          </w:p>
        </w:tc>
      </w:tr>
      <w:tr w:rsidR="006E780E" w:rsidRPr="004625C2" w14:paraId="5908F3A8" w14:textId="77777777" w:rsidTr="00FB4A14">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0C7DE712"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8.</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540C59AD" w14:textId="7FB3EB83" w:rsidR="006E780E" w:rsidRPr="00F2003B" w:rsidRDefault="006E780E" w:rsidP="006E780E">
            <w:pPr>
              <w:rPr>
                <w:rFonts w:ascii="Arial" w:hAnsi="Arial" w:cs="Arial"/>
                <w:iCs/>
                <w:sz w:val="18"/>
                <w:szCs w:val="18"/>
              </w:rPr>
            </w:pPr>
            <w:r>
              <w:rPr>
                <w:rFonts w:ascii="Arial" w:hAnsi="Arial" w:cs="Arial"/>
                <w:sz w:val="20"/>
                <w:szCs w:val="20"/>
              </w:rPr>
              <w:t xml:space="preserve">Gramoz sejani 0 - 4 mm </w:t>
            </w:r>
            <w:r>
              <w:rPr>
                <w:rFonts w:ascii="Arial" w:hAnsi="Arial" w:cs="Arial"/>
                <w:sz w:val="20"/>
                <w:szCs w:val="20"/>
              </w:rPr>
              <w:b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78D92653" w14:textId="4557DB8D" w:rsidR="006E780E" w:rsidRPr="006272D0" w:rsidRDefault="006E780E" w:rsidP="006E780E">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3DA02E3F"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8" w:space="0" w:color="auto"/>
              <w:right w:val="single" w:sz="8" w:space="0" w:color="auto"/>
            </w:tcBorders>
            <w:shd w:val="clear" w:color="auto" w:fill="auto"/>
            <w:noWrap/>
            <w:vAlign w:val="bottom"/>
            <w:hideMark/>
          </w:tcPr>
          <w:p w14:paraId="451AF689" w14:textId="5352B701" w:rsidR="006E780E" w:rsidRPr="00D84CAE" w:rsidRDefault="006E780E" w:rsidP="006E780E">
            <w:pPr>
              <w:jc w:val="center"/>
              <w:rPr>
                <w:rFonts w:ascii="Arial" w:hAnsi="Arial" w:cs="Arial"/>
                <w:iCs/>
                <w:sz w:val="18"/>
                <w:szCs w:val="18"/>
              </w:rPr>
            </w:pPr>
            <w:r>
              <w:rPr>
                <w:rFonts w:ascii="Arial" w:hAnsi="Arial" w:cs="Arial"/>
                <w:b/>
                <w:bCs/>
                <w:sz w:val="20"/>
                <w:szCs w:val="20"/>
              </w:rPr>
              <w:t>50</w:t>
            </w:r>
          </w:p>
        </w:tc>
        <w:tc>
          <w:tcPr>
            <w:tcW w:w="1470" w:type="dxa"/>
            <w:tcBorders>
              <w:top w:val="nil"/>
              <w:left w:val="nil"/>
              <w:bottom w:val="single" w:sz="4" w:space="0" w:color="auto"/>
              <w:right w:val="single" w:sz="4" w:space="0" w:color="auto"/>
            </w:tcBorders>
            <w:shd w:val="clear" w:color="000000" w:fill="DCE6F1"/>
            <w:noWrap/>
            <w:vAlign w:val="bottom"/>
            <w:hideMark/>
          </w:tcPr>
          <w:p w14:paraId="3670C2D5"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1EEF2FC9" w14:textId="77777777" w:rsidR="006E780E" w:rsidRPr="006272D0" w:rsidRDefault="006E780E" w:rsidP="006E780E">
            <w:pPr>
              <w:rPr>
                <w:rFonts w:ascii="Arial" w:hAnsi="Arial" w:cs="Arial"/>
                <w:iCs/>
                <w:sz w:val="18"/>
                <w:szCs w:val="18"/>
              </w:rPr>
            </w:pPr>
            <w:r w:rsidRPr="006272D0">
              <w:rPr>
                <w:rFonts w:ascii="Arial" w:hAnsi="Arial" w:cs="Arial"/>
                <w:iCs/>
                <w:sz w:val="18"/>
                <w:szCs w:val="18"/>
              </w:rPr>
              <w:t> </w:t>
            </w:r>
          </w:p>
        </w:tc>
      </w:tr>
      <w:tr w:rsidR="00E176C7" w:rsidRPr="004625C2" w14:paraId="778D7CBE" w14:textId="77777777" w:rsidTr="00AC6330">
        <w:trPr>
          <w:trHeight w:val="509"/>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4778525E" w14:textId="77777777" w:rsidR="00E176C7" w:rsidRPr="006272D0" w:rsidRDefault="00E176C7">
            <w:pPr>
              <w:jc w:val="center"/>
              <w:rPr>
                <w:rFonts w:ascii="Arial" w:hAnsi="Arial" w:cs="Arial"/>
                <w:iCs/>
                <w:sz w:val="18"/>
                <w:szCs w:val="18"/>
              </w:rPr>
            </w:pPr>
            <w:r w:rsidRPr="006272D0">
              <w:rPr>
                <w:rFonts w:ascii="Arial" w:hAnsi="Arial" w:cs="Arial"/>
                <w:iCs/>
                <w:sz w:val="18"/>
                <w:szCs w:val="18"/>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11A92568" w14:textId="77777777" w:rsidR="00E176C7" w:rsidRPr="006272D0" w:rsidRDefault="00E176C7">
            <w:pPr>
              <w:rPr>
                <w:rFonts w:ascii="Arial" w:hAnsi="Arial" w:cs="Arial"/>
                <w:iCs/>
                <w:sz w:val="18"/>
                <w:szCs w:val="18"/>
              </w:rPr>
            </w:pPr>
            <w:r w:rsidRPr="006272D0">
              <w:rPr>
                <w:rFonts w:ascii="Arial" w:hAnsi="Arial" w:cs="Arial"/>
                <w:iCs/>
                <w:sz w:val="18"/>
                <w:szCs w:val="18"/>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210CC533" w14:textId="77777777" w:rsidR="00E176C7" w:rsidRPr="006272D0" w:rsidRDefault="00E176C7">
            <w:pPr>
              <w:jc w:val="center"/>
              <w:rPr>
                <w:rFonts w:ascii="Arial" w:hAnsi="Arial" w:cs="Arial"/>
                <w:iCs/>
                <w:sz w:val="18"/>
                <w:szCs w:val="18"/>
              </w:rPr>
            </w:pPr>
            <w:r w:rsidRPr="006272D0">
              <w:rPr>
                <w:rFonts w:ascii="Arial" w:hAnsi="Arial" w:cs="Arial"/>
                <w:iCs/>
                <w:sz w:val="18"/>
                <w:szCs w:val="18"/>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01F5F4C5" w14:textId="77777777" w:rsidR="00E176C7" w:rsidRPr="006272D0" w:rsidRDefault="00E176C7">
            <w:pPr>
              <w:jc w:val="center"/>
              <w:rPr>
                <w:rFonts w:ascii="Arial" w:hAnsi="Arial" w:cs="Arial"/>
                <w:iCs/>
                <w:sz w:val="18"/>
                <w:szCs w:val="18"/>
              </w:rPr>
            </w:pPr>
            <w:r w:rsidRPr="006272D0">
              <w:rPr>
                <w:rFonts w:ascii="Arial" w:hAnsi="Arial" w:cs="Arial"/>
                <w:iCs/>
                <w:sz w:val="18"/>
                <w:szCs w:val="18"/>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53BBE8BB" w14:textId="77777777" w:rsidR="00E176C7" w:rsidRPr="006272D0" w:rsidRDefault="00E176C7">
            <w:pPr>
              <w:rPr>
                <w:rFonts w:ascii="Arial" w:hAnsi="Arial" w:cs="Arial"/>
                <w:iCs/>
                <w:sz w:val="18"/>
                <w:szCs w:val="18"/>
              </w:rPr>
            </w:pPr>
            <w:r w:rsidRPr="006272D0">
              <w:rPr>
                <w:rFonts w:ascii="Arial" w:hAnsi="Arial" w:cs="Arial"/>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6ADC2C7E" w14:textId="77777777" w:rsidR="00E176C7" w:rsidRPr="006272D0" w:rsidRDefault="00E176C7" w:rsidP="00AC6330">
            <w:pPr>
              <w:rPr>
                <w:rFonts w:ascii="Arial" w:hAnsi="Arial" w:cs="Arial"/>
                <w:b/>
                <w:bCs/>
                <w:iCs/>
                <w:sz w:val="18"/>
                <w:szCs w:val="18"/>
              </w:rPr>
            </w:pPr>
            <w:r w:rsidRPr="006272D0">
              <w:rPr>
                <w:rFonts w:ascii="Arial" w:hAnsi="Arial" w:cs="Arial"/>
                <w:b/>
                <w:bCs/>
                <w:iCs/>
                <w:sz w:val="18"/>
                <w:szCs w:val="18"/>
              </w:rPr>
              <w:t>SKUPAJ brez DDV v EUR :</w:t>
            </w:r>
          </w:p>
        </w:tc>
        <w:tc>
          <w:tcPr>
            <w:tcW w:w="1417" w:type="dxa"/>
            <w:tcBorders>
              <w:top w:val="nil"/>
              <w:left w:val="nil"/>
              <w:bottom w:val="single" w:sz="4" w:space="0" w:color="auto"/>
              <w:right w:val="single" w:sz="4" w:space="0" w:color="auto"/>
            </w:tcBorders>
            <w:shd w:val="clear" w:color="000000" w:fill="8DB4E2"/>
            <w:noWrap/>
            <w:vAlign w:val="bottom"/>
            <w:hideMark/>
          </w:tcPr>
          <w:p w14:paraId="1BA3D776" w14:textId="77777777" w:rsidR="00E176C7" w:rsidRPr="006272D0" w:rsidRDefault="00E176C7">
            <w:pPr>
              <w:rPr>
                <w:rFonts w:ascii="Arial" w:hAnsi="Arial" w:cs="Arial"/>
                <w:b/>
                <w:bCs/>
                <w:iCs/>
                <w:sz w:val="18"/>
                <w:szCs w:val="18"/>
              </w:rPr>
            </w:pPr>
            <w:r w:rsidRPr="006272D0">
              <w:rPr>
                <w:rFonts w:ascii="Arial" w:hAnsi="Arial" w:cs="Arial"/>
                <w:b/>
                <w:bCs/>
                <w:iCs/>
                <w:sz w:val="18"/>
                <w:szCs w:val="18"/>
              </w:rPr>
              <w:t> </w:t>
            </w:r>
          </w:p>
        </w:tc>
      </w:tr>
      <w:tr w:rsidR="00E176C7" w:rsidRPr="004625C2" w14:paraId="15764481" w14:textId="77777777" w:rsidTr="006272D0">
        <w:trPr>
          <w:trHeight w:val="360"/>
        </w:trPr>
        <w:tc>
          <w:tcPr>
            <w:tcW w:w="596" w:type="dxa"/>
            <w:tcBorders>
              <w:top w:val="single" w:sz="4" w:space="0" w:color="auto"/>
            </w:tcBorders>
            <w:shd w:val="clear" w:color="auto" w:fill="auto"/>
            <w:noWrap/>
            <w:vAlign w:val="center"/>
          </w:tcPr>
          <w:p w14:paraId="09F76BAE" w14:textId="2D31C5CA" w:rsidR="00E176C7" w:rsidRPr="006272D0" w:rsidRDefault="00E176C7">
            <w:pPr>
              <w:jc w:val="center"/>
              <w:rPr>
                <w:rFonts w:ascii="Arial" w:hAnsi="Arial" w:cs="Arial"/>
                <w:iCs/>
                <w:sz w:val="18"/>
                <w:szCs w:val="18"/>
              </w:rPr>
            </w:pPr>
          </w:p>
        </w:tc>
        <w:tc>
          <w:tcPr>
            <w:tcW w:w="3538" w:type="dxa"/>
            <w:tcBorders>
              <w:top w:val="single" w:sz="4" w:space="0" w:color="auto"/>
            </w:tcBorders>
            <w:shd w:val="clear" w:color="auto" w:fill="auto"/>
            <w:noWrap/>
            <w:vAlign w:val="bottom"/>
          </w:tcPr>
          <w:p w14:paraId="0B08AC71" w14:textId="77777777" w:rsidR="00E176C7" w:rsidRPr="006272D0" w:rsidRDefault="00E176C7">
            <w:pPr>
              <w:jc w:val="center"/>
              <w:rPr>
                <w:rFonts w:ascii="Arial" w:hAnsi="Arial" w:cs="Arial"/>
                <w:sz w:val="18"/>
                <w:szCs w:val="18"/>
              </w:rPr>
            </w:pPr>
          </w:p>
        </w:tc>
        <w:tc>
          <w:tcPr>
            <w:tcW w:w="1007" w:type="dxa"/>
            <w:tcBorders>
              <w:top w:val="single" w:sz="4" w:space="0" w:color="auto"/>
            </w:tcBorders>
            <w:shd w:val="clear" w:color="auto" w:fill="auto"/>
            <w:noWrap/>
            <w:vAlign w:val="bottom"/>
          </w:tcPr>
          <w:p w14:paraId="66CC2485" w14:textId="77777777" w:rsidR="00E176C7" w:rsidRPr="006272D0" w:rsidRDefault="00E176C7">
            <w:pPr>
              <w:rPr>
                <w:rFonts w:ascii="Arial" w:hAnsi="Arial" w:cs="Arial"/>
                <w:sz w:val="18"/>
                <w:szCs w:val="18"/>
              </w:rPr>
            </w:pPr>
          </w:p>
        </w:tc>
        <w:tc>
          <w:tcPr>
            <w:tcW w:w="830" w:type="dxa"/>
            <w:tcBorders>
              <w:top w:val="single" w:sz="4" w:space="0" w:color="auto"/>
            </w:tcBorders>
            <w:shd w:val="clear" w:color="auto" w:fill="auto"/>
            <w:noWrap/>
            <w:vAlign w:val="bottom"/>
          </w:tcPr>
          <w:p w14:paraId="40A1E85E" w14:textId="77777777" w:rsidR="00E176C7" w:rsidRPr="006272D0" w:rsidRDefault="00E176C7">
            <w:pPr>
              <w:jc w:val="center"/>
              <w:rPr>
                <w:rFonts w:ascii="Arial" w:hAnsi="Arial" w:cs="Arial"/>
                <w:sz w:val="18"/>
                <w:szCs w:val="18"/>
              </w:rPr>
            </w:pPr>
          </w:p>
        </w:tc>
        <w:tc>
          <w:tcPr>
            <w:tcW w:w="1369" w:type="dxa"/>
            <w:tcBorders>
              <w:top w:val="single" w:sz="4" w:space="0" w:color="auto"/>
            </w:tcBorders>
            <w:shd w:val="clear" w:color="auto" w:fill="auto"/>
            <w:noWrap/>
            <w:vAlign w:val="bottom"/>
          </w:tcPr>
          <w:p w14:paraId="1E5C4720" w14:textId="77777777" w:rsidR="00E176C7" w:rsidRPr="006272D0" w:rsidRDefault="00E176C7">
            <w:pPr>
              <w:jc w:val="center"/>
              <w:rPr>
                <w:rFonts w:ascii="Arial" w:hAnsi="Arial" w:cs="Arial"/>
                <w:sz w:val="18"/>
                <w:szCs w:val="18"/>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55215C75" w14:textId="77777777" w:rsidR="00E176C7" w:rsidRPr="006272D0" w:rsidRDefault="00E176C7" w:rsidP="00AC6330">
            <w:pPr>
              <w:rPr>
                <w:rFonts w:ascii="Arial" w:hAnsi="Arial" w:cs="Arial"/>
                <w:b/>
                <w:bCs/>
                <w:iCs/>
                <w:sz w:val="18"/>
                <w:szCs w:val="18"/>
              </w:rPr>
            </w:pPr>
            <w:r w:rsidRPr="006272D0">
              <w:rPr>
                <w:rFonts w:ascii="Arial" w:hAnsi="Arial" w:cs="Arial"/>
                <w:b/>
                <w:bCs/>
                <w:iCs/>
                <w:sz w:val="18"/>
                <w:szCs w:val="18"/>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7BE4D96E" w14:textId="77777777" w:rsidR="00E176C7" w:rsidRPr="006272D0" w:rsidRDefault="00E176C7">
            <w:pPr>
              <w:rPr>
                <w:rFonts w:ascii="Arial" w:hAnsi="Arial" w:cs="Arial"/>
                <w:iCs/>
                <w:sz w:val="18"/>
                <w:szCs w:val="18"/>
              </w:rPr>
            </w:pPr>
            <w:r w:rsidRPr="006272D0">
              <w:rPr>
                <w:rFonts w:ascii="Arial" w:hAnsi="Arial" w:cs="Arial"/>
                <w:iCs/>
                <w:sz w:val="18"/>
                <w:szCs w:val="18"/>
              </w:rPr>
              <w:t> </w:t>
            </w:r>
          </w:p>
        </w:tc>
      </w:tr>
      <w:tr w:rsidR="00E176C7" w:rsidRPr="004625C2" w14:paraId="1A2C35BF" w14:textId="77777777" w:rsidTr="006272D0">
        <w:trPr>
          <w:trHeight w:val="375"/>
        </w:trPr>
        <w:tc>
          <w:tcPr>
            <w:tcW w:w="596" w:type="dxa"/>
            <w:shd w:val="clear" w:color="auto" w:fill="auto"/>
            <w:noWrap/>
            <w:vAlign w:val="bottom"/>
          </w:tcPr>
          <w:p w14:paraId="752EBFEF" w14:textId="161D8989" w:rsidR="00E176C7" w:rsidRPr="006272D0" w:rsidRDefault="00E176C7">
            <w:pPr>
              <w:rPr>
                <w:rFonts w:ascii="Arial" w:hAnsi="Arial" w:cs="Arial"/>
                <w:b/>
                <w:bCs/>
                <w:iCs/>
                <w:sz w:val="18"/>
                <w:szCs w:val="18"/>
              </w:rPr>
            </w:pPr>
          </w:p>
        </w:tc>
        <w:tc>
          <w:tcPr>
            <w:tcW w:w="3538" w:type="dxa"/>
            <w:shd w:val="clear" w:color="auto" w:fill="auto"/>
            <w:noWrap/>
            <w:vAlign w:val="bottom"/>
          </w:tcPr>
          <w:p w14:paraId="3DAF8316" w14:textId="77777777" w:rsidR="00E176C7" w:rsidRPr="006272D0" w:rsidRDefault="00E176C7">
            <w:pPr>
              <w:rPr>
                <w:rFonts w:ascii="Arial" w:hAnsi="Arial" w:cs="Arial"/>
                <w:b/>
                <w:bCs/>
                <w:iCs/>
                <w:sz w:val="18"/>
                <w:szCs w:val="18"/>
              </w:rPr>
            </w:pPr>
          </w:p>
        </w:tc>
        <w:tc>
          <w:tcPr>
            <w:tcW w:w="1007" w:type="dxa"/>
            <w:shd w:val="clear" w:color="auto" w:fill="auto"/>
            <w:noWrap/>
            <w:vAlign w:val="bottom"/>
          </w:tcPr>
          <w:p w14:paraId="1144AAC7" w14:textId="77777777" w:rsidR="00E176C7" w:rsidRPr="006272D0" w:rsidRDefault="00E176C7">
            <w:pPr>
              <w:rPr>
                <w:rFonts w:ascii="Arial" w:hAnsi="Arial" w:cs="Arial"/>
                <w:sz w:val="18"/>
                <w:szCs w:val="18"/>
              </w:rPr>
            </w:pPr>
          </w:p>
        </w:tc>
        <w:tc>
          <w:tcPr>
            <w:tcW w:w="830" w:type="dxa"/>
            <w:shd w:val="clear" w:color="auto" w:fill="auto"/>
            <w:noWrap/>
            <w:vAlign w:val="bottom"/>
          </w:tcPr>
          <w:p w14:paraId="12584839" w14:textId="77777777" w:rsidR="00E176C7" w:rsidRPr="006272D0" w:rsidRDefault="00E176C7">
            <w:pPr>
              <w:jc w:val="center"/>
              <w:rPr>
                <w:rFonts w:ascii="Arial" w:hAnsi="Arial" w:cs="Arial"/>
                <w:sz w:val="18"/>
                <w:szCs w:val="18"/>
              </w:rPr>
            </w:pPr>
          </w:p>
        </w:tc>
        <w:tc>
          <w:tcPr>
            <w:tcW w:w="1369" w:type="dxa"/>
            <w:shd w:val="clear" w:color="auto" w:fill="auto"/>
            <w:noWrap/>
            <w:vAlign w:val="bottom"/>
          </w:tcPr>
          <w:p w14:paraId="5FD76176" w14:textId="77777777" w:rsidR="00E176C7" w:rsidRPr="006272D0" w:rsidRDefault="00E176C7">
            <w:pPr>
              <w:jc w:val="center"/>
              <w:rPr>
                <w:rFonts w:ascii="Arial" w:hAnsi="Arial" w:cs="Arial"/>
                <w:sz w:val="18"/>
                <w:szCs w:val="18"/>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64C2D2E4" w14:textId="77777777" w:rsidR="00E176C7" w:rsidRPr="006272D0" w:rsidRDefault="00E176C7" w:rsidP="00AC6330">
            <w:pPr>
              <w:rPr>
                <w:rFonts w:ascii="Arial" w:hAnsi="Arial" w:cs="Arial"/>
                <w:b/>
                <w:bCs/>
                <w:iCs/>
                <w:sz w:val="18"/>
                <w:szCs w:val="18"/>
              </w:rPr>
            </w:pPr>
            <w:r w:rsidRPr="006272D0">
              <w:rPr>
                <w:rFonts w:ascii="Arial" w:hAnsi="Arial" w:cs="Arial"/>
                <w:b/>
                <w:bCs/>
                <w:iCs/>
                <w:sz w:val="18"/>
                <w:szCs w:val="18"/>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21216BAB" w14:textId="77777777" w:rsidR="00E176C7" w:rsidRPr="006272D0" w:rsidRDefault="00E176C7">
            <w:pPr>
              <w:rPr>
                <w:rFonts w:ascii="Arial" w:hAnsi="Arial" w:cs="Arial"/>
                <w:iCs/>
                <w:sz w:val="18"/>
                <w:szCs w:val="18"/>
              </w:rPr>
            </w:pPr>
            <w:r w:rsidRPr="006272D0">
              <w:rPr>
                <w:rFonts w:ascii="Arial" w:hAnsi="Arial" w:cs="Arial"/>
                <w:iCs/>
                <w:sz w:val="18"/>
                <w:szCs w:val="18"/>
              </w:rPr>
              <w:t> </w:t>
            </w:r>
          </w:p>
        </w:tc>
      </w:tr>
    </w:tbl>
    <w:p w14:paraId="42A1D8EA" w14:textId="77777777" w:rsidR="00BB3A4C" w:rsidRDefault="00BB3A4C" w:rsidP="00BE2358">
      <w:pPr>
        <w:autoSpaceDE w:val="0"/>
        <w:autoSpaceDN w:val="0"/>
        <w:adjustRightInd w:val="0"/>
        <w:spacing w:line="276" w:lineRule="auto"/>
        <w:jc w:val="both"/>
        <w:rPr>
          <w:rFonts w:ascii="Arial" w:eastAsia="Batang" w:hAnsi="Arial" w:cs="Arial"/>
          <w:b/>
          <w:sz w:val="20"/>
          <w:szCs w:val="20"/>
          <w:lang w:eastAsia="ko-KR"/>
        </w:rPr>
      </w:pPr>
    </w:p>
    <w:p w14:paraId="2F851AAE" w14:textId="205D4008" w:rsidR="00D84CAE" w:rsidRDefault="00D84CAE" w:rsidP="00BE2358">
      <w:pPr>
        <w:autoSpaceDE w:val="0"/>
        <w:autoSpaceDN w:val="0"/>
        <w:adjustRightInd w:val="0"/>
        <w:spacing w:line="276" w:lineRule="auto"/>
        <w:jc w:val="both"/>
        <w:rPr>
          <w:rFonts w:ascii="Arial" w:eastAsia="Batang" w:hAnsi="Arial" w:cs="Arial"/>
          <w:b/>
          <w:sz w:val="20"/>
          <w:szCs w:val="20"/>
          <w:lang w:eastAsia="ko-KR"/>
        </w:rPr>
      </w:pPr>
      <w:r>
        <w:rPr>
          <w:rFonts w:ascii="Arial" w:eastAsia="Batang" w:hAnsi="Arial" w:cs="Arial"/>
          <w:b/>
          <w:sz w:val="20"/>
          <w:szCs w:val="20"/>
          <w:lang w:eastAsia="ko-KR"/>
        </w:rPr>
        <w:lastRenderedPageBreak/>
        <w:t>SKLOP II: Pisarna vzdrževanja Ljubljana</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AC6330" w:rsidRPr="004625C2" w14:paraId="398E82C5" w14:textId="77777777" w:rsidTr="00AC6330">
        <w:trPr>
          <w:trHeight w:val="587"/>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079B43D" w14:textId="77777777" w:rsidR="00AC6330" w:rsidRPr="006272D0" w:rsidRDefault="00AC6330" w:rsidP="00FB4A14">
            <w:pPr>
              <w:jc w:val="center"/>
              <w:rPr>
                <w:rFonts w:ascii="Arial" w:hAnsi="Arial" w:cs="Arial"/>
                <w:b/>
                <w:bCs/>
                <w:iCs/>
                <w:sz w:val="18"/>
                <w:szCs w:val="18"/>
              </w:rPr>
            </w:pPr>
            <w:proofErr w:type="spellStart"/>
            <w:r w:rsidRPr="006272D0">
              <w:rPr>
                <w:rFonts w:ascii="Arial" w:hAnsi="Arial" w:cs="Arial"/>
                <w:b/>
                <w:bCs/>
                <w:iCs/>
                <w:sz w:val="18"/>
                <w:szCs w:val="18"/>
              </w:rPr>
              <w:t>Zap</w:t>
            </w:r>
            <w:proofErr w:type="spellEnd"/>
            <w:r w:rsidRPr="006272D0">
              <w:rPr>
                <w:rFonts w:ascii="Arial" w:hAnsi="Arial" w:cs="Arial"/>
                <w:b/>
                <w:bCs/>
                <w:iCs/>
                <w:sz w:val="18"/>
                <w:szCs w:val="18"/>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6804569C" w14:textId="77777777" w:rsidR="00AC6330" w:rsidRPr="006272D0" w:rsidRDefault="00AC6330" w:rsidP="00FB4A14">
            <w:pPr>
              <w:jc w:val="center"/>
              <w:rPr>
                <w:rFonts w:ascii="Arial" w:hAnsi="Arial" w:cs="Arial"/>
                <w:b/>
                <w:bCs/>
                <w:iCs/>
                <w:sz w:val="18"/>
                <w:szCs w:val="18"/>
              </w:rPr>
            </w:pPr>
            <w:r w:rsidRPr="006272D0">
              <w:rPr>
                <w:rFonts w:ascii="Arial" w:hAnsi="Arial" w:cs="Arial"/>
                <w:b/>
                <w:bCs/>
                <w:iCs/>
                <w:sz w:val="18"/>
                <w:szCs w:val="18"/>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97B7F55" w14:textId="77777777" w:rsidR="00AC6330" w:rsidRPr="006272D0" w:rsidRDefault="00AC6330" w:rsidP="00FB4A14">
            <w:pPr>
              <w:jc w:val="center"/>
              <w:rPr>
                <w:rFonts w:ascii="Arial" w:hAnsi="Arial" w:cs="Arial"/>
                <w:b/>
                <w:bCs/>
                <w:iCs/>
                <w:sz w:val="18"/>
                <w:szCs w:val="18"/>
              </w:rPr>
            </w:pPr>
            <w:r w:rsidRPr="006272D0">
              <w:rPr>
                <w:rFonts w:ascii="Arial" w:hAnsi="Arial" w:cs="Arial"/>
                <w:b/>
                <w:bCs/>
                <w:iCs/>
                <w:sz w:val="18"/>
                <w:szCs w:val="18"/>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1D09F7E" w14:textId="77777777" w:rsidR="00AC6330" w:rsidRPr="006272D0" w:rsidRDefault="00AC6330" w:rsidP="00FB4A14">
            <w:pPr>
              <w:jc w:val="center"/>
              <w:rPr>
                <w:rFonts w:ascii="Arial" w:hAnsi="Arial" w:cs="Arial"/>
                <w:b/>
                <w:bCs/>
                <w:iCs/>
                <w:sz w:val="18"/>
                <w:szCs w:val="18"/>
              </w:rPr>
            </w:pPr>
            <w:r w:rsidRPr="006272D0">
              <w:rPr>
                <w:rFonts w:ascii="Arial" w:hAnsi="Arial" w:cs="Arial"/>
                <w:b/>
                <w:bCs/>
                <w:iCs/>
                <w:sz w:val="18"/>
                <w:szCs w:val="18"/>
              </w:rPr>
              <w:t>Merska enota</w:t>
            </w:r>
          </w:p>
        </w:tc>
        <w:tc>
          <w:tcPr>
            <w:tcW w:w="1369" w:type="dxa"/>
            <w:tcBorders>
              <w:top w:val="single" w:sz="4" w:space="0" w:color="auto"/>
              <w:left w:val="nil"/>
              <w:right w:val="single" w:sz="4" w:space="0" w:color="auto"/>
            </w:tcBorders>
            <w:shd w:val="clear" w:color="000000" w:fill="B8CCE4"/>
            <w:vAlign w:val="center"/>
            <w:hideMark/>
          </w:tcPr>
          <w:p w14:paraId="4FA02430" w14:textId="77777777" w:rsidR="00AC6330" w:rsidRPr="006272D0" w:rsidRDefault="00AC6330" w:rsidP="00FB4A14">
            <w:pPr>
              <w:jc w:val="center"/>
              <w:rPr>
                <w:rFonts w:ascii="Arial" w:hAnsi="Arial" w:cs="Arial"/>
                <w:b/>
                <w:bCs/>
                <w:iCs/>
                <w:color w:val="00B050"/>
                <w:sz w:val="18"/>
                <w:szCs w:val="18"/>
              </w:rPr>
            </w:pPr>
            <w:r w:rsidRPr="006272D0">
              <w:rPr>
                <w:rFonts w:ascii="Arial" w:hAnsi="Arial" w:cs="Arial"/>
                <w:b/>
                <w:bCs/>
                <w:iCs/>
                <w:sz w:val="18"/>
                <w:szCs w:val="18"/>
              </w:rPr>
              <w:t>Skupna količina*</w:t>
            </w:r>
          </w:p>
          <w:p w14:paraId="1B8386C8" w14:textId="4D992485" w:rsidR="00AC6330" w:rsidRPr="006272D0" w:rsidRDefault="00AC6330" w:rsidP="00FB4A14">
            <w:pPr>
              <w:jc w:val="center"/>
              <w:rPr>
                <w:rFonts w:ascii="Arial" w:hAnsi="Arial" w:cs="Arial"/>
                <w:b/>
                <w:bCs/>
                <w:iCs/>
                <w:color w:val="00B050"/>
                <w:sz w:val="18"/>
                <w:szCs w:val="18"/>
              </w:rPr>
            </w:pPr>
            <w:r w:rsidRPr="006272D0">
              <w:rPr>
                <w:rFonts w:ascii="Arial" w:hAnsi="Arial" w:cs="Arial"/>
                <w:b/>
                <w:bCs/>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FD6709D" w14:textId="77777777" w:rsidR="00AC6330" w:rsidRPr="006272D0" w:rsidRDefault="00AC6330" w:rsidP="00FB4A14">
            <w:pPr>
              <w:jc w:val="center"/>
              <w:rPr>
                <w:rFonts w:ascii="Arial" w:hAnsi="Arial" w:cs="Arial"/>
                <w:b/>
                <w:bCs/>
                <w:iCs/>
                <w:sz w:val="18"/>
                <w:szCs w:val="18"/>
              </w:rPr>
            </w:pPr>
            <w:r w:rsidRPr="006272D0">
              <w:rPr>
                <w:rFonts w:ascii="Arial" w:hAnsi="Arial" w:cs="Arial"/>
                <w:b/>
                <w:bCs/>
                <w:iCs/>
                <w:sz w:val="18"/>
                <w:szCs w:val="18"/>
              </w:rPr>
              <w:t>cena na ME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0AAF53B" w14:textId="77777777" w:rsidR="00AC6330" w:rsidRPr="006272D0" w:rsidRDefault="00AC6330" w:rsidP="00FB4A14">
            <w:pPr>
              <w:jc w:val="center"/>
              <w:rPr>
                <w:rFonts w:ascii="Arial" w:hAnsi="Arial" w:cs="Arial"/>
                <w:b/>
                <w:bCs/>
                <w:iCs/>
                <w:sz w:val="18"/>
                <w:szCs w:val="18"/>
              </w:rPr>
            </w:pPr>
            <w:r w:rsidRPr="006272D0">
              <w:rPr>
                <w:rFonts w:ascii="Arial" w:hAnsi="Arial" w:cs="Arial"/>
                <w:b/>
                <w:bCs/>
                <w:iCs/>
                <w:sz w:val="18"/>
                <w:szCs w:val="18"/>
              </w:rPr>
              <w:t>Vrednost skupaj brez DDV v EUR</w:t>
            </w:r>
          </w:p>
        </w:tc>
      </w:tr>
      <w:tr w:rsidR="006E780E" w:rsidRPr="004625C2" w14:paraId="3E33F618" w14:textId="77777777" w:rsidTr="00FB4A14">
        <w:trPr>
          <w:trHeight w:val="616"/>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30A88192" w14:textId="77777777" w:rsidR="006E780E" w:rsidRPr="006272D0" w:rsidRDefault="006E780E" w:rsidP="00FB4A14">
            <w:pPr>
              <w:rPr>
                <w:rFonts w:ascii="Arial" w:hAnsi="Arial" w:cs="Arial"/>
                <w:iCs/>
                <w:sz w:val="18"/>
                <w:szCs w:val="18"/>
              </w:rPr>
            </w:pPr>
            <w:r>
              <w:rPr>
                <w:rFonts w:ascii="Arial" w:hAnsi="Arial" w:cs="Arial"/>
                <w:iCs/>
                <w:sz w:val="18"/>
                <w:szCs w:val="18"/>
              </w:rPr>
              <w:t xml:space="preserve">   </w:t>
            </w:r>
            <w:r w:rsidRPr="006272D0">
              <w:rPr>
                <w:rFonts w:ascii="Arial" w:hAnsi="Arial" w:cs="Arial"/>
                <w:iCs/>
                <w:sz w:val="18"/>
                <w:szCs w:val="18"/>
              </w:rPr>
              <w:t>1.</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7F969B" w14:textId="77777777" w:rsidR="006E780E" w:rsidRPr="00F2003B" w:rsidRDefault="006E780E" w:rsidP="00FB4A14">
            <w:pPr>
              <w:rPr>
                <w:rFonts w:ascii="Arial" w:hAnsi="Arial" w:cs="Arial"/>
                <w:iCs/>
                <w:sz w:val="18"/>
                <w:szCs w:val="18"/>
              </w:rPr>
            </w:pPr>
            <w:r>
              <w:rPr>
                <w:rFonts w:ascii="Arial" w:hAnsi="Arial" w:cs="Arial"/>
                <w:sz w:val="20"/>
                <w:szCs w:val="20"/>
              </w:rPr>
              <w:t xml:space="preserve">Tolčenec I 31,5 - 63 mm (sedimentni) </w:t>
            </w:r>
            <w:r>
              <w:rPr>
                <w:rFonts w:ascii="Arial" w:hAnsi="Arial" w:cs="Arial"/>
                <w:sz w:val="20"/>
                <w:szCs w:val="20"/>
              </w:rPr>
              <w:b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78C1869B" w14:textId="77777777" w:rsidR="006E780E" w:rsidRPr="006272D0" w:rsidRDefault="006E780E" w:rsidP="00FB4A14">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3355E165" w14:textId="77777777" w:rsidR="006E780E" w:rsidRPr="006272D0" w:rsidRDefault="006E780E" w:rsidP="00FB4A14">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00B4A78D" w14:textId="77777777" w:rsidR="006E780E" w:rsidRPr="00D84CAE" w:rsidRDefault="006E780E" w:rsidP="00FB4A14">
            <w:pPr>
              <w:jc w:val="center"/>
              <w:rPr>
                <w:rFonts w:ascii="Arial" w:hAnsi="Arial" w:cs="Arial"/>
                <w:iCs/>
                <w:sz w:val="18"/>
                <w:szCs w:val="18"/>
              </w:rPr>
            </w:pPr>
            <w:r>
              <w:rPr>
                <w:rFonts w:ascii="Arial" w:hAnsi="Arial" w:cs="Arial"/>
                <w:b/>
                <w:bCs/>
                <w:sz w:val="20"/>
                <w:szCs w:val="20"/>
              </w:rPr>
              <w:t>7.600</w:t>
            </w:r>
          </w:p>
        </w:tc>
        <w:tc>
          <w:tcPr>
            <w:tcW w:w="1470" w:type="dxa"/>
            <w:tcBorders>
              <w:top w:val="nil"/>
              <w:left w:val="nil"/>
              <w:bottom w:val="single" w:sz="4" w:space="0" w:color="auto"/>
              <w:right w:val="single" w:sz="4" w:space="0" w:color="auto"/>
            </w:tcBorders>
            <w:shd w:val="clear" w:color="000000" w:fill="DCE6F1"/>
            <w:noWrap/>
            <w:vAlign w:val="bottom"/>
            <w:hideMark/>
          </w:tcPr>
          <w:p w14:paraId="2D8C871E" w14:textId="77777777" w:rsidR="006E780E" w:rsidRPr="006272D0" w:rsidRDefault="006E780E" w:rsidP="00FB4A14">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03285AE7" w14:textId="77777777" w:rsidR="006E780E" w:rsidRPr="006272D0" w:rsidRDefault="006E780E" w:rsidP="00FB4A14">
            <w:pPr>
              <w:rPr>
                <w:rFonts w:ascii="Arial" w:hAnsi="Arial" w:cs="Arial"/>
                <w:iCs/>
                <w:sz w:val="18"/>
                <w:szCs w:val="18"/>
              </w:rPr>
            </w:pPr>
            <w:r w:rsidRPr="006272D0">
              <w:rPr>
                <w:rFonts w:ascii="Arial" w:hAnsi="Arial" w:cs="Arial"/>
                <w:iCs/>
                <w:sz w:val="18"/>
                <w:szCs w:val="18"/>
              </w:rPr>
              <w:t> </w:t>
            </w:r>
          </w:p>
        </w:tc>
      </w:tr>
      <w:tr w:rsidR="006E780E" w:rsidRPr="004625C2" w14:paraId="50A9D92B" w14:textId="77777777" w:rsidTr="00FB4A14">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6A74D252" w14:textId="77777777" w:rsidR="006E780E" w:rsidRPr="006272D0" w:rsidRDefault="006E780E" w:rsidP="00FB4A14">
            <w:pPr>
              <w:jc w:val="center"/>
              <w:rPr>
                <w:rFonts w:ascii="Arial" w:hAnsi="Arial" w:cs="Arial"/>
                <w:iCs/>
                <w:sz w:val="18"/>
                <w:szCs w:val="18"/>
              </w:rPr>
            </w:pPr>
            <w:r>
              <w:rPr>
                <w:rFonts w:ascii="Arial" w:hAnsi="Arial" w:cs="Arial"/>
                <w:iCs/>
                <w:sz w:val="18"/>
                <w:szCs w:val="18"/>
              </w:rPr>
              <w:t>2</w:t>
            </w:r>
            <w:r w:rsidRPr="006272D0">
              <w:rPr>
                <w:rFonts w:ascii="Arial" w:hAnsi="Arial" w:cs="Arial"/>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1EB5738D" w14:textId="77777777" w:rsidR="006E780E" w:rsidRPr="00F2003B" w:rsidRDefault="006E780E" w:rsidP="00FB4A14">
            <w:pPr>
              <w:rPr>
                <w:rFonts w:ascii="Arial" w:hAnsi="Arial" w:cs="Arial"/>
                <w:iCs/>
                <w:sz w:val="18"/>
                <w:szCs w:val="18"/>
              </w:rPr>
            </w:pPr>
            <w:r>
              <w:rPr>
                <w:rFonts w:ascii="Arial" w:hAnsi="Arial" w:cs="Arial"/>
                <w:sz w:val="20"/>
                <w:szCs w:val="20"/>
              </w:rPr>
              <w:t xml:space="preserve">Tolčenec I 31,5 - 63 mm (eruptivni) </w:t>
            </w:r>
            <w:r>
              <w:rPr>
                <w:rFonts w:ascii="Arial" w:hAnsi="Arial" w:cs="Arial"/>
                <w:sz w:val="20"/>
                <w:szCs w:val="20"/>
              </w:rPr>
              <w:b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321EA0F2" w14:textId="77777777" w:rsidR="006E780E" w:rsidRPr="006272D0" w:rsidRDefault="006E780E" w:rsidP="00FB4A14">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5C112AA5" w14:textId="77777777" w:rsidR="006E780E" w:rsidRPr="006272D0" w:rsidRDefault="006E780E" w:rsidP="00FB4A14">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199DE7C4" w14:textId="77777777" w:rsidR="006E780E" w:rsidRPr="00D84CAE" w:rsidRDefault="006E780E" w:rsidP="00FB4A14">
            <w:pPr>
              <w:jc w:val="center"/>
              <w:rPr>
                <w:rFonts w:ascii="Arial" w:hAnsi="Arial" w:cs="Arial"/>
                <w:iCs/>
                <w:sz w:val="18"/>
                <w:szCs w:val="18"/>
              </w:rPr>
            </w:pPr>
            <w:r>
              <w:rPr>
                <w:rFonts w:ascii="Arial" w:hAnsi="Arial" w:cs="Arial"/>
                <w:b/>
                <w:bCs/>
                <w:sz w:val="20"/>
                <w:szCs w:val="20"/>
              </w:rPr>
              <w:t>660</w:t>
            </w:r>
          </w:p>
        </w:tc>
        <w:tc>
          <w:tcPr>
            <w:tcW w:w="1470" w:type="dxa"/>
            <w:tcBorders>
              <w:top w:val="nil"/>
              <w:left w:val="nil"/>
              <w:bottom w:val="single" w:sz="4" w:space="0" w:color="auto"/>
              <w:right w:val="single" w:sz="4" w:space="0" w:color="auto"/>
            </w:tcBorders>
            <w:shd w:val="clear" w:color="000000" w:fill="DCE6F1"/>
            <w:noWrap/>
            <w:vAlign w:val="bottom"/>
            <w:hideMark/>
          </w:tcPr>
          <w:p w14:paraId="59D10C4A" w14:textId="77777777" w:rsidR="006E780E" w:rsidRPr="006272D0" w:rsidRDefault="006E780E" w:rsidP="00FB4A14">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43D154AA" w14:textId="77777777" w:rsidR="006E780E" w:rsidRPr="006272D0" w:rsidRDefault="006E780E" w:rsidP="00FB4A14">
            <w:pPr>
              <w:rPr>
                <w:rFonts w:ascii="Arial" w:hAnsi="Arial" w:cs="Arial"/>
                <w:iCs/>
                <w:sz w:val="18"/>
                <w:szCs w:val="18"/>
              </w:rPr>
            </w:pPr>
            <w:r w:rsidRPr="006272D0">
              <w:rPr>
                <w:rFonts w:ascii="Arial" w:hAnsi="Arial" w:cs="Arial"/>
                <w:iCs/>
                <w:sz w:val="18"/>
                <w:szCs w:val="18"/>
              </w:rPr>
              <w:t> </w:t>
            </w:r>
          </w:p>
        </w:tc>
      </w:tr>
      <w:tr w:rsidR="006E780E" w:rsidRPr="004625C2" w14:paraId="783524C5" w14:textId="77777777" w:rsidTr="00FB4A14">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1EFD378A" w14:textId="77777777" w:rsidR="006E780E" w:rsidRPr="006272D0" w:rsidRDefault="006E780E" w:rsidP="00FB4A14">
            <w:pPr>
              <w:jc w:val="center"/>
              <w:rPr>
                <w:rFonts w:ascii="Arial" w:hAnsi="Arial" w:cs="Arial"/>
                <w:iCs/>
                <w:sz w:val="18"/>
                <w:szCs w:val="18"/>
              </w:rPr>
            </w:pPr>
            <w:r>
              <w:rPr>
                <w:rFonts w:ascii="Arial" w:hAnsi="Arial" w:cs="Arial"/>
                <w:iCs/>
                <w:sz w:val="18"/>
                <w:szCs w:val="18"/>
              </w:rPr>
              <w:t>3</w:t>
            </w:r>
            <w:r w:rsidRPr="006272D0">
              <w:rPr>
                <w:rFonts w:ascii="Arial" w:hAnsi="Arial" w:cs="Arial"/>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734878B4" w14:textId="77777777" w:rsidR="006E780E" w:rsidRPr="00F2003B" w:rsidRDefault="006E780E" w:rsidP="00FB4A14">
            <w:pPr>
              <w:rPr>
                <w:rFonts w:ascii="Arial" w:hAnsi="Arial" w:cs="Arial"/>
                <w:iCs/>
                <w:sz w:val="18"/>
                <w:szCs w:val="18"/>
              </w:rPr>
            </w:pPr>
            <w:r>
              <w:rPr>
                <w:rFonts w:ascii="Arial" w:hAnsi="Arial" w:cs="Arial"/>
                <w:sz w:val="20"/>
                <w:szCs w:val="20"/>
              </w:rPr>
              <w:t>Gramoz sejani 0 - 32 mm (tampon)</w:t>
            </w:r>
            <w:r>
              <w:rPr>
                <w:rFonts w:ascii="Arial" w:hAnsi="Arial" w:cs="Arial"/>
                <w:sz w:val="20"/>
                <w:szCs w:val="20"/>
              </w:rPr>
              <w:b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3E4B8DD9" w14:textId="77777777" w:rsidR="006E780E" w:rsidRPr="006272D0" w:rsidRDefault="006E780E" w:rsidP="00FB4A14">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738D8C6E" w14:textId="77777777" w:rsidR="006E780E" w:rsidRPr="006272D0" w:rsidRDefault="006E780E" w:rsidP="00FB4A14">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1851468F" w14:textId="77777777" w:rsidR="006E780E" w:rsidRPr="00D84CAE" w:rsidRDefault="006E780E" w:rsidP="00FB4A14">
            <w:pPr>
              <w:jc w:val="center"/>
              <w:rPr>
                <w:rFonts w:ascii="Arial" w:hAnsi="Arial" w:cs="Arial"/>
                <w:iCs/>
                <w:sz w:val="18"/>
                <w:szCs w:val="18"/>
              </w:rPr>
            </w:pPr>
            <w:r>
              <w:rPr>
                <w:rFonts w:ascii="Arial" w:hAnsi="Arial" w:cs="Arial"/>
                <w:b/>
                <w:bCs/>
                <w:sz w:val="20"/>
                <w:szCs w:val="20"/>
              </w:rPr>
              <w:t>860</w:t>
            </w:r>
          </w:p>
        </w:tc>
        <w:tc>
          <w:tcPr>
            <w:tcW w:w="1470" w:type="dxa"/>
            <w:tcBorders>
              <w:top w:val="nil"/>
              <w:left w:val="nil"/>
              <w:bottom w:val="single" w:sz="4" w:space="0" w:color="auto"/>
              <w:right w:val="single" w:sz="4" w:space="0" w:color="auto"/>
            </w:tcBorders>
            <w:shd w:val="clear" w:color="000000" w:fill="DCE6F1"/>
            <w:noWrap/>
            <w:vAlign w:val="bottom"/>
            <w:hideMark/>
          </w:tcPr>
          <w:p w14:paraId="010C9353" w14:textId="77777777" w:rsidR="006E780E" w:rsidRPr="006272D0" w:rsidRDefault="006E780E" w:rsidP="00FB4A14">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A7C938B" w14:textId="77777777" w:rsidR="006E780E" w:rsidRPr="006272D0" w:rsidRDefault="006E780E" w:rsidP="00FB4A14">
            <w:pPr>
              <w:rPr>
                <w:rFonts w:ascii="Arial" w:hAnsi="Arial" w:cs="Arial"/>
                <w:iCs/>
                <w:sz w:val="18"/>
                <w:szCs w:val="18"/>
              </w:rPr>
            </w:pPr>
            <w:r w:rsidRPr="006272D0">
              <w:rPr>
                <w:rFonts w:ascii="Arial" w:hAnsi="Arial" w:cs="Arial"/>
                <w:iCs/>
                <w:sz w:val="18"/>
                <w:szCs w:val="18"/>
              </w:rPr>
              <w:t> </w:t>
            </w:r>
          </w:p>
        </w:tc>
      </w:tr>
      <w:tr w:rsidR="006E780E" w:rsidRPr="004625C2" w14:paraId="1887C341" w14:textId="77777777" w:rsidTr="00FB4A14">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29D086BD" w14:textId="77777777" w:rsidR="006E780E" w:rsidRPr="006272D0" w:rsidRDefault="006E780E" w:rsidP="00FB4A14">
            <w:pPr>
              <w:jc w:val="center"/>
              <w:rPr>
                <w:rFonts w:ascii="Arial" w:hAnsi="Arial" w:cs="Arial"/>
                <w:iCs/>
                <w:sz w:val="18"/>
                <w:szCs w:val="18"/>
              </w:rPr>
            </w:pPr>
            <w:r>
              <w:rPr>
                <w:rFonts w:ascii="Arial" w:hAnsi="Arial" w:cs="Arial"/>
                <w:iCs/>
                <w:sz w:val="18"/>
                <w:szCs w:val="18"/>
              </w:rPr>
              <w:t>4</w:t>
            </w:r>
            <w:r w:rsidRPr="006272D0">
              <w:rPr>
                <w:rFonts w:ascii="Arial" w:hAnsi="Arial" w:cs="Arial"/>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3FCDCD2A" w14:textId="77777777" w:rsidR="006E780E" w:rsidRPr="00F2003B" w:rsidRDefault="006E780E" w:rsidP="00FB4A14">
            <w:pPr>
              <w:rPr>
                <w:rFonts w:ascii="Arial" w:hAnsi="Arial" w:cs="Arial"/>
                <w:iCs/>
                <w:sz w:val="18"/>
                <w:szCs w:val="18"/>
              </w:rPr>
            </w:pPr>
            <w:r>
              <w:rPr>
                <w:rFonts w:ascii="Arial" w:hAnsi="Arial" w:cs="Arial"/>
                <w:sz w:val="20"/>
                <w:szCs w:val="20"/>
              </w:rPr>
              <w:t xml:space="preserve">Gramoz sejani 8 - 16 mm (premikalne steze) </w:t>
            </w:r>
            <w:r>
              <w:rPr>
                <w:rFonts w:ascii="Arial" w:hAnsi="Arial" w:cs="Arial"/>
                <w:sz w:val="20"/>
                <w:szCs w:val="20"/>
              </w:rPr>
              <w:b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55448931" w14:textId="77777777" w:rsidR="006E780E" w:rsidRPr="006272D0" w:rsidRDefault="006E780E" w:rsidP="00FB4A14">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414FFAD6" w14:textId="77777777" w:rsidR="006E780E" w:rsidRPr="006272D0" w:rsidRDefault="006E780E" w:rsidP="00FB4A14">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3456BC02" w14:textId="77777777" w:rsidR="006E780E" w:rsidRPr="00D84CAE" w:rsidRDefault="006E780E" w:rsidP="00FB4A14">
            <w:pPr>
              <w:jc w:val="center"/>
              <w:rPr>
                <w:rFonts w:ascii="Arial" w:hAnsi="Arial" w:cs="Arial"/>
                <w:iCs/>
                <w:sz w:val="18"/>
                <w:szCs w:val="18"/>
              </w:rPr>
            </w:pPr>
            <w:r>
              <w:rPr>
                <w:rFonts w:ascii="Arial" w:hAnsi="Arial" w:cs="Arial"/>
                <w:b/>
                <w:bCs/>
                <w:sz w:val="20"/>
                <w:szCs w:val="20"/>
              </w:rPr>
              <w:t>500</w:t>
            </w:r>
          </w:p>
        </w:tc>
        <w:tc>
          <w:tcPr>
            <w:tcW w:w="1470" w:type="dxa"/>
            <w:tcBorders>
              <w:top w:val="nil"/>
              <w:left w:val="nil"/>
              <w:bottom w:val="single" w:sz="4" w:space="0" w:color="auto"/>
              <w:right w:val="single" w:sz="4" w:space="0" w:color="auto"/>
            </w:tcBorders>
            <w:shd w:val="clear" w:color="000000" w:fill="DCE6F1"/>
            <w:noWrap/>
            <w:vAlign w:val="bottom"/>
            <w:hideMark/>
          </w:tcPr>
          <w:p w14:paraId="7E777183" w14:textId="77777777" w:rsidR="006E780E" w:rsidRPr="006272D0" w:rsidRDefault="006E780E" w:rsidP="00FB4A14">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474AB828" w14:textId="77777777" w:rsidR="006E780E" w:rsidRPr="006272D0" w:rsidRDefault="006E780E" w:rsidP="00FB4A14">
            <w:pPr>
              <w:rPr>
                <w:rFonts w:ascii="Arial" w:hAnsi="Arial" w:cs="Arial"/>
                <w:iCs/>
                <w:sz w:val="18"/>
                <w:szCs w:val="18"/>
              </w:rPr>
            </w:pPr>
            <w:r w:rsidRPr="006272D0">
              <w:rPr>
                <w:rFonts w:ascii="Arial" w:hAnsi="Arial" w:cs="Arial"/>
                <w:iCs/>
                <w:sz w:val="18"/>
                <w:szCs w:val="18"/>
              </w:rPr>
              <w:t> </w:t>
            </w:r>
          </w:p>
        </w:tc>
      </w:tr>
      <w:tr w:rsidR="006E780E" w:rsidRPr="004625C2" w14:paraId="73F4BC8D" w14:textId="77777777" w:rsidTr="00FB4A14">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2B5A5D98" w14:textId="77777777" w:rsidR="006E780E" w:rsidRPr="006272D0" w:rsidRDefault="006E780E" w:rsidP="00FB4A14">
            <w:pPr>
              <w:jc w:val="center"/>
              <w:rPr>
                <w:rFonts w:ascii="Arial" w:hAnsi="Arial" w:cs="Arial"/>
                <w:iCs/>
                <w:sz w:val="18"/>
                <w:szCs w:val="18"/>
              </w:rPr>
            </w:pPr>
            <w:r>
              <w:rPr>
                <w:rFonts w:ascii="Arial" w:hAnsi="Arial" w:cs="Arial"/>
                <w:iCs/>
                <w:sz w:val="18"/>
                <w:szCs w:val="18"/>
              </w:rPr>
              <w:t>5</w:t>
            </w:r>
            <w:r w:rsidRPr="006272D0">
              <w:rPr>
                <w:rFonts w:ascii="Arial" w:hAnsi="Arial" w:cs="Arial"/>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44C566E9" w14:textId="77777777" w:rsidR="006E780E" w:rsidRPr="006E780E" w:rsidRDefault="006E780E" w:rsidP="00FB4A14">
            <w:pPr>
              <w:rPr>
                <w:rFonts w:ascii="Arial" w:hAnsi="Arial" w:cs="Arial"/>
                <w:sz w:val="20"/>
                <w:szCs w:val="20"/>
              </w:rPr>
            </w:pPr>
            <w:r>
              <w:rPr>
                <w:rFonts w:ascii="Arial" w:hAnsi="Arial" w:cs="Arial"/>
                <w:sz w:val="20"/>
                <w:szCs w:val="20"/>
              </w:rPr>
              <w:t xml:space="preserve">Gramoz sejani 0 - 8 mm </w:t>
            </w:r>
            <w:r>
              <w:rPr>
                <w:rFonts w:ascii="Arial" w:hAnsi="Arial" w:cs="Arial"/>
                <w:sz w:val="20"/>
                <w:szCs w:val="20"/>
              </w:rPr>
              <w:b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6409D88D" w14:textId="77777777" w:rsidR="006E780E" w:rsidRDefault="006E780E" w:rsidP="00FB4A14">
            <w:pPr>
              <w:jc w:val="center"/>
              <w:rPr>
                <w:rFonts w:ascii="Arial" w:hAnsi="Arial" w:cs="Arial"/>
                <w:sz w:val="20"/>
                <w:szCs w:val="20"/>
              </w:rPr>
            </w:pPr>
          </w:p>
          <w:p w14:paraId="68C5863E" w14:textId="77777777" w:rsidR="006E780E" w:rsidRDefault="006E780E" w:rsidP="00FB4A14">
            <w:pPr>
              <w:jc w:val="center"/>
              <w:rPr>
                <w:rFonts w:ascii="Arial" w:hAnsi="Arial" w:cs="Arial"/>
                <w:sz w:val="20"/>
                <w:szCs w:val="20"/>
              </w:rPr>
            </w:pPr>
            <w:r>
              <w:rPr>
                <w:rFonts w:ascii="Arial" w:hAnsi="Arial" w:cs="Arial"/>
                <w:sz w:val="20"/>
                <w:szCs w:val="20"/>
              </w:rPr>
              <w:t>SIST EN 13450</w:t>
            </w:r>
          </w:p>
          <w:p w14:paraId="7CBBDD60" w14:textId="77777777" w:rsidR="006E780E" w:rsidRPr="006272D0" w:rsidRDefault="006E780E" w:rsidP="00FB4A14">
            <w:pPr>
              <w:jc w:val="center"/>
              <w:rPr>
                <w:rFonts w:ascii="Arial" w:hAnsi="Arial" w:cs="Arial"/>
                <w:iCs/>
                <w:sz w:val="18"/>
                <w:szCs w:val="18"/>
              </w:rPr>
            </w:pPr>
          </w:p>
        </w:tc>
        <w:tc>
          <w:tcPr>
            <w:tcW w:w="830" w:type="dxa"/>
            <w:tcBorders>
              <w:top w:val="nil"/>
              <w:left w:val="nil"/>
              <w:bottom w:val="single" w:sz="4" w:space="0" w:color="auto"/>
              <w:right w:val="single" w:sz="4" w:space="0" w:color="auto"/>
            </w:tcBorders>
            <w:shd w:val="clear" w:color="auto" w:fill="auto"/>
            <w:noWrap/>
            <w:vAlign w:val="bottom"/>
            <w:hideMark/>
          </w:tcPr>
          <w:p w14:paraId="4E289872" w14:textId="77777777" w:rsidR="006E780E" w:rsidRPr="006272D0" w:rsidRDefault="006E780E" w:rsidP="00FB4A14">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8" w:space="0" w:color="auto"/>
              <w:right w:val="single" w:sz="8" w:space="0" w:color="auto"/>
            </w:tcBorders>
            <w:shd w:val="clear" w:color="auto" w:fill="auto"/>
            <w:noWrap/>
            <w:vAlign w:val="bottom"/>
            <w:hideMark/>
          </w:tcPr>
          <w:p w14:paraId="066D2EE6" w14:textId="77777777" w:rsidR="006E780E" w:rsidRPr="006E780E" w:rsidRDefault="006E780E" w:rsidP="00FB4A14">
            <w:pPr>
              <w:jc w:val="center"/>
              <w:rPr>
                <w:rFonts w:ascii="Arial" w:hAnsi="Arial" w:cs="Arial"/>
                <w:b/>
                <w:bCs/>
                <w:iCs/>
                <w:sz w:val="18"/>
                <w:szCs w:val="18"/>
              </w:rPr>
            </w:pPr>
            <w:r w:rsidRPr="006E780E">
              <w:rPr>
                <w:rFonts w:ascii="Arial" w:hAnsi="Arial" w:cs="Arial"/>
                <w:b/>
                <w:bCs/>
                <w:iCs/>
                <w:sz w:val="18"/>
                <w:szCs w:val="18"/>
              </w:rPr>
              <w:t>100</w:t>
            </w:r>
          </w:p>
        </w:tc>
        <w:tc>
          <w:tcPr>
            <w:tcW w:w="1470" w:type="dxa"/>
            <w:tcBorders>
              <w:top w:val="nil"/>
              <w:left w:val="nil"/>
              <w:bottom w:val="single" w:sz="4" w:space="0" w:color="auto"/>
              <w:right w:val="single" w:sz="4" w:space="0" w:color="auto"/>
            </w:tcBorders>
            <w:shd w:val="clear" w:color="000000" w:fill="DCE6F1"/>
            <w:noWrap/>
            <w:vAlign w:val="bottom"/>
            <w:hideMark/>
          </w:tcPr>
          <w:p w14:paraId="25ACED19" w14:textId="77777777" w:rsidR="006E780E" w:rsidRPr="006272D0" w:rsidRDefault="006E780E" w:rsidP="00FB4A14">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76108CC1" w14:textId="77777777" w:rsidR="006E780E" w:rsidRPr="006272D0" w:rsidRDefault="006E780E" w:rsidP="00FB4A14">
            <w:pPr>
              <w:rPr>
                <w:rFonts w:ascii="Arial" w:hAnsi="Arial" w:cs="Arial"/>
                <w:iCs/>
                <w:sz w:val="18"/>
                <w:szCs w:val="18"/>
              </w:rPr>
            </w:pPr>
            <w:r w:rsidRPr="006272D0">
              <w:rPr>
                <w:rFonts w:ascii="Arial" w:hAnsi="Arial" w:cs="Arial"/>
                <w:iCs/>
                <w:sz w:val="18"/>
                <w:szCs w:val="18"/>
              </w:rPr>
              <w:t> </w:t>
            </w:r>
          </w:p>
        </w:tc>
      </w:tr>
      <w:tr w:rsidR="006E780E" w:rsidRPr="004625C2" w14:paraId="68CA8F2D" w14:textId="77777777" w:rsidTr="00AC6330">
        <w:trPr>
          <w:trHeight w:val="327"/>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0EF2518E" w14:textId="77777777" w:rsidR="006E780E" w:rsidRPr="006272D0" w:rsidRDefault="006E780E" w:rsidP="00FB4A14">
            <w:pPr>
              <w:jc w:val="center"/>
              <w:rPr>
                <w:rFonts w:ascii="Arial" w:hAnsi="Arial" w:cs="Arial"/>
                <w:iCs/>
                <w:sz w:val="18"/>
                <w:szCs w:val="18"/>
              </w:rPr>
            </w:pPr>
            <w:r w:rsidRPr="006272D0">
              <w:rPr>
                <w:rFonts w:ascii="Arial" w:hAnsi="Arial" w:cs="Arial"/>
                <w:iCs/>
                <w:sz w:val="18"/>
                <w:szCs w:val="18"/>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012F7075" w14:textId="77777777" w:rsidR="006E780E" w:rsidRPr="006272D0" w:rsidRDefault="006E780E" w:rsidP="00FB4A14">
            <w:pPr>
              <w:rPr>
                <w:rFonts w:ascii="Arial" w:hAnsi="Arial" w:cs="Arial"/>
                <w:iCs/>
                <w:sz w:val="18"/>
                <w:szCs w:val="18"/>
              </w:rPr>
            </w:pPr>
            <w:r w:rsidRPr="006272D0">
              <w:rPr>
                <w:rFonts w:ascii="Arial" w:hAnsi="Arial" w:cs="Arial"/>
                <w:iCs/>
                <w:sz w:val="18"/>
                <w:szCs w:val="18"/>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13F9F101" w14:textId="77777777" w:rsidR="006E780E" w:rsidRPr="006272D0" w:rsidRDefault="006E780E" w:rsidP="00FB4A14">
            <w:pPr>
              <w:jc w:val="center"/>
              <w:rPr>
                <w:rFonts w:ascii="Arial" w:hAnsi="Arial" w:cs="Arial"/>
                <w:iCs/>
                <w:sz w:val="18"/>
                <w:szCs w:val="18"/>
              </w:rPr>
            </w:pPr>
            <w:r w:rsidRPr="006272D0">
              <w:rPr>
                <w:rFonts w:ascii="Arial" w:hAnsi="Arial" w:cs="Arial"/>
                <w:iCs/>
                <w:sz w:val="18"/>
                <w:szCs w:val="18"/>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769F6530" w14:textId="77777777" w:rsidR="006E780E" w:rsidRPr="006272D0" w:rsidRDefault="006E780E" w:rsidP="00FB4A14">
            <w:pPr>
              <w:jc w:val="center"/>
              <w:rPr>
                <w:rFonts w:ascii="Arial" w:hAnsi="Arial" w:cs="Arial"/>
                <w:iCs/>
                <w:sz w:val="18"/>
                <w:szCs w:val="18"/>
              </w:rPr>
            </w:pPr>
            <w:r w:rsidRPr="006272D0">
              <w:rPr>
                <w:rFonts w:ascii="Arial" w:hAnsi="Arial" w:cs="Arial"/>
                <w:iCs/>
                <w:sz w:val="18"/>
                <w:szCs w:val="18"/>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5BF9E61F" w14:textId="77777777" w:rsidR="006E780E" w:rsidRPr="006272D0" w:rsidRDefault="006E780E" w:rsidP="00FB4A14">
            <w:pPr>
              <w:rPr>
                <w:rFonts w:ascii="Arial" w:hAnsi="Arial" w:cs="Arial"/>
                <w:iCs/>
                <w:sz w:val="18"/>
                <w:szCs w:val="18"/>
              </w:rPr>
            </w:pPr>
            <w:r w:rsidRPr="006272D0">
              <w:rPr>
                <w:rFonts w:ascii="Arial" w:hAnsi="Arial" w:cs="Arial"/>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1CFE2947" w14:textId="77777777" w:rsidR="006E780E" w:rsidRPr="006272D0" w:rsidRDefault="006E780E" w:rsidP="00AC6330">
            <w:pPr>
              <w:rPr>
                <w:rFonts w:ascii="Arial" w:hAnsi="Arial" w:cs="Arial"/>
                <w:b/>
                <w:bCs/>
                <w:iCs/>
                <w:sz w:val="18"/>
                <w:szCs w:val="18"/>
              </w:rPr>
            </w:pPr>
            <w:r w:rsidRPr="006272D0">
              <w:rPr>
                <w:rFonts w:ascii="Arial" w:hAnsi="Arial" w:cs="Arial"/>
                <w:b/>
                <w:bCs/>
                <w:iCs/>
                <w:sz w:val="18"/>
                <w:szCs w:val="18"/>
              </w:rPr>
              <w:t>SKUPAJ brez DDV v EUR :</w:t>
            </w:r>
          </w:p>
        </w:tc>
        <w:tc>
          <w:tcPr>
            <w:tcW w:w="1417" w:type="dxa"/>
            <w:tcBorders>
              <w:top w:val="nil"/>
              <w:left w:val="nil"/>
              <w:bottom w:val="single" w:sz="4" w:space="0" w:color="auto"/>
              <w:right w:val="single" w:sz="4" w:space="0" w:color="auto"/>
            </w:tcBorders>
            <w:shd w:val="clear" w:color="000000" w:fill="8DB4E2"/>
            <w:noWrap/>
            <w:vAlign w:val="bottom"/>
            <w:hideMark/>
          </w:tcPr>
          <w:p w14:paraId="5D823F7D" w14:textId="77777777" w:rsidR="006E780E" w:rsidRPr="006272D0" w:rsidRDefault="006E780E" w:rsidP="00FB4A14">
            <w:pPr>
              <w:rPr>
                <w:rFonts w:ascii="Arial" w:hAnsi="Arial" w:cs="Arial"/>
                <w:b/>
                <w:bCs/>
                <w:iCs/>
                <w:sz w:val="18"/>
                <w:szCs w:val="18"/>
              </w:rPr>
            </w:pPr>
            <w:r w:rsidRPr="006272D0">
              <w:rPr>
                <w:rFonts w:ascii="Arial" w:hAnsi="Arial" w:cs="Arial"/>
                <w:b/>
                <w:bCs/>
                <w:iCs/>
                <w:sz w:val="18"/>
                <w:szCs w:val="18"/>
              </w:rPr>
              <w:t> </w:t>
            </w:r>
          </w:p>
        </w:tc>
      </w:tr>
      <w:tr w:rsidR="006E780E" w:rsidRPr="004625C2" w14:paraId="582112CF" w14:textId="77777777" w:rsidTr="00FB4A14">
        <w:trPr>
          <w:trHeight w:val="360"/>
        </w:trPr>
        <w:tc>
          <w:tcPr>
            <w:tcW w:w="596" w:type="dxa"/>
            <w:tcBorders>
              <w:top w:val="single" w:sz="4" w:space="0" w:color="auto"/>
            </w:tcBorders>
            <w:shd w:val="clear" w:color="auto" w:fill="auto"/>
            <w:noWrap/>
            <w:vAlign w:val="center"/>
          </w:tcPr>
          <w:p w14:paraId="3DE39959" w14:textId="77777777" w:rsidR="006E780E" w:rsidRPr="006272D0" w:rsidRDefault="006E780E" w:rsidP="00FB4A14">
            <w:pPr>
              <w:jc w:val="center"/>
              <w:rPr>
                <w:rFonts w:ascii="Arial" w:hAnsi="Arial" w:cs="Arial"/>
                <w:iCs/>
                <w:sz w:val="18"/>
                <w:szCs w:val="18"/>
              </w:rPr>
            </w:pPr>
          </w:p>
        </w:tc>
        <w:tc>
          <w:tcPr>
            <w:tcW w:w="3538" w:type="dxa"/>
            <w:tcBorders>
              <w:top w:val="single" w:sz="4" w:space="0" w:color="auto"/>
            </w:tcBorders>
            <w:shd w:val="clear" w:color="auto" w:fill="auto"/>
            <w:noWrap/>
            <w:vAlign w:val="bottom"/>
          </w:tcPr>
          <w:p w14:paraId="5F7EC9AA" w14:textId="77777777" w:rsidR="006E780E" w:rsidRPr="006272D0" w:rsidRDefault="006E780E" w:rsidP="00FB4A14">
            <w:pPr>
              <w:jc w:val="center"/>
              <w:rPr>
                <w:rFonts w:ascii="Arial" w:hAnsi="Arial" w:cs="Arial"/>
                <w:sz w:val="18"/>
                <w:szCs w:val="18"/>
              </w:rPr>
            </w:pPr>
          </w:p>
        </w:tc>
        <w:tc>
          <w:tcPr>
            <w:tcW w:w="1007" w:type="dxa"/>
            <w:tcBorders>
              <w:top w:val="single" w:sz="4" w:space="0" w:color="auto"/>
            </w:tcBorders>
            <w:shd w:val="clear" w:color="auto" w:fill="auto"/>
            <w:noWrap/>
            <w:vAlign w:val="bottom"/>
          </w:tcPr>
          <w:p w14:paraId="1E0B72E6" w14:textId="77777777" w:rsidR="006E780E" w:rsidRPr="006272D0" w:rsidRDefault="006E780E" w:rsidP="00FB4A14">
            <w:pPr>
              <w:rPr>
                <w:rFonts w:ascii="Arial" w:hAnsi="Arial" w:cs="Arial"/>
                <w:sz w:val="18"/>
                <w:szCs w:val="18"/>
              </w:rPr>
            </w:pPr>
          </w:p>
        </w:tc>
        <w:tc>
          <w:tcPr>
            <w:tcW w:w="830" w:type="dxa"/>
            <w:tcBorders>
              <w:top w:val="single" w:sz="4" w:space="0" w:color="auto"/>
            </w:tcBorders>
            <w:shd w:val="clear" w:color="auto" w:fill="auto"/>
            <w:noWrap/>
            <w:vAlign w:val="bottom"/>
          </w:tcPr>
          <w:p w14:paraId="3843A9DC" w14:textId="77777777" w:rsidR="006E780E" w:rsidRPr="006272D0" w:rsidRDefault="006E780E" w:rsidP="00FB4A14">
            <w:pPr>
              <w:jc w:val="center"/>
              <w:rPr>
                <w:rFonts w:ascii="Arial" w:hAnsi="Arial" w:cs="Arial"/>
                <w:sz w:val="18"/>
                <w:szCs w:val="18"/>
              </w:rPr>
            </w:pPr>
          </w:p>
        </w:tc>
        <w:tc>
          <w:tcPr>
            <w:tcW w:w="1369" w:type="dxa"/>
            <w:tcBorders>
              <w:top w:val="single" w:sz="4" w:space="0" w:color="auto"/>
            </w:tcBorders>
            <w:shd w:val="clear" w:color="auto" w:fill="auto"/>
            <w:noWrap/>
            <w:vAlign w:val="bottom"/>
          </w:tcPr>
          <w:p w14:paraId="16D841A1" w14:textId="77777777" w:rsidR="006E780E" w:rsidRPr="006272D0" w:rsidRDefault="006E780E" w:rsidP="00FB4A14">
            <w:pPr>
              <w:jc w:val="center"/>
              <w:rPr>
                <w:rFonts w:ascii="Arial" w:hAnsi="Arial" w:cs="Arial"/>
                <w:sz w:val="18"/>
                <w:szCs w:val="18"/>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015A75C3" w14:textId="77777777" w:rsidR="006E780E" w:rsidRPr="006272D0" w:rsidRDefault="006E780E" w:rsidP="00AC6330">
            <w:pPr>
              <w:rPr>
                <w:rFonts w:ascii="Arial" w:hAnsi="Arial" w:cs="Arial"/>
                <w:b/>
                <w:bCs/>
                <w:iCs/>
                <w:sz w:val="18"/>
                <w:szCs w:val="18"/>
              </w:rPr>
            </w:pPr>
            <w:r w:rsidRPr="006272D0">
              <w:rPr>
                <w:rFonts w:ascii="Arial" w:hAnsi="Arial" w:cs="Arial"/>
                <w:b/>
                <w:bCs/>
                <w:iCs/>
                <w:sz w:val="18"/>
                <w:szCs w:val="18"/>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06647D21" w14:textId="77777777" w:rsidR="006E780E" w:rsidRPr="006272D0" w:rsidRDefault="006E780E" w:rsidP="00FB4A14">
            <w:pPr>
              <w:rPr>
                <w:rFonts w:ascii="Arial" w:hAnsi="Arial" w:cs="Arial"/>
                <w:iCs/>
                <w:sz w:val="18"/>
                <w:szCs w:val="18"/>
              </w:rPr>
            </w:pPr>
            <w:r w:rsidRPr="006272D0">
              <w:rPr>
                <w:rFonts w:ascii="Arial" w:hAnsi="Arial" w:cs="Arial"/>
                <w:iCs/>
                <w:sz w:val="18"/>
                <w:szCs w:val="18"/>
              </w:rPr>
              <w:t> </w:t>
            </w:r>
          </w:p>
        </w:tc>
      </w:tr>
      <w:tr w:rsidR="006E780E" w:rsidRPr="004625C2" w14:paraId="0022E65A" w14:textId="77777777" w:rsidTr="00FB4A14">
        <w:trPr>
          <w:trHeight w:val="375"/>
        </w:trPr>
        <w:tc>
          <w:tcPr>
            <w:tcW w:w="596" w:type="dxa"/>
            <w:shd w:val="clear" w:color="auto" w:fill="auto"/>
            <w:noWrap/>
            <w:vAlign w:val="bottom"/>
          </w:tcPr>
          <w:p w14:paraId="07DB80E7" w14:textId="77777777" w:rsidR="006E780E" w:rsidRPr="006272D0" w:rsidRDefault="006E780E" w:rsidP="00FB4A14">
            <w:pPr>
              <w:rPr>
                <w:rFonts w:ascii="Arial" w:hAnsi="Arial" w:cs="Arial"/>
                <w:b/>
                <w:bCs/>
                <w:iCs/>
                <w:sz w:val="18"/>
                <w:szCs w:val="18"/>
              </w:rPr>
            </w:pPr>
          </w:p>
        </w:tc>
        <w:tc>
          <w:tcPr>
            <w:tcW w:w="3538" w:type="dxa"/>
            <w:shd w:val="clear" w:color="auto" w:fill="auto"/>
            <w:noWrap/>
            <w:vAlign w:val="bottom"/>
          </w:tcPr>
          <w:p w14:paraId="0AECCF26" w14:textId="77777777" w:rsidR="006E780E" w:rsidRPr="006272D0" w:rsidRDefault="006E780E" w:rsidP="00FB4A14">
            <w:pPr>
              <w:rPr>
                <w:rFonts w:ascii="Arial" w:hAnsi="Arial" w:cs="Arial"/>
                <w:b/>
                <w:bCs/>
                <w:iCs/>
                <w:sz w:val="18"/>
                <w:szCs w:val="18"/>
              </w:rPr>
            </w:pPr>
          </w:p>
        </w:tc>
        <w:tc>
          <w:tcPr>
            <w:tcW w:w="1007" w:type="dxa"/>
            <w:shd w:val="clear" w:color="auto" w:fill="auto"/>
            <w:noWrap/>
            <w:vAlign w:val="bottom"/>
          </w:tcPr>
          <w:p w14:paraId="39D3A53E" w14:textId="77777777" w:rsidR="006E780E" w:rsidRPr="006272D0" w:rsidRDefault="006E780E" w:rsidP="00FB4A14">
            <w:pPr>
              <w:rPr>
                <w:rFonts w:ascii="Arial" w:hAnsi="Arial" w:cs="Arial"/>
                <w:sz w:val="18"/>
                <w:szCs w:val="18"/>
              </w:rPr>
            </w:pPr>
          </w:p>
        </w:tc>
        <w:tc>
          <w:tcPr>
            <w:tcW w:w="830" w:type="dxa"/>
            <w:shd w:val="clear" w:color="auto" w:fill="auto"/>
            <w:noWrap/>
            <w:vAlign w:val="bottom"/>
          </w:tcPr>
          <w:p w14:paraId="07771D75" w14:textId="77777777" w:rsidR="006E780E" w:rsidRPr="006272D0" w:rsidRDefault="006E780E" w:rsidP="00FB4A14">
            <w:pPr>
              <w:jc w:val="center"/>
              <w:rPr>
                <w:rFonts w:ascii="Arial" w:hAnsi="Arial" w:cs="Arial"/>
                <w:sz w:val="18"/>
                <w:szCs w:val="18"/>
              </w:rPr>
            </w:pPr>
          </w:p>
        </w:tc>
        <w:tc>
          <w:tcPr>
            <w:tcW w:w="1369" w:type="dxa"/>
            <w:shd w:val="clear" w:color="auto" w:fill="auto"/>
            <w:noWrap/>
            <w:vAlign w:val="bottom"/>
          </w:tcPr>
          <w:p w14:paraId="7FB1D47C" w14:textId="77777777" w:rsidR="006E780E" w:rsidRPr="006272D0" w:rsidRDefault="006E780E" w:rsidP="00FB4A14">
            <w:pPr>
              <w:jc w:val="center"/>
              <w:rPr>
                <w:rFonts w:ascii="Arial" w:hAnsi="Arial" w:cs="Arial"/>
                <w:sz w:val="18"/>
                <w:szCs w:val="18"/>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6431A815" w14:textId="77777777" w:rsidR="006E780E" w:rsidRPr="006272D0" w:rsidRDefault="006E780E" w:rsidP="00AC6330">
            <w:pPr>
              <w:rPr>
                <w:rFonts w:ascii="Arial" w:hAnsi="Arial" w:cs="Arial"/>
                <w:b/>
                <w:bCs/>
                <w:iCs/>
                <w:sz w:val="18"/>
                <w:szCs w:val="18"/>
              </w:rPr>
            </w:pPr>
            <w:r w:rsidRPr="006272D0">
              <w:rPr>
                <w:rFonts w:ascii="Arial" w:hAnsi="Arial" w:cs="Arial"/>
                <w:b/>
                <w:bCs/>
                <w:iCs/>
                <w:sz w:val="18"/>
                <w:szCs w:val="18"/>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600A2463" w14:textId="77777777" w:rsidR="006E780E" w:rsidRPr="006272D0" w:rsidRDefault="006E780E" w:rsidP="00FB4A14">
            <w:pPr>
              <w:rPr>
                <w:rFonts w:ascii="Arial" w:hAnsi="Arial" w:cs="Arial"/>
                <w:iCs/>
                <w:sz w:val="18"/>
                <w:szCs w:val="18"/>
              </w:rPr>
            </w:pPr>
            <w:r w:rsidRPr="006272D0">
              <w:rPr>
                <w:rFonts w:ascii="Arial" w:hAnsi="Arial" w:cs="Arial"/>
                <w:iCs/>
                <w:sz w:val="18"/>
                <w:szCs w:val="18"/>
              </w:rPr>
              <w:t> </w:t>
            </w:r>
          </w:p>
        </w:tc>
      </w:tr>
    </w:tbl>
    <w:p w14:paraId="71EFEAE5" w14:textId="77777777" w:rsidR="006E780E" w:rsidRDefault="006E780E" w:rsidP="00BE2358">
      <w:pPr>
        <w:autoSpaceDE w:val="0"/>
        <w:autoSpaceDN w:val="0"/>
        <w:adjustRightInd w:val="0"/>
        <w:spacing w:line="276" w:lineRule="auto"/>
        <w:jc w:val="both"/>
        <w:rPr>
          <w:rFonts w:ascii="Arial" w:eastAsia="Batang" w:hAnsi="Arial" w:cs="Arial"/>
          <w:b/>
          <w:sz w:val="20"/>
          <w:szCs w:val="20"/>
          <w:lang w:eastAsia="ko-KR"/>
        </w:rPr>
      </w:pPr>
    </w:p>
    <w:p w14:paraId="43111821" w14:textId="07310129" w:rsidR="00D84CAE" w:rsidRDefault="00D84CAE" w:rsidP="00BE2358">
      <w:pPr>
        <w:autoSpaceDE w:val="0"/>
        <w:autoSpaceDN w:val="0"/>
        <w:adjustRightInd w:val="0"/>
        <w:spacing w:line="276" w:lineRule="auto"/>
        <w:jc w:val="both"/>
        <w:rPr>
          <w:rFonts w:ascii="Arial" w:eastAsia="Batang" w:hAnsi="Arial" w:cs="Arial"/>
          <w:b/>
          <w:sz w:val="20"/>
          <w:szCs w:val="20"/>
          <w:lang w:eastAsia="ko-KR"/>
        </w:rPr>
      </w:pPr>
      <w:r>
        <w:rPr>
          <w:rFonts w:ascii="Arial" w:eastAsia="Batang" w:hAnsi="Arial" w:cs="Arial"/>
          <w:b/>
          <w:sz w:val="20"/>
          <w:szCs w:val="20"/>
          <w:lang w:eastAsia="ko-KR"/>
        </w:rPr>
        <w:t>SKLOP III: Pisarna vzdrževanja Postojna</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AC6330" w:rsidRPr="004625C2" w14:paraId="19D6ADA1" w14:textId="77777777" w:rsidTr="00AC6330">
        <w:trPr>
          <w:trHeight w:val="642"/>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88F8AEA" w14:textId="77777777" w:rsidR="00AC6330" w:rsidRPr="006272D0" w:rsidRDefault="00AC6330" w:rsidP="00BD57E7">
            <w:pPr>
              <w:jc w:val="center"/>
              <w:rPr>
                <w:rFonts w:ascii="Arial" w:hAnsi="Arial" w:cs="Arial"/>
                <w:b/>
                <w:bCs/>
                <w:iCs/>
                <w:sz w:val="18"/>
                <w:szCs w:val="18"/>
              </w:rPr>
            </w:pPr>
            <w:proofErr w:type="spellStart"/>
            <w:r w:rsidRPr="006272D0">
              <w:rPr>
                <w:rFonts w:ascii="Arial" w:hAnsi="Arial" w:cs="Arial"/>
                <w:b/>
                <w:bCs/>
                <w:iCs/>
                <w:sz w:val="18"/>
                <w:szCs w:val="18"/>
              </w:rPr>
              <w:t>Zap</w:t>
            </w:r>
            <w:proofErr w:type="spellEnd"/>
            <w:r w:rsidRPr="006272D0">
              <w:rPr>
                <w:rFonts w:ascii="Arial" w:hAnsi="Arial" w:cs="Arial"/>
                <w:b/>
                <w:bCs/>
                <w:iCs/>
                <w:sz w:val="18"/>
                <w:szCs w:val="18"/>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05D0D88D" w14:textId="77777777" w:rsidR="00AC6330" w:rsidRPr="006272D0" w:rsidRDefault="00AC6330" w:rsidP="00BD57E7">
            <w:pPr>
              <w:jc w:val="center"/>
              <w:rPr>
                <w:rFonts w:ascii="Arial" w:hAnsi="Arial" w:cs="Arial"/>
                <w:b/>
                <w:bCs/>
                <w:iCs/>
                <w:sz w:val="18"/>
                <w:szCs w:val="18"/>
              </w:rPr>
            </w:pPr>
            <w:r w:rsidRPr="006272D0">
              <w:rPr>
                <w:rFonts w:ascii="Arial" w:hAnsi="Arial" w:cs="Arial"/>
                <w:b/>
                <w:bCs/>
                <w:iCs/>
                <w:sz w:val="18"/>
                <w:szCs w:val="18"/>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8104CC6" w14:textId="77777777" w:rsidR="00AC6330" w:rsidRPr="006272D0" w:rsidRDefault="00AC6330" w:rsidP="00BD57E7">
            <w:pPr>
              <w:jc w:val="center"/>
              <w:rPr>
                <w:rFonts w:ascii="Arial" w:hAnsi="Arial" w:cs="Arial"/>
                <w:b/>
                <w:bCs/>
                <w:iCs/>
                <w:sz w:val="18"/>
                <w:szCs w:val="18"/>
              </w:rPr>
            </w:pPr>
            <w:r w:rsidRPr="006272D0">
              <w:rPr>
                <w:rFonts w:ascii="Arial" w:hAnsi="Arial" w:cs="Arial"/>
                <w:b/>
                <w:bCs/>
                <w:iCs/>
                <w:sz w:val="18"/>
                <w:szCs w:val="18"/>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45E2091" w14:textId="77777777" w:rsidR="00AC6330" w:rsidRPr="006272D0" w:rsidRDefault="00AC6330" w:rsidP="00BD57E7">
            <w:pPr>
              <w:jc w:val="center"/>
              <w:rPr>
                <w:rFonts w:ascii="Arial" w:hAnsi="Arial" w:cs="Arial"/>
                <w:b/>
                <w:bCs/>
                <w:iCs/>
                <w:sz w:val="18"/>
                <w:szCs w:val="18"/>
              </w:rPr>
            </w:pPr>
            <w:r w:rsidRPr="006272D0">
              <w:rPr>
                <w:rFonts w:ascii="Arial" w:hAnsi="Arial" w:cs="Arial"/>
                <w:b/>
                <w:bCs/>
                <w:iCs/>
                <w:sz w:val="18"/>
                <w:szCs w:val="18"/>
              </w:rPr>
              <w:t>Merska enota</w:t>
            </w:r>
          </w:p>
        </w:tc>
        <w:tc>
          <w:tcPr>
            <w:tcW w:w="1369" w:type="dxa"/>
            <w:tcBorders>
              <w:top w:val="single" w:sz="4" w:space="0" w:color="auto"/>
              <w:left w:val="nil"/>
              <w:right w:val="single" w:sz="4" w:space="0" w:color="auto"/>
            </w:tcBorders>
            <w:shd w:val="clear" w:color="000000" w:fill="B8CCE4"/>
            <w:vAlign w:val="center"/>
            <w:hideMark/>
          </w:tcPr>
          <w:p w14:paraId="2CE41A4A" w14:textId="77777777" w:rsidR="00AC6330" w:rsidRPr="006272D0" w:rsidRDefault="00AC6330" w:rsidP="00BD57E7">
            <w:pPr>
              <w:jc w:val="center"/>
              <w:rPr>
                <w:rFonts w:ascii="Arial" w:hAnsi="Arial" w:cs="Arial"/>
                <w:b/>
                <w:bCs/>
                <w:iCs/>
                <w:color w:val="00B050"/>
                <w:sz w:val="18"/>
                <w:szCs w:val="18"/>
              </w:rPr>
            </w:pPr>
            <w:r w:rsidRPr="006272D0">
              <w:rPr>
                <w:rFonts w:ascii="Arial" w:hAnsi="Arial" w:cs="Arial"/>
                <w:b/>
                <w:bCs/>
                <w:iCs/>
                <w:sz w:val="18"/>
                <w:szCs w:val="18"/>
              </w:rPr>
              <w:t>Skupna količina*</w:t>
            </w:r>
          </w:p>
          <w:p w14:paraId="0A145650" w14:textId="45D16711" w:rsidR="00AC6330" w:rsidRPr="006272D0" w:rsidRDefault="00AC6330" w:rsidP="00BD57E7">
            <w:pPr>
              <w:jc w:val="center"/>
              <w:rPr>
                <w:rFonts w:ascii="Arial" w:hAnsi="Arial" w:cs="Arial"/>
                <w:b/>
                <w:bCs/>
                <w:iCs/>
                <w:color w:val="00B050"/>
                <w:sz w:val="18"/>
                <w:szCs w:val="18"/>
              </w:rPr>
            </w:pPr>
            <w:r w:rsidRPr="006272D0">
              <w:rPr>
                <w:rFonts w:ascii="Arial" w:hAnsi="Arial" w:cs="Arial"/>
                <w:b/>
                <w:bCs/>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93FE34C" w14:textId="77777777" w:rsidR="00AC6330" w:rsidRPr="006272D0" w:rsidRDefault="00AC6330" w:rsidP="00BD57E7">
            <w:pPr>
              <w:jc w:val="center"/>
              <w:rPr>
                <w:rFonts w:ascii="Arial" w:hAnsi="Arial" w:cs="Arial"/>
                <w:b/>
                <w:bCs/>
                <w:iCs/>
                <w:sz w:val="18"/>
                <w:szCs w:val="18"/>
              </w:rPr>
            </w:pPr>
            <w:r w:rsidRPr="006272D0">
              <w:rPr>
                <w:rFonts w:ascii="Arial" w:hAnsi="Arial" w:cs="Arial"/>
                <w:b/>
                <w:bCs/>
                <w:iCs/>
                <w:sz w:val="18"/>
                <w:szCs w:val="18"/>
              </w:rPr>
              <w:t>cena na ME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2FFC934" w14:textId="77777777" w:rsidR="00AC6330" w:rsidRPr="006272D0" w:rsidRDefault="00AC6330" w:rsidP="00BD57E7">
            <w:pPr>
              <w:jc w:val="center"/>
              <w:rPr>
                <w:rFonts w:ascii="Arial" w:hAnsi="Arial" w:cs="Arial"/>
                <w:b/>
                <w:bCs/>
                <w:iCs/>
                <w:sz w:val="18"/>
                <w:szCs w:val="18"/>
              </w:rPr>
            </w:pPr>
            <w:r w:rsidRPr="006272D0">
              <w:rPr>
                <w:rFonts w:ascii="Arial" w:hAnsi="Arial" w:cs="Arial"/>
                <w:b/>
                <w:bCs/>
                <w:iCs/>
                <w:sz w:val="18"/>
                <w:szCs w:val="18"/>
              </w:rPr>
              <w:t>Vrednost skupaj brez DDV v EUR</w:t>
            </w:r>
          </w:p>
        </w:tc>
      </w:tr>
      <w:tr w:rsidR="006E780E" w:rsidRPr="004625C2" w14:paraId="66E1434E" w14:textId="77777777" w:rsidTr="00FB4A14">
        <w:trPr>
          <w:trHeight w:val="616"/>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31EB2F99" w14:textId="039FC619" w:rsidR="006E780E" w:rsidRPr="006272D0" w:rsidRDefault="006E780E" w:rsidP="006E780E">
            <w:pPr>
              <w:rPr>
                <w:rFonts w:ascii="Arial" w:hAnsi="Arial" w:cs="Arial"/>
                <w:iCs/>
                <w:sz w:val="18"/>
                <w:szCs w:val="18"/>
              </w:rPr>
            </w:pPr>
            <w:r>
              <w:rPr>
                <w:rFonts w:ascii="Arial" w:hAnsi="Arial" w:cs="Arial"/>
                <w:iCs/>
                <w:sz w:val="18"/>
                <w:szCs w:val="18"/>
              </w:rPr>
              <w:t xml:space="preserve">   </w:t>
            </w:r>
            <w:r w:rsidRPr="006272D0">
              <w:rPr>
                <w:rFonts w:ascii="Arial" w:hAnsi="Arial" w:cs="Arial"/>
                <w:iCs/>
                <w:sz w:val="18"/>
                <w:szCs w:val="18"/>
              </w:rPr>
              <w:t>1.</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8DCE0F" w14:textId="4007F785" w:rsidR="00BD44A2" w:rsidRPr="00BD44A2" w:rsidRDefault="00BD44A2" w:rsidP="006E780E">
            <w:pPr>
              <w:rPr>
                <w:rFonts w:ascii="Arial" w:hAnsi="Arial" w:cs="Arial"/>
                <w:sz w:val="20"/>
                <w:szCs w:val="20"/>
              </w:rPr>
            </w:pPr>
            <w:r>
              <w:rPr>
                <w:rFonts w:ascii="Arial" w:hAnsi="Arial" w:cs="Arial"/>
                <w:sz w:val="20"/>
                <w:szCs w:val="20"/>
              </w:rPr>
              <w:t xml:space="preserve">Tolčenec I 31,5 - 63 mm (sedimentni) </w:t>
            </w:r>
            <w:r>
              <w:rPr>
                <w:rFonts w:ascii="Arial" w:hAnsi="Arial" w:cs="Arial"/>
                <w:sz w:val="20"/>
                <w:szCs w:val="20"/>
              </w:rPr>
              <w:b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2926E83F" w14:textId="5AC026F4" w:rsidR="006E780E" w:rsidRPr="006272D0" w:rsidRDefault="006E780E" w:rsidP="006E780E">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54A887B6"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606B2E40" w14:textId="45CB9C55" w:rsidR="006E780E" w:rsidRPr="00D84CAE" w:rsidRDefault="00BD44A2" w:rsidP="006E780E">
            <w:pPr>
              <w:jc w:val="center"/>
              <w:rPr>
                <w:rFonts w:ascii="Arial" w:hAnsi="Arial" w:cs="Arial"/>
                <w:iCs/>
                <w:sz w:val="18"/>
                <w:szCs w:val="18"/>
              </w:rPr>
            </w:pPr>
            <w:r>
              <w:rPr>
                <w:rFonts w:ascii="Arial" w:hAnsi="Arial" w:cs="Arial"/>
                <w:b/>
                <w:bCs/>
                <w:sz w:val="20"/>
                <w:szCs w:val="20"/>
              </w:rPr>
              <w:t>12.350</w:t>
            </w:r>
          </w:p>
        </w:tc>
        <w:tc>
          <w:tcPr>
            <w:tcW w:w="1470" w:type="dxa"/>
            <w:tcBorders>
              <w:top w:val="nil"/>
              <w:left w:val="nil"/>
              <w:bottom w:val="single" w:sz="4" w:space="0" w:color="auto"/>
              <w:right w:val="single" w:sz="4" w:space="0" w:color="auto"/>
            </w:tcBorders>
            <w:shd w:val="clear" w:color="000000" w:fill="DCE6F1"/>
            <w:noWrap/>
            <w:vAlign w:val="bottom"/>
            <w:hideMark/>
          </w:tcPr>
          <w:p w14:paraId="0ADA44FD"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72955B6C" w14:textId="77777777" w:rsidR="006E780E" w:rsidRPr="006272D0" w:rsidRDefault="006E780E" w:rsidP="006E780E">
            <w:pPr>
              <w:rPr>
                <w:rFonts w:ascii="Arial" w:hAnsi="Arial" w:cs="Arial"/>
                <w:iCs/>
                <w:sz w:val="18"/>
                <w:szCs w:val="18"/>
              </w:rPr>
            </w:pPr>
            <w:r w:rsidRPr="006272D0">
              <w:rPr>
                <w:rFonts w:ascii="Arial" w:hAnsi="Arial" w:cs="Arial"/>
                <w:iCs/>
                <w:sz w:val="18"/>
                <w:szCs w:val="18"/>
              </w:rPr>
              <w:t> </w:t>
            </w:r>
          </w:p>
        </w:tc>
      </w:tr>
      <w:tr w:rsidR="006E780E" w:rsidRPr="004625C2" w14:paraId="1D44C58A" w14:textId="77777777" w:rsidTr="00FB4A14">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2E410CC7" w14:textId="0C5FE754" w:rsidR="006E780E" w:rsidRPr="006272D0" w:rsidRDefault="006E780E" w:rsidP="006E780E">
            <w:pPr>
              <w:jc w:val="center"/>
              <w:rPr>
                <w:rFonts w:ascii="Arial" w:hAnsi="Arial" w:cs="Arial"/>
                <w:iCs/>
                <w:sz w:val="18"/>
                <w:szCs w:val="18"/>
              </w:rPr>
            </w:pPr>
            <w:r>
              <w:rPr>
                <w:rFonts w:ascii="Arial" w:hAnsi="Arial" w:cs="Arial"/>
                <w:iCs/>
                <w:sz w:val="18"/>
                <w:szCs w:val="18"/>
              </w:rPr>
              <w:t>2</w:t>
            </w:r>
            <w:r w:rsidRPr="006272D0">
              <w:rPr>
                <w:rFonts w:ascii="Arial" w:hAnsi="Arial" w:cs="Arial"/>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10940164" w14:textId="297D8F35" w:rsidR="006E780E" w:rsidRPr="00BD44A2" w:rsidRDefault="00BD44A2" w:rsidP="006E780E">
            <w:pPr>
              <w:rPr>
                <w:rFonts w:ascii="Arial" w:hAnsi="Arial" w:cs="Arial"/>
                <w:sz w:val="20"/>
                <w:szCs w:val="20"/>
              </w:rPr>
            </w:pPr>
            <w:r>
              <w:rPr>
                <w:rFonts w:ascii="Arial" w:hAnsi="Arial" w:cs="Arial"/>
                <w:sz w:val="20"/>
                <w:szCs w:val="20"/>
              </w:rPr>
              <w:t>Gramoz sejani 0 - 32 mm (tampon)</w:t>
            </w:r>
            <w:r>
              <w:rPr>
                <w:rFonts w:ascii="Arial" w:hAnsi="Arial" w:cs="Arial"/>
                <w:sz w:val="20"/>
                <w:szCs w:val="20"/>
              </w:rPr>
              <w:b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19061DAA" w14:textId="4C1331D1" w:rsidR="006E780E" w:rsidRPr="006272D0" w:rsidRDefault="006E780E" w:rsidP="006E780E">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1AACCF69"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729DC203" w14:textId="421D0315" w:rsidR="006E780E" w:rsidRPr="00BD44A2" w:rsidRDefault="00BD44A2" w:rsidP="006E780E">
            <w:pPr>
              <w:jc w:val="center"/>
              <w:rPr>
                <w:rFonts w:ascii="Arial" w:hAnsi="Arial" w:cs="Arial"/>
                <w:b/>
                <w:bCs/>
                <w:iCs/>
                <w:sz w:val="18"/>
                <w:szCs w:val="18"/>
              </w:rPr>
            </w:pPr>
            <w:r w:rsidRPr="00BD44A2">
              <w:rPr>
                <w:rFonts w:ascii="Arial" w:hAnsi="Arial" w:cs="Arial"/>
                <w:b/>
                <w:bCs/>
                <w:iCs/>
                <w:sz w:val="18"/>
                <w:szCs w:val="18"/>
              </w:rPr>
              <w:t>1.650</w:t>
            </w:r>
          </w:p>
        </w:tc>
        <w:tc>
          <w:tcPr>
            <w:tcW w:w="1470" w:type="dxa"/>
            <w:tcBorders>
              <w:top w:val="nil"/>
              <w:left w:val="nil"/>
              <w:bottom w:val="single" w:sz="4" w:space="0" w:color="auto"/>
              <w:right w:val="single" w:sz="4" w:space="0" w:color="auto"/>
            </w:tcBorders>
            <w:shd w:val="clear" w:color="000000" w:fill="DCE6F1"/>
            <w:noWrap/>
            <w:vAlign w:val="bottom"/>
            <w:hideMark/>
          </w:tcPr>
          <w:p w14:paraId="2928E93F" w14:textId="77777777" w:rsidR="006E780E" w:rsidRPr="006272D0" w:rsidRDefault="006E780E" w:rsidP="006E780E">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2188EEFB" w14:textId="77777777" w:rsidR="006E780E" w:rsidRPr="006272D0" w:rsidRDefault="006E780E" w:rsidP="006E780E">
            <w:pPr>
              <w:rPr>
                <w:rFonts w:ascii="Arial" w:hAnsi="Arial" w:cs="Arial"/>
                <w:iCs/>
                <w:sz w:val="18"/>
                <w:szCs w:val="18"/>
              </w:rPr>
            </w:pPr>
            <w:r w:rsidRPr="006272D0">
              <w:rPr>
                <w:rFonts w:ascii="Arial" w:hAnsi="Arial" w:cs="Arial"/>
                <w:iCs/>
                <w:sz w:val="18"/>
                <w:szCs w:val="18"/>
              </w:rPr>
              <w:t> </w:t>
            </w:r>
          </w:p>
        </w:tc>
      </w:tr>
      <w:tr w:rsidR="00BD44A2" w:rsidRPr="004625C2" w14:paraId="09065B8F" w14:textId="77777777" w:rsidTr="00FB4A14">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725AF501" w14:textId="129F7F7B" w:rsidR="00BD44A2" w:rsidRPr="006272D0" w:rsidRDefault="00BD44A2" w:rsidP="00BD44A2">
            <w:pPr>
              <w:jc w:val="center"/>
              <w:rPr>
                <w:rFonts w:ascii="Arial" w:hAnsi="Arial" w:cs="Arial"/>
                <w:iCs/>
                <w:sz w:val="18"/>
                <w:szCs w:val="18"/>
              </w:rPr>
            </w:pPr>
            <w:r>
              <w:rPr>
                <w:rFonts w:ascii="Arial" w:hAnsi="Arial" w:cs="Arial"/>
                <w:iCs/>
                <w:sz w:val="18"/>
                <w:szCs w:val="18"/>
              </w:rPr>
              <w:t>3</w:t>
            </w:r>
            <w:r w:rsidRPr="006272D0">
              <w:rPr>
                <w:rFonts w:ascii="Arial" w:hAnsi="Arial" w:cs="Arial"/>
                <w:iCs/>
                <w:sz w:val="18"/>
                <w:szCs w:val="18"/>
              </w:rPr>
              <w:t>.</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761835" w14:textId="0472FAF6" w:rsidR="00BD44A2" w:rsidRPr="00F2003B" w:rsidRDefault="00BD44A2" w:rsidP="00BD44A2">
            <w:pPr>
              <w:rPr>
                <w:rFonts w:ascii="Arial" w:hAnsi="Arial" w:cs="Arial"/>
                <w:iCs/>
                <w:sz w:val="18"/>
                <w:szCs w:val="18"/>
              </w:rPr>
            </w:pPr>
            <w:r>
              <w:rPr>
                <w:rFonts w:ascii="Arial" w:hAnsi="Arial" w:cs="Arial"/>
                <w:sz w:val="20"/>
                <w:szCs w:val="20"/>
              </w:rPr>
              <w:t xml:space="preserve">Gramoz sejani 8 - 16 mm (premikalne steze) </w:t>
            </w:r>
            <w:r>
              <w:rPr>
                <w:rFonts w:ascii="Arial" w:hAnsi="Arial" w:cs="Arial"/>
                <w:sz w:val="20"/>
                <w:szCs w:val="20"/>
              </w:rPr>
              <w:b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1B8B7203" w14:textId="7DB3CA6C" w:rsidR="00BD44A2" w:rsidRPr="006272D0" w:rsidRDefault="00BD44A2" w:rsidP="00BD44A2">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4FA19EE0" w14:textId="77777777" w:rsidR="00BD44A2" w:rsidRPr="006272D0" w:rsidRDefault="00BD44A2" w:rsidP="00BD44A2">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0658E3A6" w14:textId="79EE0C93" w:rsidR="00BD44A2" w:rsidRPr="00BD44A2" w:rsidRDefault="00BD44A2" w:rsidP="00BD44A2">
            <w:pPr>
              <w:jc w:val="center"/>
              <w:rPr>
                <w:rFonts w:ascii="Arial" w:hAnsi="Arial" w:cs="Arial"/>
                <w:b/>
                <w:bCs/>
                <w:iCs/>
                <w:sz w:val="18"/>
                <w:szCs w:val="18"/>
              </w:rPr>
            </w:pPr>
            <w:r w:rsidRPr="00BD44A2">
              <w:rPr>
                <w:rFonts w:ascii="Arial" w:hAnsi="Arial" w:cs="Arial"/>
                <w:b/>
                <w:bCs/>
                <w:iCs/>
                <w:sz w:val="18"/>
                <w:szCs w:val="18"/>
              </w:rPr>
              <w:t>560</w:t>
            </w:r>
          </w:p>
        </w:tc>
        <w:tc>
          <w:tcPr>
            <w:tcW w:w="1470" w:type="dxa"/>
            <w:tcBorders>
              <w:top w:val="nil"/>
              <w:left w:val="nil"/>
              <w:bottom w:val="single" w:sz="4" w:space="0" w:color="auto"/>
              <w:right w:val="single" w:sz="4" w:space="0" w:color="auto"/>
            </w:tcBorders>
            <w:shd w:val="clear" w:color="000000" w:fill="DCE6F1"/>
            <w:noWrap/>
            <w:vAlign w:val="bottom"/>
            <w:hideMark/>
          </w:tcPr>
          <w:p w14:paraId="1B221CD7" w14:textId="77777777" w:rsidR="00BD44A2" w:rsidRPr="006272D0" w:rsidRDefault="00BD44A2" w:rsidP="00BD44A2">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06B92D2A" w14:textId="77777777" w:rsidR="00BD44A2" w:rsidRPr="006272D0" w:rsidRDefault="00BD44A2" w:rsidP="00BD44A2">
            <w:pPr>
              <w:rPr>
                <w:rFonts w:ascii="Arial" w:hAnsi="Arial" w:cs="Arial"/>
                <w:iCs/>
                <w:sz w:val="18"/>
                <w:szCs w:val="18"/>
              </w:rPr>
            </w:pPr>
            <w:r w:rsidRPr="006272D0">
              <w:rPr>
                <w:rFonts w:ascii="Arial" w:hAnsi="Arial" w:cs="Arial"/>
                <w:iCs/>
                <w:sz w:val="18"/>
                <w:szCs w:val="18"/>
              </w:rPr>
              <w:t> </w:t>
            </w:r>
          </w:p>
        </w:tc>
      </w:tr>
      <w:tr w:rsidR="00BD44A2" w:rsidRPr="004625C2" w14:paraId="4CB0850F" w14:textId="77777777" w:rsidTr="00FB4A14">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6D2C87DE" w14:textId="38F85EB3" w:rsidR="00BD44A2" w:rsidRPr="006272D0" w:rsidRDefault="00BD44A2" w:rsidP="00BD44A2">
            <w:pPr>
              <w:jc w:val="center"/>
              <w:rPr>
                <w:rFonts w:ascii="Arial" w:hAnsi="Arial" w:cs="Arial"/>
                <w:iCs/>
                <w:sz w:val="18"/>
                <w:szCs w:val="18"/>
              </w:rPr>
            </w:pPr>
            <w:r>
              <w:rPr>
                <w:rFonts w:ascii="Arial" w:hAnsi="Arial" w:cs="Arial"/>
                <w:iCs/>
                <w:sz w:val="18"/>
                <w:szCs w:val="18"/>
              </w:rPr>
              <w:t>4</w:t>
            </w:r>
            <w:r w:rsidRPr="006272D0">
              <w:rPr>
                <w:rFonts w:ascii="Arial" w:hAnsi="Arial" w:cs="Arial"/>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60653600" w14:textId="3BBD88CB" w:rsidR="00BD44A2" w:rsidRPr="00F2003B" w:rsidRDefault="00BD44A2" w:rsidP="00BD44A2">
            <w:pPr>
              <w:rPr>
                <w:rFonts w:ascii="Arial" w:hAnsi="Arial" w:cs="Arial"/>
                <w:iCs/>
                <w:sz w:val="18"/>
                <w:szCs w:val="18"/>
              </w:rPr>
            </w:pPr>
            <w:r>
              <w:rPr>
                <w:rFonts w:ascii="Arial" w:hAnsi="Arial" w:cs="Arial"/>
                <w:sz w:val="20"/>
                <w:szCs w:val="20"/>
              </w:rPr>
              <w:t>Gramoz sejani 4 - 8 mm</w:t>
            </w:r>
            <w:r>
              <w:rPr>
                <w:rFonts w:ascii="Arial" w:hAnsi="Arial" w:cs="Arial"/>
                <w:sz w:val="20"/>
                <w:szCs w:val="20"/>
              </w:rPr>
              <w:b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25D57CA3" w14:textId="6F957511" w:rsidR="00BD44A2" w:rsidRPr="006272D0" w:rsidRDefault="00BD44A2" w:rsidP="00BD44A2">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0A1B3C81" w14:textId="77777777" w:rsidR="00BD44A2" w:rsidRPr="006272D0" w:rsidRDefault="00BD44A2" w:rsidP="00BD44A2">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51ECD8AF" w14:textId="479C93B5" w:rsidR="00BD44A2" w:rsidRPr="00BD44A2" w:rsidRDefault="00BD44A2" w:rsidP="00BD44A2">
            <w:pPr>
              <w:rPr>
                <w:rFonts w:ascii="Arial" w:hAnsi="Arial" w:cs="Arial"/>
                <w:b/>
                <w:bCs/>
                <w:iCs/>
                <w:sz w:val="18"/>
                <w:szCs w:val="18"/>
              </w:rPr>
            </w:pPr>
            <w:r w:rsidRPr="00BD44A2">
              <w:rPr>
                <w:rFonts w:ascii="Arial" w:hAnsi="Arial" w:cs="Arial"/>
                <w:b/>
                <w:bCs/>
                <w:iCs/>
                <w:sz w:val="18"/>
                <w:szCs w:val="18"/>
              </w:rPr>
              <w:t xml:space="preserve">          30</w:t>
            </w:r>
          </w:p>
        </w:tc>
        <w:tc>
          <w:tcPr>
            <w:tcW w:w="1470" w:type="dxa"/>
            <w:tcBorders>
              <w:top w:val="nil"/>
              <w:left w:val="nil"/>
              <w:bottom w:val="single" w:sz="4" w:space="0" w:color="auto"/>
              <w:right w:val="single" w:sz="4" w:space="0" w:color="auto"/>
            </w:tcBorders>
            <w:shd w:val="clear" w:color="000000" w:fill="DCE6F1"/>
            <w:noWrap/>
            <w:vAlign w:val="bottom"/>
            <w:hideMark/>
          </w:tcPr>
          <w:p w14:paraId="064197C8" w14:textId="77777777" w:rsidR="00BD44A2" w:rsidRPr="006272D0" w:rsidRDefault="00BD44A2" w:rsidP="00BD44A2">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1D687DD8" w14:textId="77777777" w:rsidR="00BD44A2" w:rsidRPr="006272D0" w:rsidRDefault="00BD44A2" w:rsidP="00BD44A2">
            <w:pPr>
              <w:rPr>
                <w:rFonts w:ascii="Arial" w:hAnsi="Arial" w:cs="Arial"/>
                <w:iCs/>
                <w:sz w:val="18"/>
                <w:szCs w:val="18"/>
              </w:rPr>
            </w:pPr>
            <w:r w:rsidRPr="006272D0">
              <w:rPr>
                <w:rFonts w:ascii="Arial" w:hAnsi="Arial" w:cs="Arial"/>
                <w:iCs/>
                <w:sz w:val="18"/>
                <w:szCs w:val="18"/>
              </w:rPr>
              <w:t> </w:t>
            </w:r>
          </w:p>
        </w:tc>
      </w:tr>
      <w:tr w:rsidR="00BD44A2" w:rsidRPr="004625C2" w14:paraId="32D92DE2" w14:textId="77777777" w:rsidTr="00BD57E7">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7A7F2400" w14:textId="16C69D7A" w:rsidR="00BD44A2" w:rsidRPr="006272D0" w:rsidRDefault="00BD44A2" w:rsidP="00BD44A2">
            <w:pPr>
              <w:jc w:val="center"/>
              <w:rPr>
                <w:rFonts w:ascii="Arial" w:hAnsi="Arial" w:cs="Arial"/>
                <w:iCs/>
                <w:sz w:val="18"/>
                <w:szCs w:val="18"/>
              </w:rPr>
            </w:pPr>
            <w:r>
              <w:rPr>
                <w:rFonts w:ascii="Arial" w:hAnsi="Arial" w:cs="Arial"/>
                <w:iCs/>
                <w:sz w:val="18"/>
                <w:szCs w:val="18"/>
              </w:rPr>
              <w:t>5</w:t>
            </w:r>
            <w:r w:rsidRPr="006272D0">
              <w:rPr>
                <w:rFonts w:ascii="Arial" w:hAnsi="Arial" w:cs="Arial"/>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7A94FE05" w14:textId="3023A9C4" w:rsidR="00BD44A2" w:rsidRPr="006E780E" w:rsidRDefault="00BD44A2" w:rsidP="00BD44A2">
            <w:pPr>
              <w:rPr>
                <w:rFonts w:ascii="Arial" w:hAnsi="Arial" w:cs="Arial"/>
                <w:sz w:val="20"/>
                <w:szCs w:val="20"/>
              </w:rPr>
            </w:pPr>
            <w:r>
              <w:rPr>
                <w:rFonts w:ascii="Arial" w:hAnsi="Arial" w:cs="Arial"/>
                <w:sz w:val="20"/>
                <w:szCs w:val="20"/>
              </w:rPr>
              <w:t>Gramoz sejani 0 - 16 mm</w:t>
            </w:r>
            <w:r>
              <w:rPr>
                <w:rFonts w:ascii="Arial" w:hAnsi="Arial" w:cs="Arial"/>
                <w:sz w:val="20"/>
                <w:szCs w:val="20"/>
              </w:rPr>
              <w:b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1A044622" w14:textId="77777777" w:rsidR="00BD44A2" w:rsidRDefault="00BD44A2" w:rsidP="00BD44A2">
            <w:pPr>
              <w:jc w:val="center"/>
              <w:rPr>
                <w:rFonts w:ascii="Arial" w:hAnsi="Arial" w:cs="Arial"/>
                <w:sz w:val="20"/>
                <w:szCs w:val="20"/>
              </w:rPr>
            </w:pPr>
          </w:p>
          <w:p w14:paraId="6A9430C0" w14:textId="691D098D" w:rsidR="00BD44A2" w:rsidRDefault="00BD44A2" w:rsidP="00BD44A2">
            <w:pPr>
              <w:jc w:val="center"/>
              <w:rPr>
                <w:rFonts w:ascii="Arial" w:hAnsi="Arial" w:cs="Arial"/>
                <w:sz w:val="20"/>
                <w:szCs w:val="20"/>
              </w:rPr>
            </w:pPr>
            <w:r>
              <w:rPr>
                <w:rFonts w:ascii="Arial" w:hAnsi="Arial" w:cs="Arial"/>
                <w:sz w:val="20"/>
                <w:szCs w:val="20"/>
              </w:rPr>
              <w:t>SIST EN 13450</w:t>
            </w:r>
          </w:p>
          <w:p w14:paraId="40E206EB" w14:textId="0C03A898" w:rsidR="00BD44A2" w:rsidRPr="006272D0" w:rsidRDefault="00BD44A2" w:rsidP="00BD44A2">
            <w:pPr>
              <w:jc w:val="center"/>
              <w:rPr>
                <w:rFonts w:ascii="Arial" w:hAnsi="Arial" w:cs="Arial"/>
                <w:iCs/>
                <w:sz w:val="18"/>
                <w:szCs w:val="18"/>
              </w:rPr>
            </w:pPr>
          </w:p>
        </w:tc>
        <w:tc>
          <w:tcPr>
            <w:tcW w:w="830" w:type="dxa"/>
            <w:tcBorders>
              <w:top w:val="nil"/>
              <w:left w:val="nil"/>
              <w:bottom w:val="single" w:sz="4" w:space="0" w:color="auto"/>
              <w:right w:val="single" w:sz="4" w:space="0" w:color="auto"/>
            </w:tcBorders>
            <w:shd w:val="clear" w:color="auto" w:fill="auto"/>
            <w:noWrap/>
            <w:vAlign w:val="bottom"/>
            <w:hideMark/>
          </w:tcPr>
          <w:p w14:paraId="3A303E03" w14:textId="77777777" w:rsidR="00BD44A2" w:rsidRPr="006272D0" w:rsidRDefault="00BD44A2" w:rsidP="00BD44A2">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8" w:space="0" w:color="auto"/>
              <w:right w:val="single" w:sz="8" w:space="0" w:color="auto"/>
            </w:tcBorders>
            <w:shd w:val="clear" w:color="auto" w:fill="auto"/>
            <w:noWrap/>
            <w:vAlign w:val="bottom"/>
            <w:hideMark/>
          </w:tcPr>
          <w:p w14:paraId="67C7CE5B" w14:textId="10298D81" w:rsidR="00BD44A2" w:rsidRPr="00BD44A2" w:rsidRDefault="00BD44A2" w:rsidP="00BD44A2">
            <w:pPr>
              <w:jc w:val="center"/>
              <w:rPr>
                <w:rFonts w:ascii="Arial" w:hAnsi="Arial" w:cs="Arial"/>
                <w:b/>
                <w:bCs/>
                <w:iCs/>
                <w:sz w:val="18"/>
                <w:szCs w:val="18"/>
              </w:rPr>
            </w:pPr>
            <w:r w:rsidRPr="00BD44A2">
              <w:rPr>
                <w:rFonts w:ascii="Arial" w:hAnsi="Arial" w:cs="Arial"/>
                <w:b/>
                <w:bCs/>
                <w:iCs/>
                <w:sz w:val="18"/>
                <w:szCs w:val="18"/>
              </w:rPr>
              <w:t>30</w:t>
            </w:r>
          </w:p>
        </w:tc>
        <w:tc>
          <w:tcPr>
            <w:tcW w:w="1470" w:type="dxa"/>
            <w:tcBorders>
              <w:top w:val="nil"/>
              <w:left w:val="nil"/>
              <w:bottom w:val="single" w:sz="4" w:space="0" w:color="auto"/>
              <w:right w:val="single" w:sz="4" w:space="0" w:color="auto"/>
            </w:tcBorders>
            <w:shd w:val="clear" w:color="000000" w:fill="DCE6F1"/>
            <w:noWrap/>
            <w:vAlign w:val="bottom"/>
            <w:hideMark/>
          </w:tcPr>
          <w:p w14:paraId="77446E05" w14:textId="77777777" w:rsidR="00BD44A2" w:rsidRPr="006272D0" w:rsidRDefault="00BD44A2" w:rsidP="00BD44A2">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173DA46A" w14:textId="77777777" w:rsidR="00BD44A2" w:rsidRPr="006272D0" w:rsidRDefault="00BD44A2" w:rsidP="00BD44A2">
            <w:pPr>
              <w:rPr>
                <w:rFonts w:ascii="Arial" w:hAnsi="Arial" w:cs="Arial"/>
                <w:iCs/>
                <w:sz w:val="18"/>
                <w:szCs w:val="18"/>
              </w:rPr>
            </w:pPr>
            <w:r w:rsidRPr="006272D0">
              <w:rPr>
                <w:rFonts w:ascii="Arial" w:hAnsi="Arial" w:cs="Arial"/>
                <w:iCs/>
                <w:sz w:val="18"/>
                <w:szCs w:val="18"/>
              </w:rPr>
              <w:t> </w:t>
            </w:r>
          </w:p>
        </w:tc>
      </w:tr>
      <w:tr w:rsidR="00BD44A2" w:rsidRPr="004625C2" w14:paraId="1B1A84BC" w14:textId="77777777" w:rsidTr="00BD57E7">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tcPr>
          <w:p w14:paraId="0E0CA0AC" w14:textId="2BC81CDE" w:rsidR="00BD44A2" w:rsidRDefault="00BD44A2" w:rsidP="00BD44A2">
            <w:pPr>
              <w:jc w:val="center"/>
              <w:rPr>
                <w:rFonts w:ascii="Arial" w:hAnsi="Arial" w:cs="Arial"/>
                <w:iCs/>
                <w:sz w:val="18"/>
                <w:szCs w:val="18"/>
              </w:rPr>
            </w:pPr>
            <w:r>
              <w:rPr>
                <w:rFonts w:ascii="Arial" w:hAnsi="Arial" w:cs="Arial"/>
                <w:iCs/>
                <w:sz w:val="18"/>
                <w:szCs w:val="18"/>
              </w:rPr>
              <w:t xml:space="preserve">6. </w:t>
            </w:r>
          </w:p>
        </w:tc>
        <w:tc>
          <w:tcPr>
            <w:tcW w:w="3538" w:type="dxa"/>
            <w:tcBorders>
              <w:top w:val="nil"/>
              <w:left w:val="single" w:sz="4" w:space="0" w:color="auto"/>
              <w:bottom w:val="single" w:sz="4" w:space="0" w:color="auto"/>
              <w:right w:val="single" w:sz="4" w:space="0" w:color="auto"/>
            </w:tcBorders>
            <w:shd w:val="clear" w:color="auto" w:fill="auto"/>
            <w:vAlign w:val="bottom"/>
          </w:tcPr>
          <w:p w14:paraId="157CA367" w14:textId="2EF4C092" w:rsidR="00BD44A2" w:rsidRDefault="00BD44A2" w:rsidP="00BD44A2">
            <w:pPr>
              <w:rPr>
                <w:rFonts w:ascii="Arial" w:hAnsi="Arial" w:cs="Arial"/>
                <w:sz w:val="20"/>
                <w:szCs w:val="20"/>
              </w:rPr>
            </w:pPr>
            <w:r>
              <w:rPr>
                <w:rFonts w:ascii="Arial" w:hAnsi="Arial" w:cs="Arial"/>
                <w:sz w:val="20"/>
                <w:szCs w:val="20"/>
              </w:rPr>
              <w:t xml:space="preserve">Gramoz sejani 0 - 4 mm </w:t>
            </w:r>
            <w:r>
              <w:rPr>
                <w:rFonts w:ascii="Arial" w:hAnsi="Arial" w:cs="Arial"/>
                <w:sz w:val="20"/>
                <w:szCs w:val="20"/>
              </w:rPr>
              <w:b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tcPr>
          <w:p w14:paraId="699573BE" w14:textId="0ED1DBDF" w:rsidR="00BD44A2" w:rsidRDefault="00BD44A2" w:rsidP="00BD44A2">
            <w:pPr>
              <w:jc w:val="center"/>
              <w:rPr>
                <w:rFonts w:ascii="Arial" w:hAnsi="Arial" w:cs="Arial"/>
                <w:sz w:val="20"/>
                <w:szCs w:val="20"/>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tcPr>
          <w:p w14:paraId="25862B3F" w14:textId="4CDEE284" w:rsidR="00BD44A2" w:rsidRPr="006272D0" w:rsidRDefault="00BD44A2" w:rsidP="00BD44A2">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8" w:space="0" w:color="auto"/>
              <w:right w:val="single" w:sz="8" w:space="0" w:color="auto"/>
            </w:tcBorders>
            <w:shd w:val="clear" w:color="auto" w:fill="auto"/>
            <w:noWrap/>
            <w:vAlign w:val="bottom"/>
          </w:tcPr>
          <w:p w14:paraId="2735E6F5" w14:textId="49ECFE06" w:rsidR="00BD44A2" w:rsidRPr="006E780E" w:rsidRDefault="00BD44A2" w:rsidP="00BD44A2">
            <w:pPr>
              <w:jc w:val="center"/>
              <w:rPr>
                <w:rFonts w:ascii="Arial" w:hAnsi="Arial" w:cs="Arial"/>
                <w:b/>
                <w:bCs/>
                <w:iCs/>
                <w:sz w:val="18"/>
                <w:szCs w:val="18"/>
              </w:rPr>
            </w:pPr>
            <w:r>
              <w:rPr>
                <w:rFonts w:ascii="Arial" w:hAnsi="Arial" w:cs="Arial"/>
                <w:b/>
                <w:bCs/>
                <w:iCs/>
                <w:sz w:val="18"/>
                <w:szCs w:val="18"/>
              </w:rPr>
              <w:t>20</w:t>
            </w:r>
          </w:p>
        </w:tc>
        <w:tc>
          <w:tcPr>
            <w:tcW w:w="1470" w:type="dxa"/>
            <w:tcBorders>
              <w:top w:val="nil"/>
              <w:left w:val="nil"/>
              <w:bottom w:val="single" w:sz="4" w:space="0" w:color="auto"/>
              <w:right w:val="single" w:sz="4" w:space="0" w:color="auto"/>
            </w:tcBorders>
            <w:shd w:val="clear" w:color="000000" w:fill="DCE6F1"/>
            <w:noWrap/>
            <w:vAlign w:val="bottom"/>
          </w:tcPr>
          <w:p w14:paraId="59E9FB07" w14:textId="77777777" w:rsidR="00BD44A2" w:rsidRPr="006272D0" w:rsidRDefault="00BD44A2" w:rsidP="00BD44A2">
            <w:pPr>
              <w:jc w:val="center"/>
              <w:rPr>
                <w:rFonts w:ascii="Arial" w:hAnsi="Arial" w:cs="Arial"/>
                <w:iCs/>
                <w:sz w:val="18"/>
                <w:szCs w:val="18"/>
              </w:rPr>
            </w:pPr>
          </w:p>
        </w:tc>
        <w:tc>
          <w:tcPr>
            <w:tcW w:w="1417" w:type="dxa"/>
            <w:tcBorders>
              <w:top w:val="nil"/>
              <w:left w:val="nil"/>
              <w:bottom w:val="single" w:sz="4" w:space="0" w:color="auto"/>
              <w:right w:val="single" w:sz="4" w:space="0" w:color="auto"/>
            </w:tcBorders>
            <w:shd w:val="clear" w:color="000000" w:fill="DCE6F1"/>
            <w:noWrap/>
            <w:vAlign w:val="bottom"/>
          </w:tcPr>
          <w:p w14:paraId="005013F6" w14:textId="77777777" w:rsidR="00BD44A2" w:rsidRPr="006272D0" w:rsidRDefault="00BD44A2" w:rsidP="00BD44A2">
            <w:pPr>
              <w:rPr>
                <w:rFonts w:ascii="Arial" w:hAnsi="Arial" w:cs="Arial"/>
                <w:iCs/>
                <w:sz w:val="18"/>
                <w:szCs w:val="18"/>
              </w:rPr>
            </w:pPr>
          </w:p>
        </w:tc>
      </w:tr>
      <w:tr w:rsidR="00D84CAE" w:rsidRPr="004625C2" w14:paraId="33857966" w14:textId="77777777" w:rsidTr="00AC6330">
        <w:trPr>
          <w:trHeight w:val="223"/>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50C1F37E" w14:textId="77777777" w:rsidR="00D84CAE" w:rsidRPr="006272D0" w:rsidRDefault="00D84CAE" w:rsidP="00BD57E7">
            <w:pPr>
              <w:jc w:val="center"/>
              <w:rPr>
                <w:rFonts w:ascii="Arial" w:hAnsi="Arial" w:cs="Arial"/>
                <w:iCs/>
                <w:sz w:val="18"/>
                <w:szCs w:val="18"/>
              </w:rPr>
            </w:pPr>
            <w:r w:rsidRPr="006272D0">
              <w:rPr>
                <w:rFonts w:ascii="Arial" w:hAnsi="Arial" w:cs="Arial"/>
                <w:iCs/>
                <w:sz w:val="18"/>
                <w:szCs w:val="18"/>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3BA7120C" w14:textId="77777777" w:rsidR="00D84CAE" w:rsidRPr="006272D0" w:rsidRDefault="00D84CAE" w:rsidP="00BD57E7">
            <w:pPr>
              <w:rPr>
                <w:rFonts w:ascii="Arial" w:hAnsi="Arial" w:cs="Arial"/>
                <w:iCs/>
                <w:sz w:val="18"/>
                <w:szCs w:val="18"/>
              </w:rPr>
            </w:pPr>
            <w:r w:rsidRPr="006272D0">
              <w:rPr>
                <w:rFonts w:ascii="Arial" w:hAnsi="Arial" w:cs="Arial"/>
                <w:iCs/>
                <w:sz w:val="18"/>
                <w:szCs w:val="18"/>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136C3812" w14:textId="77777777" w:rsidR="00D84CAE" w:rsidRPr="006272D0" w:rsidRDefault="00D84CAE" w:rsidP="00BD57E7">
            <w:pPr>
              <w:jc w:val="center"/>
              <w:rPr>
                <w:rFonts w:ascii="Arial" w:hAnsi="Arial" w:cs="Arial"/>
                <w:iCs/>
                <w:sz w:val="18"/>
                <w:szCs w:val="18"/>
              </w:rPr>
            </w:pPr>
            <w:r w:rsidRPr="006272D0">
              <w:rPr>
                <w:rFonts w:ascii="Arial" w:hAnsi="Arial" w:cs="Arial"/>
                <w:iCs/>
                <w:sz w:val="18"/>
                <w:szCs w:val="18"/>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39AFB89F" w14:textId="77777777" w:rsidR="00D84CAE" w:rsidRPr="006272D0" w:rsidRDefault="00D84CAE" w:rsidP="00BD57E7">
            <w:pPr>
              <w:jc w:val="center"/>
              <w:rPr>
                <w:rFonts w:ascii="Arial" w:hAnsi="Arial" w:cs="Arial"/>
                <w:iCs/>
                <w:sz w:val="18"/>
                <w:szCs w:val="18"/>
              </w:rPr>
            </w:pPr>
            <w:r w:rsidRPr="006272D0">
              <w:rPr>
                <w:rFonts w:ascii="Arial" w:hAnsi="Arial" w:cs="Arial"/>
                <w:iCs/>
                <w:sz w:val="18"/>
                <w:szCs w:val="18"/>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254A7A70" w14:textId="77777777" w:rsidR="00D84CAE" w:rsidRPr="006272D0" w:rsidRDefault="00D84CAE" w:rsidP="00BD57E7">
            <w:pPr>
              <w:rPr>
                <w:rFonts w:ascii="Arial" w:hAnsi="Arial" w:cs="Arial"/>
                <w:iCs/>
                <w:sz w:val="18"/>
                <w:szCs w:val="18"/>
              </w:rPr>
            </w:pPr>
            <w:r w:rsidRPr="006272D0">
              <w:rPr>
                <w:rFonts w:ascii="Arial" w:hAnsi="Arial" w:cs="Arial"/>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3547E9E3" w14:textId="77777777" w:rsidR="00D84CAE" w:rsidRPr="006272D0" w:rsidRDefault="00D84CAE" w:rsidP="00AC6330">
            <w:pPr>
              <w:rPr>
                <w:rFonts w:ascii="Arial" w:hAnsi="Arial" w:cs="Arial"/>
                <w:b/>
                <w:bCs/>
                <w:iCs/>
                <w:sz w:val="18"/>
                <w:szCs w:val="18"/>
              </w:rPr>
            </w:pPr>
            <w:r w:rsidRPr="006272D0">
              <w:rPr>
                <w:rFonts w:ascii="Arial" w:hAnsi="Arial" w:cs="Arial"/>
                <w:b/>
                <w:bCs/>
                <w:iCs/>
                <w:sz w:val="18"/>
                <w:szCs w:val="18"/>
              </w:rPr>
              <w:t>SKUPAJ brez DDV v EUR :</w:t>
            </w:r>
          </w:p>
        </w:tc>
        <w:tc>
          <w:tcPr>
            <w:tcW w:w="1417" w:type="dxa"/>
            <w:tcBorders>
              <w:top w:val="nil"/>
              <w:left w:val="nil"/>
              <w:bottom w:val="single" w:sz="4" w:space="0" w:color="auto"/>
              <w:right w:val="single" w:sz="4" w:space="0" w:color="auto"/>
            </w:tcBorders>
            <w:shd w:val="clear" w:color="000000" w:fill="8DB4E2"/>
            <w:noWrap/>
            <w:vAlign w:val="bottom"/>
            <w:hideMark/>
          </w:tcPr>
          <w:p w14:paraId="22E48315" w14:textId="77777777" w:rsidR="00D84CAE" w:rsidRPr="006272D0" w:rsidRDefault="00D84CAE" w:rsidP="00BD57E7">
            <w:pPr>
              <w:rPr>
                <w:rFonts w:ascii="Arial" w:hAnsi="Arial" w:cs="Arial"/>
                <w:b/>
                <w:bCs/>
                <w:iCs/>
                <w:sz w:val="18"/>
                <w:szCs w:val="18"/>
              </w:rPr>
            </w:pPr>
            <w:r w:rsidRPr="006272D0">
              <w:rPr>
                <w:rFonts w:ascii="Arial" w:hAnsi="Arial" w:cs="Arial"/>
                <w:b/>
                <w:bCs/>
                <w:iCs/>
                <w:sz w:val="18"/>
                <w:szCs w:val="18"/>
              </w:rPr>
              <w:t> </w:t>
            </w:r>
          </w:p>
        </w:tc>
      </w:tr>
      <w:tr w:rsidR="00D84CAE" w:rsidRPr="004625C2" w14:paraId="76EF5C55" w14:textId="77777777" w:rsidTr="00BD57E7">
        <w:trPr>
          <w:trHeight w:val="360"/>
        </w:trPr>
        <w:tc>
          <w:tcPr>
            <w:tcW w:w="596" w:type="dxa"/>
            <w:tcBorders>
              <w:top w:val="single" w:sz="4" w:space="0" w:color="auto"/>
            </w:tcBorders>
            <w:shd w:val="clear" w:color="auto" w:fill="auto"/>
            <w:noWrap/>
            <w:vAlign w:val="center"/>
          </w:tcPr>
          <w:p w14:paraId="228EFD72" w14:textId="77777777" w:rsidR="00D84CAE" w:rsidRPr="006272D0" w:rsidRDefault="00D84CAE" w:rsidP="00BD57E7">
            <w:pPr>
              <w:jc w:val="center"/>
              <w:rPr>
                <w:rFonts w:ascii="Arial" w:hAnsi="Arial" w:cs="Arial"/>
                <w:iCs/>
                <w:sz w:val="18"/>
                <w:szCs w:val="18"/>
              </w:rPr>
            </w:pPr>
          </w:p>
        </w:tc>
        <w:tc>
          <w:tcPr>
            <w:tcW w:w="3538" w:type="dxa"/>
            <w:tcBorders>
              <w:top w:val="single" w:sz="4" w:space="0" w:color="auto"/>
            </w:tcBorders>
            <w:shd w:val="clear" w:color="auto" w:fill="auto"/>
            <w:noWrap/>
            <w:vAlign w:val="bottom"/>
          </w:tcPr>
          <w:p w14:paraId="629DCB83" w14:textId="77777777" w:rsidR="00D84CAE" w:rsidRPr="006272D0" w:rsidRDefault="00D84CAE" w:rsidP="00BD57E7">
            <w:pPr>
              <w:jc w:val="center"/>
              <w:rPr>
                <w:rFonts w:ascii="Arial" w:hAnsi="Arial" w:cs="Arial"/>
                <w:sz w:val="18"/>
                <w:szCs w:val="18"/>
              </w:rPr>
            </w:pPr>
          </w:p>
        </w:tc>
        <w:tc>
          <w:tcPr>
            <w:tcW w:w="1007" w:type="dxa"/>
            <w:tcBorders>
              <w:top w:val="single" w:sz="4" w:space="0" w:color="auto"/>
            </w:tcBorders>
            <w:shd w:val="clear" w:color="auto" w:fill="auto"/>
            <w:noWrap/>
            <w:vAlign w:val="bottom"/>
          </w:tcPr>
          <w:p w14:paraId="5A955D45" w14:textId="77777777" w:rsidR="00D84CAE" w:rsidRPr="006272D0" w:rsidRDefault="00D84CAE" w:rsidP="00BD57E7">
            <w:pPr>
              <w:rPr>
                <w:rFonts w:ascii="Arial" w:hAnsi="Arial" w:cs="Arial"/>
                <w:sz w:val="18"/>
                <w:szCs w:val="18"/>
              </w:rPr>
            </w:pPr>
          </w:p>
        </w:tc>
        <w:tc>
          <w:tcPr>
            <w:tcW w:w="830" w:type="dxa"/>
            <w:tcBorders>
              <w:top w:val="single" w:sz="4" w:space="0" w:color="auto"/>
            </w:tcBorders>
            <w:shd w:val="clear" w:color="auto" w:fill="auto"/>
            <w:noWrap/>
            <w:vAlign w:val="bottom"/>
          </w:tcPr>
          <w:p w14:paraId="2F28037F" w14:textId="77777777" w:rsidR="00D84CAE" w:rsidRPr="006272D0" w:rsidRDefault="00D84CAE" w:rsidP="00BD57E7">
            <w:pPr>
              <w:jc w:val="center"/>
              <w:rPr>
                <w:rFonts w:ascii="Arial" w:hAnsi="Arial" w:cs="Arial"/>
                <w:sz w:val="18"/>
                <w:szCs w:val="18"/>
              </w:rPr>
            </w:pPr>
          </w:p>
        </w:tc>
        <w:tc>
          <w:tcPr>
            <w:tcW w:w="1369" w:type="dxa"/>
            <w:tcBorders>
              <w:top w:val="single" w:sz="4" w:space="0" w:color="auto"/>
            </w:tcBorders>
            <w:shd w:val="clear" w:color="auto" w:fill="auto"/>
            <w:noWrap/>
            <w:vAlign w:val="bottom"/>
          </w:tcPr>
          <w:p w14:paraId="2D1AFA67" w14:textId="77777777" w:rsidR="00D84CAE" w:rsidRPr="006272D0" w:rsidRDefault="00D84CAE" w:rsidP="00BD57E7">
            <w:pPr>
              <w:jc w:val="center"/>
              <w:rPr>
                <w:rFonts w:ascii="Arial" w:hAnsi="Arial" w:cs="Arial"/>
                <w:sz w:val="18"/>
                <w:szCs w:val="18"/>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7F04FE08" w14:textId="77777777" w:rsidR="00D84CAE" w:rsidRPr="006272D0" w:rsidRDefault="00D84CAE" w:rsidP="00BD57E7">
            <w:pPr>
              <w:rPr>
                <w:rFonts w:ascii="Arial" w:hAnsi="Arial" w:cs="Arial"/>
                <w:b/>
                <w:bCs/>
                <w:iCs/>
                <w:sz w:val="18"/>
                <w:szCs w:val="18"/>
              </w:rPr>
            </w:pPr>
            <w:r w:rsidRPr="006272D0">
              <w:rPr>
                <w:rFonts w:ascii="Arial" w:hAnsi="Arial" w:cs="Arial"/>
                <w:b/>
                <w:bCs/>
                <w:iCs/>
                <w:sz w:val="18"/>
                <w:szCs w:val="18"/>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7D927715" w14:textId="77777777" w:rsidR="00D84CAE" w:rsidRPr="006272D0" w:rsidRDefault="00D84CAE" w:rsidP="00BD57E7">
            <w:pPr>
              <w:rPr>
                <w:rFonts w:ascii="Arial" w:hAnsi="Arial" w:cs="Arial"/>
                <w:iCs/>
                <w:sz w:val="18"/>
                <w:szCs w:val="18"/>
              </w:rPr>
            </w:pPr>
            <w:r w:rsidRPr="006272D0">
              <w:rPr>
                <w:rFonts w:ascii="Arial" w:hAnsi="Arial" w:cs="Arial"/>
                <w:iCs/>
                <w:sz w:val="18"/>
                <w:szCs w:val="18"/>
              </w:rPr>
              <w:t> </w:t>
            </w:r>
          </w:p>
        </w:tc>
      </w:tr>
      <w:tr w:rsidR="00D84CAE" w:rsidRPr="004625C2" w14:paraId="2E3A21D7" w14:textId="77777777" w:rsidTr="00BD57E7">
        <w:trPr>
          <w:trHeight w:val="375"/>
        </w:trPr>
        <w:tc>
          <w:tcPr>
            <w:tcW w:w="596" w:type="dxa"/>
            <w:shd w:val="clear" w:color="auto" w:fill="auto"/>
            <w:noWrap/>
            <w:vAlign w:val="bottom"/>
          </w:tcPr>
          <w:p w14:paraId="57B624E2" w14:textId="77777777" w:rsidR="00D84CAE" w:rsidRPr="006272D0" w:rsidRDefault="00D84CAE" w:rsidP="00BD57E7">
            <w:pPr>
              <w:rPr>
                <w:rFonts w:ascii="Arial" w:hAnsi="Arial" w:cs="Arial"/>
                <w:b/>
                <w:bCs/>
                <w:iCs/>
                <w:sz w:val="18"/>
                <w:szCs w:val="18"/>
              </w:rPr>
            </w:pPr>
          </w:p>
        </w:tc>
        <w:tc>
          <w:tcPr>
            <w:tcW w:w="3538" w:type="dxa"/>
            <w:shd w:val="clear" w:color="auto" w:fill="auto"/>
            <w:noWrap/>
            <w:vAlign w:val="bottom"/>
          </w:tcPr>
          <w:p w14:paraId="01B1E39F" w14:textId="77777777" w:rsidR="00D84CAE" w:rsidRPr="006272D0" w:rsidRDefault="00D84CAE" w:rsidP="00BD57E7">
            <w:pPr>
              <w:rPr>
                <w:rFonts w:ascii="Arial" w:hAnsi="Arial" w:cs="Arial"/>
                <w:b/>
                <w:bCs/>
                <w:iCs/>
                <w:sz w:val="18"/>
                <w:szCs w:val="18"/>
              </w:rPr>
            </w:pPr>
          </w:p>
        </w:tc>
        <w:tc>
          <w:tcPr>
            <w:tcW w:w="1007" w:type="dxa"/>
            <w:shd w:val="clear" w:color="auto" w:fill="auto"/>
            <w:noWrap/>
            <w:vAlign w:val="bottom"/>
          </w:tcPr>
          <w:p w14:paraId="2076055C" w14:textId="77777777" w:rsidR="00D84CAE" w:rsidRPr="006272D0" w:rsidRDefault="00D84CAE" w:rsidP="00BD57E7">
            <w:pPr>
              <w:rPr>
                <w:rFonts w:ascii="Arial" w:hAnsi="Arial" w:cs="Arial"/>
                <w:sz w:val="18"/>
                <w:szCs w:val="18"/>
              </w:rPr>
            </w:pPr>
          </w:p>
        </w:tc>
        <w:tc>
          <w:tcPr>
            <w:tcW w:w="830" w:type="dxa"/>
            <w:shd w:val="clear" w:color="auto" w:fill="auto"/>
            <w:noWrap/>
            <w:vAlign w:val="bottom"/>
          </w:tcPr>
          <w:p w14:paraId="6AB84F8C" w14:textId="77777777" w:rsidR="00D84CAE" w:rsidRPr="006272D0" w:rsidRDefault="00D84CAE" w:rsidP="00BD57E7">
            <w:pPr>
              <w:jc w:val="center"/>
              <w:rPr>
                <w:rFonts w:ascii="Arial" w:hAnsi="Arial" w:cs="Arial"/>
                <w:sz w:val="18"/>
                <w:szCs w:val="18"/>
              </w:rPr>
            </w:pPr>
          </w:p>
        </w:tc>
        <w:tc>
          <w:tcPr>
            <w:tcW w:w="1369" w:type="dxa"/>
            <w:shd w:val="clear" w:color="auto" w:fill="auto"/>
            <w:noWrap/>
            <w:vAlign w:val="bottom"/>
          </w:tcPr>
          <w:p w14:paraId="3BD09663" w14:textId="77777777" w:rsidR="00D84CAE" w:rsidRPr="006272D0" w:rsidRDefault="00D84CAE" w:rsidP="00BD57E7">
            <w:pPr>
              <w:jc w:val="center"/>
              <w:rPr>
                <w:rFonts w:ascii="Arial" w:hAnsi="Arial" w:cs="Arial"/>
                <w:sz w:val="18"/>
                <w:szCs w:val="18"/>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4C26165A" w14:textId="77777777" w:rsidR="00D84CAE" w:rsidRPr="006272D0" w:rsidRDefault="00D84CAE" w:rsidP="00BD57E7">
            <w:pPr>
              <w:rPr>
                <w:rFonts w:ascii="Arial" w:hAnsi="Arial" w:cs="Arial"/>
                <w:b/>
                <w:bCs/>
                <w:iCs/>
                <w:sz w:val="18"/>
                <w:szCs w:val="18"/>
              </w:rPr>
            </w:pPr>
            <w:r w:rsidRPr="006272D0">
              <w:rPr>
                <w:rFonts w:ascii="Arial" w:hAnsi="Arial" w:cs="Arial"/>
                <w:b/>
                <w:bCs/>
                <w:iCs/>
                <w:sz w:val="18"/>
                <w:szCs w:val="18"/>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6C3451FC" w14:textId="77777777" w:rsidR="00D84CAE" w:rsidRPr="006272D0" w:rsidRDefault="00D84CAE" w:rsidP="00BD57E7">
            <w:pPr>
              <w:rPr>
                <w:rFonts w:ascii="Arial" w:hAnsi="Arial" w:cs="Arial"/>
                <w:iCs/>
                <w:sz w:val="18"/>
                <w:szCs w:val="18"/>
              </w:rPr>
            </w:pPr>
            <w:r w:rsidRPr="006272D0">
              <w:rPr>
                <w:rFonts w:ascii="Arial" w:hAnsi="Arial" w:cs="Arial"/>
                <w:iCs/>
                <w:sz w:val="18"/>
                <w:szCs w:val="18"/>
              </w:rPr>
              <w:t> </w:t>
            </w:r>
          </w:p>
        </w:tc>
      </w:tr>
    </w:tbl>
    <w:p w14:paraId="3920AE66" w14:textId="77777777" w:rsidR="00D84CAE" w:rsidRDefault="00D84CAE" w:rsidP="00BE2358">
      <w:pPr>
        <w:autoSpaceDE w:val="0"/>
        <w:autoSpaceDN w:val="0"/>
        <w:adjustRightInd w:val="0"/>
        <w:spacing w:line="276" w:lineRule="auto"/>
        <w:jc w:val="both"/>
        <w:rPr>
          <w:rFonts w:ascii="Arial" w:eastAsia="Batang" w:hAnsi="Arial" w:cs="Arial"/>
          <w:b/>
          <w:sz w:val="20"/>
          <w:szCs w:val="20"/>
          <w:lang w:eastAsia="ko-KR"/>
        </w:rPr>
      </w:pPr>
    </w:p>
    <w:p w14:paraId="7A03EB24" w14:textId="77777777" w:rsidR="00D84CAE" w:rsidRPr="004625C2" w:rsidRDefault="00D84CAE" w:rsidP="00BE2358">
      <w:pPr>
        <w:autoSpaceDE w:val="0"/>
        <w:autoSpaceDN w:val="0"/>
        <w:adjustRightInd w:val="0"/>
        <w:spacing w:line="276" w:lineRule="auto"/>
        <w:jc w:val="both"/>
        <w:rPr>
          <w:rFonts w:ascii="Arial" w:eastAsia="Batang" w:hAnsi="Arial" w:cs="Arial"/>
          <w:b/>
          <w:sz w:val="20"/>
          <w:szCs w:val="20"/>
          <w:lang w:eastAsia="ko-KR"/>
        </w:rPr>
      </w:pPr>
    </w:p>
    <w:p w14:paraId="7A1D1391" w14:textId="77777777" w:rsidR="00BE2358" w:rsidRPr="004625C2" w:rsidRDefault="00BE2358" w:rsidP="00BE2358">
      <w:pPr>
        <w:autoSpaceDE w:val="0"/>
        <w:autoSpaceDN w:val="0"/>
        <w:adjustRightInd w:val="0"/>
        <w:spacing w:line="276" w:lineRule="auto"/>
        <w:jc w:val="both"/>
        <w:rPr>
          <w:rFonts w:ascii="Arial" w:eastAsia="Batang" w:hAnsi="Arial" w:cs="Arial"/>
          <w:b/>
          <w:sz w:val="20"/>
          <w:szCs w:val="20"/>
          <w:lang w:eastAsia="ko-KR"/>
        </w:rPr>
      </w:pPr>
      <w:r w:rsidRPr="004625C2">
        <w:rPr>
          <w:rFonts w:ascii="Arial" w:eastAsia="Batang" w:hAnsi="Arial" w:cs="Arial"/>
          <w:b/>
          <w:sz w:val="20"/>
          <w:szCs w:val="20"/>
          <w:lang w:eastAsia="ko-KR"/>
        </w:rPr>
        <w:t xml:space="preserve">II. </w:t>
      </w:r>
      <w:r w:rsidRPr="004625C2">
        <w:rPr>
          <w:rFonts w:ascii="Arial" w:eastAsia="Batang" w:hAnsi="Arial" w:cs="Arial"/>
          <w:b/>
          <w:sz w:val="20"/>
          <w:szCs w:val="20"/>
          <w:lang w:eastAsia="ko-KR"/>
        </w:rPr>
        <w:tab/>
        <w:t>Ponudbeni pogoji:</w:t>
      </w:r>
    </w:p>
    <w:p w14:paraId="403796F0" w14:textId="08C5E55E" w:rsidR="00016386" w:rsidRDefault="003657D0" w:rsidP="000E74B2">
      <w:pPr>
        <w:autoSpaceDE w:val="0"/>
        <w:autoSpaceDN w:val="0"/>
        <w:adjustRightInd w:val="0"/>
        <w:spacing w:before="120" w:line="276" w:lineRule="auto"/>
        <w:jc w:val="both"/>
        <w:rPr>
          <w:rFonts w:ascii="Arial" w:hAnsi="Arial" w:cs="Arial"/>
          <w:iCs/>
          <w:sz w:val="20"/>
          <w:szCs w:val="20"/>
        </w:rPr>
      </w:pPr>
      <w:r w:rsidRPr="004625C2">
        <w:rPr>
          <w:rFonts w:ascii="Arial" w:hAnsi="Arial" w:cs="Arial"/>
          <w:iCs/>
          <w:color w:val="000000" w:themeColor="text1"/>
          <w:sz w:val="20"/>
          <w:szCs w:val="20"/>
        </w:rPr>
        <w:t>*</w:t>
      </w:r>
      <w:r w:rsidRPr="004625C2">
        <w:rPr>
          <w:rFonts w:ascii="Arial" w:hAnsi="Arial" w:cs="Arial"/>
          <w:color w:val="000000" w:themeColor="text1"/>
          <w:sz w:val="20"/>
          <w:szCs w:val="20"/>
        </w:rPr>
        <w:t xml:space="preserve"> </w:t>
      </w:r>
      <w:r w:rsidRPr="004625C2">
        <w:rPr>
          <w:rFonts w:ascii="Arial" w:hAnsi="Arial" w:cs="Arial"/>
          <w:iCs/>
          <w:color w:val="000000" w:themeColor="text1"/>
          <w:sz w:val="20"/>
          <w:szCs w:val="20"/>
        </w:rPr>
        <w:t>Okvirne količine kamnitih agregatov so bile določene na podlagi pretekle porabe in planov del za leto 202</w:t>
      </w:r>
      <w:r w:rsidR="00212E33">
        <w:rPr>
          <w:rFonts w:ascii="Arial" w:hAnsi="Arial" w:cs="Arial"/>
          <w:iCs/>
          <w:color w:val="000000" w:themeColor="text1"/>
          <w:sz w:val="20"/>
          <w:szCs w:val="20"/>
        </w:rPr>
        <w:t>4</w:t>
      </w:r>
      <w:r w:rsidRPr="004625C2">
        <w:rPr>
          <w:rFonts w:ascii="Arial" w:hAnsi="Arial" w:cs="Arial"/>
          <w:iCs/>
          <w:color w:val="000000" w:themeColor="text1"/>
          <w:sz w:val="20"/>
          <w:szCs w:val="20"/>
        </w:rPr>
        <w:t xml:space="preserve"> ter so namenjene zgolj pripravi naročila. Naročnik ne more natančno predvideti količin kamnitih agregatov, katere bo potreboval za realizacijo del, zato pri realizaciji naročil lahko pride do odstopanja od okvirnih količin. </w:t>
      </w:r>
      <w:r w:rsidR="00016386" w:rsidRPr="004625C2">
        <w:rPr>
          <w:rFonts w:ascii="Arial" w:hAnsi="Arial" w:cs="Arial"/>
          <w:iCs/>
          <w:color w:val="000000" w:themeColor="text1"/>
          <w:sz w:val="20"/>
          <w:szCs w:val="20"/>
        </w:rPr>
        <w:t xml:space="preserve">Naročnik si v času pogodbenega razmerja pridržuje pravico povečati oziroma zmanjšati pogodbeno </w:t>
      </w:r>
      <w:r w:rsidR="00016386" w:rsidRPr="004625C2">
        <w:rPr>
          <w:rFonts w:ascii="Arial" w:hAnsi="Arial" w:cs="Arial"/>
          <w:iCs/>
          <w:sz w:val="20"/>
          <w:szCs w:val="20"/>
        </w:rPr>
        <w:t>količino do 30% po ceni, ponujeni na javnem razpisu.</w:t>
      </w:r>
    </w:p>
    <w:p w14:paraId="2D908EAF" w14:textId="5E033F55" w:rsidR="00665103" w:rsidRDefault="00665103" w:rsidP="000E74B2">
      <w:pPr>
        <w:autoSpaceDE w:val="0"/>
        <w:autoSpaceDN w:val="0"/>
        <w:adjustRightInd w:val="0"/>
        <w:spacing w:before="120" w:line="276" w:lineRule="auto"/>
        <w:jc w:val="both"/>
        <w:rPr>
          <w:rFonts w:ascii="Arial" w:hAnsi="Arial" w:cs="Arial"/>
          <w:b/>
          <w:iCs/>
          <w:sz w:val="20"/>
          <w:szCs w:val="20"/>
        </w:rPr>
      </w:pPr>
      <w:r w:rsidRPr="00665103">
        <w:rPr>
          <w:rFonts w:ascii="Arial" w:hAnsi="Arial" w:cs="Arial"/>
          <w:b/>
          <w:iCs/>
          <w:sz w:val="20"/>
          <w:szCs w:val="20"/>
        </w:rPr>
        <w:t xml:space="preserve">Ponudnik mora oddati ponudbo za vse postavke v sklopu  - za celoten sklop. Pri vrednotenju ponudb se upošteva seštevek vseh postavk v EUR brez DDV.  </w:t>
      </w:r>
    </w:p>
    <w:p w14:paraId="480D7D50" w14:textId="1DBEA525" w:rsidR="00E176C7" w:rsidRPr="004625C2" w:rsidRDefault="00E176C7" w:rsidP="000E74B2">
      <w:pPr>
        <w:autoSpaceDE w:val="0"/>
        <w:autoSpaceDN w:val="0"/>
        <w:adjustRightInd w:val="0"/>
        <w:spacing w:before="120" w:line="276" w:lineRule="auto"/>
        <w:jc w:val="both"/>
        <w:rPr>
          <w:rFonts w:ascii="Arial" w:hAnsi="Arial" w:cs="Arial"/>
          <w:b/>
          <w:iCs/>
          <w:sz w:val="20"/>
          <w:szCs w:val="20"/>
        </w:rPr>
      </w:pPr>
      <w:r w:rsidRPr="004625C2">
        <w:rPr>
          <w:rFonts w:ascii="Arial" w:hAnsi="Arial" w:cs="Arial"/>
          <w:b/>
          <w:iCs/>
          <w:sz w:val="20"/>
          <w:szCs w:val="20"/>
        </w:rPr>
        <w:t xml:space="preserve">Dostava kamnitih agregatov na mesto vgradnje po javni železniški infrastrukturi z ustreznimi vagoni (vagoni </w:t>
      </w:r>
      <w:proofErr w:type="spellStart"/>
      <w:r w:rsidRPr="004625C2">
        <w:rPr>
          <w:rFonts w:ascii="Arial" w:hAnsi="Arial" w:cs="Arial"/>
          <w:b/>
          <w:iCs/>
          <w:sz w:val="20"/>
          <w:szCs w:val="20"/>
        </w:rPr>
        <w:t>samosipniki</w:t>
      </w:r>
      <w:proofErr w:type="spellEnd"/>
      <w:r w:rsidRPr="004625C2">
        <w:rPr>
          <w:rFonts w:ascii="Arial" w:hAnsi="Arial" w:cs="Arial"/>
          <w:b/>
          <w:iCs/>
          <w:sz w:val="20"/>
          <w:szCs w:val="20"/>
        </w:rPr>
        <w:t xml:space="preserve"> »FACCS«) in s tovornjaki (glede na zahtevo naročnika).</w:t>
      </w:r>
    </w:p>
    <w:p w14:paraId="1A030479" w14:textId="6152CAB6" w:rsidR="0075604B" w:rsidRPr="004625C2" w:rsidRDefault="0075604B" w:rsidP="000E74B2">
      <w:pPr>
        <w:autoSpaceDE w:val="0"/>
        <w:autoSpaceDN w:val="0"/>
        <w:adjustRightInd w:val="0"/>
        <w:spacing w:before="120" w:line="276" w:lineRule="auto"/>
        <w:jc w:val="both"/>
        <w:rPr>
          <w:rFonts w:ascii="Arial" w:hAnsi="Arial" w:cs="Arial"/>
          <w:b/>
          <w:bCs/>
          <w:iCs/>
          <w:sz w:val="20"/>
          <w:szCs w:val="20"/>
        </w:rPr>
      </w:pPr>
      <w:r w:rsidRPr="004625C2">
        <w:rPr>
          <w:rFonts w:ascii="Arial" w:hAnsi="Arial" w:cs="Arial"/>
          <w:iCs/>
          <w:sz w:val="20"/>
          <w:szCs w:val="20"/>
        </w:rPr>
        <w:t xml:space="preserve">Cene morajo biti oblikovane na pariteto </w:t>
      </w:r>
      <w:r w:rsidRPr="004625C2">
        <w:rPr>
          <w:rFonts w:ascii="Arial" w:hAnsi="Arial" w:cs="Arial"/>
          <w:b/>
          <w:bCs/>
          <w:iCs/>
          <w:sz w:val="20"/>
          <w:szCs w:val="20"/>
        </w:rPr>
        <w:t>DDP</w:t>
      </w:r>
      <w:r w:rsidR="00163C75" w:rsidRPr="004625C2">
        <w:rPr>
          <w:rFonts w:ascii="Arial" w:hAnsi="Arial" w:cs="Arial"/>
          <w:b/>
          <w:bCs/>
          <w:iCs/>
          <w:sz w:val="20"/>
          <w:szCs w:val="20"/>
        </w:rPr>
        <w:t>.</w:t>
      </w:r>
      <w:r w:rsidR="00DE0AD5" w:rsidRPr="004625C2">
        <w:rPr>
          <w:rFonts w:ascii="Arial" w:hAnsi="Arial" w:cs="Arial"/>
          <w:b/>
          <w:bCs/>
          <w:iCs/>
          <w:sz w:val="20"/>
          <w:szCs w:val="20"/>
        </w:rPr>
        <w:t xml:space="preserve"> </w:t>
      </w:r>
    </w:p>
    <w:p w14:paraId="6E2126C5" w14:textId="69DBAFCD" w:rsidR="003657D0" w:rsidRPr="004625C2" w:rsidRDefault="0075604B" w:rsidP="0075604B">
      <w:pPr>
        <w:autoSpaceDE w:val="0"/>
        <w:autoSpaceDN w:val="0"/>
        <w:adjustRightInd w:val="0"/>
        <w:spacing w:before="120" w:line="276" w:lineRule="auto"/>
        <w:jc w:val="both"/>
        <w:rPr>
          <w:rFonts w:ascii="Arial" w:hAnsi="Arial" w:cs="Arial"/>
          <w:iCs/>
          <w:strike/>
          <w:sz w:val="20"/>
          <w:szCs w:val="20"/>
        </w:rPr>
      </w:pPr>
      <w:r w:rsidRPr="004625C2">
        <w:rPr>
          <w:rFonts w:ascii="Arial" w:hAnsi="Arial" w:cs="Arial"/>
          <w:iCs/>
          <w:sz w:val="20"/>
          <w:szCs w:val="20"/>
        </w:rPr>
        <w:t>Cene ponudnikov morajo biti navedene v EUR brez DDV. Cena je</w:t>
      </w:r>
      <w:r w:rsidR="006332A2" w:rsidRPr="004625C2">
        <w:rPr>
          <w:rFonts w:ascii="Arial" w:hAnsi="Arial" w:cs="Arial"/>
          <w:iCs/>
          <w:sz w:val="20"/>
          <w:szCs w:val="20"/>
        </w:rPr>
        <w:t xml:space="preserve"> </w:t>
      </w:r>
      <w:r w:rsidRPr="004625C2">
        <w:rPr>
          <w:rFonts w:ascii="Arial" w:hAnsi="Arial" w:cs="Arial"/>
          <w:iCs/>
          <w:sz w:val="20"/>
          <w:szCs w:val="20"/>
        </w:rPr>
        <w:t>nespremenljiva</w:t>
      </w:r>
      <w:r w:rsidR="002155A9" w:rsidRPr="004625C2">
        <w:rPr>
          <w:rFonts w:ascii="Arial" w:hAnsi="Arial" w:cs="Arial"/>
          <w:iCs/>
          <w:color w:val="000000" w:themeColor="text1"/>
          <w:sz w:val="20"/>
          <w:szCs w:val="20"/>
        </w:rPr>
        <w:t>.</w:t>
      </w:r>
      <w:r w:rsidRPr="004625C2">
        <w:rPr>
          <w:rFonts w:ascii="Arial" w:hAnsi="Arial" w:cs="Arial"/>
          <w:iCs/>
          <w:color w:val="000000" w:themeColor="text1"/>
          <w:sz w:val="20"/>
          <w:szCs w:val="20"/>
        </w:rPr>
        <w:t xml:space="preserve"> </w:t>
      </w:r>
    </w:p>
    <w:p w14:paraId="574D7FC3" w14:textId="238B94A3" w:rsidR="00BE2358" w:rsidRPr="004625C2" w:rsidRDefault="00BE2358" w:rsidP="0075604B">
      <w:pPr>
        <w:autoSpaceDE w:val="0"/>
        <w:autoSpaceDN w:val="0"/>
        <w:adjustRightInd w:val="0"/>
        <w:spacing w:before="120" w:line="276" w:lineRule="auto"/>
        <w:jc w:val="both"/>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 xml:space="preserve">Ponudba velja </w:t>
      </w:r>
      <w:r w:rsidR="00D73513" w:rsidRPr="004625C2">
        <w:rPr>
          <w:rFonts w:ascii="Arial" w:eastAsia="Batang" w:hAnsi="Arial" w:cs="Arial"/>
          <w:b/>
          <w:color w:val="000000" w:themeColor="text1"/>
          <w:sz w:val="20"/>
          <w:szCs w:val="20"/>
          <w:lang w:eastAsia="ko-KR"/>
        </w:rPr>
        <w:t>150</w:t>
      </w:r>
      <w:r w:rsidR="00D73513" w:rsidRPr="004625C2">
        <w:rPr>
          <w:rFonts w:ascii="Arial" w:eastAsia="Batang" w:hAnsi="Arial" w:cs="Arial"/>
          <w:color w:val="000000" w:themeColor="text1"/>
          <w:sz w:val="20"/>
          <w:szCs w:val="20"/>
          <w:lang w:eastAsia="ko-KR"/>
        </w:rPr>
        <w:t xml:space="preserve"> </w:t>
      </w:r>
      <w:r w:rsidRPr="004625C2">
        <w:rPr>
          <w:rFonts w:ascii="Arial" w:eastAsia="Batang" w:hAnsi="Arial" w:cs="Arial"/>
          <w:b/>
          <w:color w:val="000000" w:themeColor="text1"/>
          <w:sz w:val="20"/>
          <w:szCs w:val="20"/>
          <w:lang w:eastAsia="ko-KR"/>
        </w:rPr>
        <w:t>dni</w:t>
      </w:r>
      <w:r w:rsidRPr="004625C2">
        <w:rPr>
          <w:rFonts w:ascii="Arial" w:eastAsia="Batang" w:hAnsi="Arial" w:cs="Arial"/>
          <w:color w:val="000000" w:themeColor="text1"/>
          <w:sz w:val="20"/>
          <w:szCs w:val="20"/>
          <w:lang w:eastAsia="ko-KR"/>
        </w:rPr>
        <w:t>, od skrajnega roka za predložitev ponudb</w:t>
      </w:r>
      <w:r w:rsidR="004A2A48" w:rsidRPr="004625C2">
        <w:rPr>
          <w:rFonts w:ascii="Arial" w:eastAsia="Batang" w:hAnsi="Arial" w:cs="Arial"/>
          <w:color w:val="000000" w:themeColor="text1"/>
          <w:sz w:val="20"/>
          <w:szCs w:val="20"/>
          <w:lang w:eastAsia="ko-KR"/>
        </w:rPr>
        <w:t>, kot je določeno v razpisni dokumentaciji, in bo za nas obvezujoča ter jo lahko sprejmete kadarkoli pred iztekom tega obdobja.</w:t>
      </w:r>
    </w:p>
    <w:p w14:paraId="3CD1FADF" w14:textId="3F8077AE" w:rsidR="00BF274E" w:rsidRPr="004625C2" w:rsidRDefault="00BF274E" w:rsidP="0075604B">
      <w:pPr>
        <w:autoSpaceDE w:val="0"/>
        <w:autoSpaceDN w:val="0"/>
        <w:adjustRightInd w:val="0"/>
        <w:spacing w:before="120" w:line="276" w:lineRule="auto"/>
        <w:jc w:val="both"/>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V primeru, da je naša ponudba sprejeta, bomo zagotovili zavarovanje za dobro izvedbo pogodbenih obveznosti v obliki in v znesku ter v rokih, določenih v razpisni dokumentaciji in pogodbi.</w:t>
      </w:r>
    </w:p>
    <w:p w14:paraId="532B426A" w14:textId="1A9E29E2" w:rsidR="00BE2358" w:rsidRPr="004625C2" w:rsidRDefault="00BE2358" w:rsidP="00BE2358">
      <w:pPr>
        <w:spacing w:before="120" w:line="276" w:lineRule="auto"/>
        <w:jc w:val="both"/>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 xml:space="preserve">Rok plačila je </w:t>
      </w:r>
      <w:r w:rsidRPr="004625C2">
        <w:rPr>
          <w:rFonts w:ascii="Arial" w:eastAsia="Batang" w:hAnsi="Arial" w:cs="Arial"/>
          <w:b/>
          <w:color w:val="000000" w:themeColor="text1"/>
          <w:sz w:val="20"/>
          <w:szCs w:val="20"/>
          <w:lang w:eastAsia="ko-KR"/>
        </w:rPr>
        <w:t>30 dni</w:t>
      </w:r>
      <w:r w:rsidRPr="004625C2">
        <w:rPr>
          <w:rFonts w:ascii="Arial" w:eastAsia="Batang" w:hAnsi="Arial" w:cs="Arial"/>
          <w:color w:val="000000" w:themeColor="text1"/>
          <w:sz w:val="20"/>
          <w:szCs w:val="20"/>
          <w:lang w:eastAsia="ko-KR"/>
        </w:rPr>
        <w:t xml:space="preserve"> od dneva prejema računa.</w:t>
      </w:r>
    </w:p>
    <w:p w14:paraId="40B98F15" w14:textId="153D3596" w:rsidR="004A2A48" w:rsidRPr="004625C2" w:rsidRDefault="004A2A48" w:rsidP="004A2A48">
      <w:pPr>
        <w:spacing w:before="120" w:line="276" w:lineRule="auto"/>
        <w:jc w:val="both"/>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Zavedamo se, da si kot naročnik pridržujete pravico, da naše ponudbe ne izberete.</w:t>
      </w:r>
    </w:p>
    <w:p w14:paraId="683D86DE" w14:textId="77965033" w:rsidR="004A2A48" w:rsidRPr="004625C2" w:rsidRDefault="004A2A48" w:rsidP="004A2A48">
      <w:pPr>
        <w:spacing w:before="120" w:line="276" w:lineRule="auto"/>
        <w:jc w:val="both"/>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 xml:space="preserve">Dokler se ne pripravi in ne podpiše uradna pogodba med nami, ta ponudba, skupaj z vašim obvestilom o izboru ponudnika tvori med nami obvezujočo </w:t>
      </w:r>
      <w:r w:rsidR="00665103">
        <w:rPr>
          <w:rFonts w:ascii="Arial" w:eastAsia="Batang" w:hAnsi="Arial" w:cs="Arial"/>
          <w:color w:val="000000" w:themeColor="text1"/>
          <w:sz w:val="20"/>
          <w:szCs w:val="20"/>
          <w:lang w:eastAsia="ko-KR"/>
        </w:rPr>
        <w:t>ponudbo</w:t>
      </w:r>
      <w:r w:rsidRPr="004625C2">
        <w:rPr>
          <w:rFonts w:ascii="Arial" w:eastAsia="Batang" w:hAnsi="Arial" w:cs="Arial"/>
          <w:color w:val="000000" w:themeColor="text1"/>
          <w:sz w:val="20"/>
          <w:szCs w:val="20"/>
          <w:lang w:eastAsia="ko-KR"/>
        </w:rPr>
        <w:t>.</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4625C2" w14:paraId="74D846D6" w14:textId="77777777">
        <w:trPr>
          <w:trHeight w:val="383"/>
        </w:trPr>
        <w:tc>
          <w:tcPr>
            <w:tcW w:w="1659" w:type="dxa"/>
          </w:tcPr>
          <w:p w14:paraId="0DF37FB9" w14:textId="2964D810" w:rsidR="005F0F9C" w:rsidRPr="004625C2" w:rsidRDefault="005F0F9C" w:rsidP="00694774">
            <w:pPr>
              <w:autoSpaceDE w:val="0"/>
              <w:autoSpaceDN w:val="0"/>
              <w:adjustRightInd w:val="0"/>
              <w:rPr>
                <w:rFonts w:ascii="Arial" w:hAnsi="Arial" w:cs="Arial"/>
                <w:color w:val="000000" w:themeColor="text1"/>
                <w:sz w:val="20"/>
                <w:szCs w:val="20"/>
              </w:rPr>
            </w:pPr>
          </w:p>
        </w:tc>
        <w:tc>
          <w:tcPr>
            <w:tcW w:w="1659" w:type="dxa"/>
          </w:tcPr>
          <w:p w14:paraId="51779D3E" w14:textId="0AF663F1" w:rsidR="00694774" w:rsidRPr="004625C2" w:rsidRDefault="00694774" w:rsidP="00694774">
            <w:pPr>
              <w:autoSpaceDE w:val="0"/>
              <w:autoSpaceDN w:val="0"/>
              <w:adjustRightInd w:val="0"/>
              <w:rPr>
                <w:rFonts w:ascii="Arial" w:hAnsi="Arial" w:cs="Arial"/>
                <w:color w:val="000000" w:themeColor="text1"/>
                <w:sz w:val="20"/>
                <w:szCs w:val="20"/>
              </w:rPr>
            </w:pPr>
          </w:p>
        </w:tc>
      </w:tr>
    </w:tbl>
    <w:p w14:paraId="1ED28BF4" w14:textId="77777777" w:rsidR="00292CAB" w:rsidRPr="004625C2" w:rsidRDefault="00292CAB" w:rsidP="00BE2358">
      <w:pPr>
        <w:spacing w:before="120" w:line="276" w:lineRule="auto"/>
        <w:jc w:val="both"/>
        <w:rPr>
          <w:rFonts w:ascii="Arial" w:eastAsia="Batang" w:hAnsi="Arial" w:cs="Arial"/>
          <w:sz w:val="20"/>
          <w:szCs w:val="20"/>
          <w:lang w:eastAsia="ko-KR"/>
        </w:rPr>
      </w:pPr>
    </w:p>
    <w:p w14:paraId="1AE3FDEB" w14:textId="77777777" w:rsidR="00BE2358" w:rsidRPr="004625C2" w:rsidRDefault="00BE2358" w:rsidP="00BE2358">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Kraj in datum:</w:t>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t>Žig:</w:t>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t>Podpis ponudnika:</w:t>
      </w:r>
      <w:r w:rsidRPr="004625C2">
        <w:rPr>
          <w:rFonts w:ascii="Arial" w:eastAsia="Batang" w:hAnsi="Arial" w:cs="Arial"/>
          <w:sz w:val="20"/>
          <w:szCs w:val="20"/>
          <w:lang w:eastAsia="ko-KR"/>
        </w:rPr>
        <w:t> </w:t>
      </w:r>
    </w:p>
    <w:p w14:paraId="71974059" w14:textId="2769584A" w:rsidR="003E2E91" w:rsidRPr="00AE14EE" w:rsidRDefault="00A959CE" w:rsidP="00AE14EE">
      <w:pPr>
        <w:tabs>
          <w:tab w:val="left" w:pos="2730"/>
        </w:tabs>
        <w:spacing w:line="180" w:lineRule="atLeast"/>
        <w:rPr>
          <w:rFonts w:ascii="Arial" w:eastAsia="Batang" w:hAnsi="Arial" w:cs="Arial"/>
          <w:b/>
          <w:bCs/>
          <w:sz w:val="20"/>
          <w:szCs w:val="20"/>
          <w:lang w:eastAsia="ko-KR"/>
        </w:rPr>
      </w:pPr>
      <w:r w:rsidRPr="004625C2">
        <w:rPr>
          <w:sz w:val="20"/>
          <w:szCs w:val="20"/>
        </w:rPr>
        <w:br w:type="page"/>
      </w:r>
      <w:bookmarkStart w:id="9" w:name="_Toc534885133"/>
      <w:bookmarkStart w:id="10" w:name="_Toc534885884"/>
      <w:bookmarkStart w:id="11" w:name="_Toc129936994"/>
      <w:r w:rsidR="007078B8" w:rsidRPr="00AE14EE">
        <w:rPr>
          <w:rFonts w:ascii="Arial" w:hAnsi="Arial" w:cs="Arial"/>
          <w:b/>
          <w:bCs/>
          <w:sz w:val="20"/>
          <w:szCs w:val="20"/>
        </w:rPr>
        <w:lastRenderedPageBreak/>
        <w:t xml:space="preserve">Razpisni obrazec </w:t>
      </w:r>
      <w:r w:rsidR="00AE14EE">
        <w:rPr>
          <w:rFonts w:ascii="Arial" w:hAnsi="Arial" w:cs="Arial"/>
          <w:b/>
          <w:bCs/>
          <w:sz w:val="20"/>
          <w:szCs w:val="20"/>
        </w:rPr>
        <w:t>3</w:t>
      </w:r>
      <w:r w:rsidR="002135C7" w:rsidRPr="00AE14EE">
        <w:rPr>
          <w:rFonts w:ascii="Arial" w:hAnsi="Arial" w:cs="Arial"/>
          <w:b/>
          <w:bCs/>
          <w:sz w:val="20"/>
          <w:szCs w:val="20"/>
        </w:rPr>
        <w:t>: Vzorec pogodbe</w:t>
      </w:r>
      <w:bookmarkEnd w:id="9"/>
      <w:bookmarkEnd w:id="10"/>
      <w:bookmarkEnd w:id="11"/>
    </w:p>
    <w:p w14:paraId="76949638" w14:textId="77777777" w:rsidR="003E2E91" w:rsidRPr="004625C2" w:rsidRDefault="003E2E91" w:rsidP="007124B4">
      <w:pPr>
        <w:autoSpaceDE w:val="0"/>
        <w:autoSpaceDN w:val="0"/>
        <w:adjustRightInd w:val="0"/>
        <w:rPr>
          <w:rFonts w:ascii="Arial" w:hAnsi="Arial" w:cs="Arial"/>
          <w:b/>
          <w:sz w:val="20"/>
          <w:szCs w:val="20"/>
        </w:rPr>
      </w:pPr>
    </w:p>
    <w:p w14:paraId="2D207C47" w14:textId="3D53E638" w:rsidR="007124B4" w:rsidRPr="004625C2" w:rsidRDefault="007124B4" w:rsidP="003E2E91">
      <w:pPr>
        <w:autoSpaceDE w:val="0"/>
        <w:autoSpaceDN w:val="0"/>
        <w:adjustRightInd w:val="0"/>
        <w:jc w:val="center"/>
        <w:rPr>
          <w:rFonts w:ascii="Arial" w:hAnsi="Arial" w:cs="Arial"/>
          <w:b/>
          <w:sz w:val="20"/>
          <w:szCs w:val="20"/>
        </w:rPr>
      </w:pPr>
      <w:r w:rsidRPr="004625C2">
        <w:rPr>
          <w:rFonts w:ascii="Arial" w:hAnsi="Arial" w:cs="Arial"/>
          <w:b/>
          <w:sz w:val="20"/>
          <w:szCs w:val="20"/>
        </w:rPr>
        <w:t xml:space="preserve">VZOREC </w:t>
      </w:r>
      <w:r w:rsidR="00B65CB5" w:rsidRPr="004625C2">
        <w:rPr>
          <w:rFonts w:ascii="Arial" w:hAnsi="Arial" w:cs="Arial"/>
          <w:b/>
          <w:sz w:val="20"/>
          <w:szCs w:val="20"/>
        </w:rPr>
        <w:t>POGODBE</w:t>
      </w:r>
    </w:p>
    <w:p w14:paraId="3BA74D8A" w14:textId="77777777" w:rsidR="004A5775" w:rsidRPr="004625C2" w:rsidRDefault="004A5775" w:rsidP="00B90DBF">
      <w:pPr>
        <w:autoSpaceDE w:val="0"/>
        <w:autoSpaceDN w:val="0"/>
        <w:adjustRightInd w:val="0"/>
        <w:jc w:val="both"/>
        <w:rPr>
          <w:rFonts w:ascii="Arial" w:hAnsi="Arial" w:cs="Arial"/>
          <w:b/>
          <w:sz w:val="20"/>
          <w:szCs w:val="20"/>
        </w:rPr>
      </w:pPr>
    </w:p>
    <w:p w14:paraId="3BC4F849" w14:textId="77777777" w:rsidR="00863832" w:rsidRPr="004625C2" w:rsidRDefault="00863832" w:rsidP="00B90DBF">
      <w:pPr>
        <w:autoSpaceDE w:val="0"/>
        <w:autoSpaceDN w:val="0"/>
        <w:adjustRightInd w:val="0"/>
        <w:jc w:val="both"/>
        <w:rPr>
          <w:rFonts w:ascii="Arial" w:hAnsi="Arial" w:cs="Arial"/>
          <w:iCs/>
          <w:sz w:val="20"/>
          <w:szCs w:val="20"/>
        </w:rPr>
      </w:pPr>
      <w:r w:rsidRPr="004625C2">
        <w:rPr>
          <w:rFonts w:ascii="Arial" w:hAnsi="Arial" w:cs="Arial"/>
          <w:b/>
          <w:bCs/>
          <w:iCs/>
          <w:sz w:val="20"/>
          <w:szCs w:val="20"/>
        </w:rPr>
        <w:t xml:space="preserve">SŽ – Infrastruktura, d.o.o., </w:t>
      </w:r>
      <w:r w:rsidRPr="004625C2">
        <w:rPr>
          <w:rFonts w:ascii="Arial" w:hAnsi="Arial" w:cs="Arial"/>
          <w:iCs/>
          <w:sz w:val="20"/>
          <w:szCs w:val="20"/>
        </w:rPr>
        <w:t>Kolodvorska 11, 1000 Ljubljana</w:t>
      </w:r>
    </w:p>
    <w:p w14:paraId="0E75DA1F" w14:textId="77777777" w:rsidR="00863832" w:rsidRPr="004625C2" w:rsidRDefault="00863832" w:rsidP="00B90DBF">
      <w:pPr>
        <w:autoSpaceDE w:val="0"/>
        <w:autoSpaceDN w:val="0"/>
        <w:adjustRightInd w:val="0"/>
        <w:jc w:val="both"/>
        <w:rPr>
          <w:rFonts w:ascii="Arial" w:hAnsi="Arial" w:cs="Arial"/>
          <w:iCs/>
          <w:sz w:val="20"/>
          <w:szCs w:val="20"/>
        </w:rPr>
      </w:pPr>
      <w:r w:rsidRPr="004625C2">
        <w:rPr>
          <w:rFonts w:ascii="Arial" w:hAnsi="Arial" w:cs="Arial"/>
          <w:iCs/>
          <w:sz w:val="20"/>
          <w:szCs w:val="20"/>
        </w:rPr>
        <w:t>TR št. SI5602923-0259545562 (odprt pri NLB, d.d.), osnovni kapital 15.828.186,15 EUR,</w:t>
      </w:r>
    </w:p>
    <w:p w14:paraId="5A3D8351" w14:textId="5A3A2CAC" w:rsidR="00863832" w:rsidRPr="004625C2" w:rsidRDefault="00863832" w:rsidP="00B90DBF">
      <w:pPr>
        <w:autoSpaceDE w:val="0"/>
        <w:autoSpaceDN w:val="0"/>
        <w:adjustRightInd w:val="0"/>
        <w:jc w:val="both"/>
        <w:rPr>
          <w:rFonts w:ascii="Arial" w:hAnsi="Arial" w:cs="Arial"/>
          <w:iCs/>
          <w:sz w:val="20"/>
          <w:szCs w:val="20"/>
        </w:rPr>
      </w:pPr>
      <w:r w:rsidRPr="004625C2">
        <w:rPr>
          <w:rFonts w:ascii="Arial" w:hAnsi="Arial" w:cs="Arial"/>
          <w:iCs/>
          <w:sz w:val="20"/>
          <w:szCs w:val="20"/>
        </w:rPr>
        <w:t>Mat. št. 6017177000, dav</w:t>
      </w:r>
      <w:r w:rsidR="009F4C64" w:rsidRPr="004625C2">
        <w:rPr>
          <w:rFonts w:ascii="Arial" w:hAnsi="Arial" w:cs="Arial"/>
          <w:iCs/>
          <w:sz w:val="20"/>
          <w:szCs w:val="20"/>
        </w:rPr>
        <w:t>č</w:t>
      </w:r>
      <w:r w:rsidRPr="004625C2">
        <w:rPr>
          <w:rFonts w:ascii="Arial" w:hAnsi="Arial" w:cs="Arial"/>
          <w:iCs/>
          <w:sz w:val="20"/>
          <w:szCs w:val="20"/>
        </w:rPr>
        <w:t>ni zavezanec,</w:t>
      </w:r>
    </w:p>
    <w:p w14:paraId="04E3B324" w14:textId="77777777" w:rsidR="00863832" w:rsidRPr="004625C2" w:rsidRDefault="00863832" w:rsidP="00B90DBF">
      <w:pPr>
        <w:autoSpaceDE w:val="0"/>
        <w:autoSpaceDN w:val="0"/>
        <w:adjustRightInd w:val="0"/>
        <w:jc w:val="both"/>
        <w:rPr>
          <w:rFonts w:ascii="Arial" w:hAnsi="Arial" w:cs="Arial"/>
          <w:iCs/>
          <w:sz w:val="20"/>
          <w:szCs w:val="20"/>
        </w:rPr>
      </w:pPr>
      <w:r w:rsidRPr="004625C2">
        <w:rPr>
          <w:rFonts w:ascii="Arial" w:hAnsi="Arial" w:cs="Arial"/>
          <w:iCs/>
          <w:sz w:val="20"/>
          <w:szCs w:val="20"/>
        </w:rPr>
        <w:t>Identifikacijska številka za DDV: SI94995737,</w:t>
      </w:r>
    </w:p>
    <w:p w14:paraId="4A3F8BA8" w14:textId="50617A83" w:rsidR="001C1045" w:rsidRPr="004625C2" w:rsidRDefault="00863832" w:rsidP="00B90DBF">
      <w:pPr>
        <w:jc w:val="both"/>
        <w:rPr>
          <w:rFonts w:ascii="Arial" w:eastAsia="Batang" w:hAnsi="Arial" w:cs="Arial"/>
          <w:sz w:val="20"/>
          <w:szCs w:val="20"/>
          <w:lang w:eastAsia="ko-KR"/>
        </w:rPr>
      </w:pPr>
      <w:r w:rsidRPr="004625C2">
        <w:rPr>
          <w:rFonts w:ascii="Arial" w:hAnsi="Arial" w:cs="Arial"/>
          <w:iCs/>
          <w:sz w:val="20"/>
          <w:szCs w:val="20"/>
        </w:rPr>
        <w:t xml:space="preserve">ki jo zastopa direktor, g. Matjaž KRANJC (v nadaljnjem besedilu: </w:t>
      </w:r>
      <w:r w:rsidR="00933959" w:rsidRPr="004625C2">
        <w:rPr>
          <w:rFonts w:ascii="Arial" w:hAnsi="Arial" w:cs="Arial"/>
          <w:iCs/>
          <w:sz w:val="20"/>
          <w:szCs w:val="20"/>
        </w:rPr>
        <w:t>NAROČNIK</w:t>
      </w:r>
      <w:r w:rsidRPr="004625C2">
        <w:rPr>
          <w:rFonts w:ascii="Arial" w:hAnsi="Arial" w:cs="Arial"/>
          <w:iCs/>
          <w:sz w:val="20"/>
          <w:szCs w:val="20"/>
        </w:rPr>
        <w:t>)</w:t>
      </w:r>
    </w:p>
    <w:p w14:paraId="2FB455D9" w14:textId="77777777" w:rsidR="00FC4CD8" w:rsidRPr="004625C2" w:rsidRDefault="00FC4CD8" w:rsidP="001C1045">
      <w:pPr>
        <w:rPr>
          <w:rFonts w:ascii="Arial" w:eastAsia="Batang" w:hAnsi="Arial" w:cs="Arial"/>
          <w:sz w:val="20"/>
          <w:szCs w:val="20"/>
          <w:lang w:eastAsia="ko-KR"/>
        </w:rPr>
      </w:pPr>
    </w:p>
    <w:p w14:paraId="02DD9A7B" w14:textId="7A1FC422" w:rsidR="001C1045" w:rsidRPr="004625C2" w:rsidRDefault="00FC4CD8" w:rsidP="001C1045">
      <w:pPr>
        <w:rPr>
          <w:rFonts w:ascii="Arial" w:eastAsia="Batang" w:hAnsi="Arial" w:cs="Arial"/>
          <w:sz w:val="20"/>
          <w:szCs w:val="20"/>
          <w:lang w:eastAsia="ko-KR"/>
        </w:rPr>
      </w:pPr>
      <w:r w:rsidRPr="004625C2">
        <w:rPr>
          <w:rFonts w:ascii="Arial" w:eastAsia="Batang" w:hAnsi="Arial" w:cs="Arial"/>
          <w:sz w:val="20"/>
          <w:szCs w:val="20"/>
          <w:lang w:eastAsia="ko-KR"/>
        </w:rPr>
        <w:t>i</w:t>
      </w:r>
      <w:r w:rsidR="001C1045" w:rsidRPr="004625C2">
        <w:rPr>
          <w:rFonts w:ascii="Arial" w:eastAsia="Batang" w:hAnsi="Arial" w:cs="Arial"/>
          <w:sz w:val="20"/>
          <w:szCs w:val="20"/>
          <w:lang w:eastAsia="ko-KR"/>
        </w:rPr>
        <w:t>n</w:t>
      </w:r>
    </w:p>
    <w:p w14:paraId="539D0BE6" w14:textId="44CC0E87" w:rsidR="001C1045" w:rsidRPr="004625C2" w:rsidRDefault="001C1045" w:rsidP="001C1045">
      <w:pPr>
        <w:spacing w:line="276" w:lineRule="auto"/>
        <w:rPr>
          <w:rFonts w:ascii="Arial" w:eastAsia="Batang" w:hAnsi="Arial" w:cs="Arial"/>
          <w:sz w:val="20"/>
          <w:szCs w:val="20"/>
          <w:lang w:eastAsia="ko-KR"/>
        </w:rPr>
      </w:pPr>
    </w:p>
    <w:p w14:paraId="4DA4C984" w14:textId="344E254C" w:rsidR="001C1045" w:rsidRPr="004625C2" w:rsidRDefault="001C1045" w:rsidP="001C1045">
      <w:pPr>
        <w:spacing w:line="276" w:lineRule="auto"/>
        <w:rPr>
          <w:rFonts w:ascii="Arial" w:eastAsia="Batang" w:hAnsi="Arial" w:cs="Arial"/>
          <w:b/>
          <w:sz w:val="20"/>
          <w:szCs w:val="20"/>
          <w:lang w:eastAsia="ko-KR"/>
        </w:rPr>
      </w:pPr>
      <w:r w:rsidRPr="004625C2">
        <w:rPr>
          <w:rFonts w:ascii="Arial" w:eastAsia="Batang" w:hAnsi="Arial" w:cs="Arial"/>
          <w:sz w:val="20"/>
          <w:szCs w:val="20"/>
          <w:lang w:eastAsia="ko-KR"/>
        </w:rPr>
        <w:t xml:space="preserve">(v nadaljnjem besedilu: </w:t>
      </w:r>
      <w:r w:rsidR="00863832" w:rsidRPr="004625C2">
        <w:rPr>
          <w:rFonts w:ascii="Arial" w:eastAsia="Batang" w:hAnsi="Arial" w:cs="Arial"/>
          <w:sz w:val="20"/>
          <w:szCs w:val="20"/>
          <w:lang w:eastAsia="ko-KR"/>
        </w:rPr>
        <w:t>DOBAVITELJ</w:t>
      </w:r>
      <w:r w:rsidRPr="004625C2">
        <w:rPr>
          <w:rFonts w:ascii="Arial" w:eastAsia="Batang" w:hAnsi="Arial" w:cs="Arial"/>
          <w:sz w:val="20"/>
          <w:szCs w:val="20"/>
          <w:lang w:eastAsia="ko-KR"/>
        </w:rPr>
        <w:t xml:space="preserve">) </w:t>
      </w:r>
    </w:p>
    <w:p w14:paraId="631FF203" w14:textId="77777777" w:rsidR="001C1045" w:rsidRPr="004625C2" w:rsidRDefault="001C1045" w:rsidP="001C1045">
      <w:pPr>
        <w:spacing w:before="120"/>
        <w:rPr>
          <w:rFonts w:ascii="Arial" w:eastAsia="Batang" w:hAnsi="Arial" w:cs="Arial"/>
          <w:sz w:val="20"/>
          <w:szCs w:val="20"/>
          <w:lang w:eastAsia="ko-KR"/>
        </w:rPr>
      </w:pPr>
      <w:r w:rsidRPr="004625C2">
        <w:rPr>
          <w:rFonts w:ascii="Arial" w:eastAsia="Batang" w:hAnsi="Arial" w:cs="Arial"/>
          <w:sz w:val="20"/>
          <w:szCs w:val="20"/>
          <w:lang w:eastAsia="ko-KR"/>
        </w:rPr>
        <w:t>sklepata naslednjo</w:t>
      </w:r>
    </w:p>
    <w:p w14:paraId="5B9448D6" w14:textId="64B297E4" w:rsidR="001C1045" w:rsidRPr="004625C2" w:rsidRDefault="00FC4CD8" w:rsidP="00E42DFC">
      <w:pPr>
        <w:keepLines/>
        <w:spacing w:before="240" w:after="120"/>
        <w:jc w:val="center"/>
        <w:rPr>
          <w:rFonts w:ascii="Arial" w:eastAsia="Batang" w:hAnsi="Arial" w:cs="Arial"/>
          <w:b/>
          <w:bCs/>
          <w:iCs/>
          <w:color w:val="000000" w:themeColor="text1"/>
          <w:sz w:val="20"/>
          <w:szCs w:val="20"/>
          <w:lang w:eastAsia="ko-KR"/>
        </w:rPr>
      </w:pPr>
      <w:r w:rsidRPr="004625C2">
        <w:rPr>
          <w:rFonts w:ascii="Arial" w:eastAsia="Batang" w:hAnsi="Arial" w:cs="Arial"/>
          <w:b/>
          <w:bCs/>
          <w:iCs/>
          <w:color w:val="000000" w:themeColor="text1"/>
          <w:sz w:val="20"/>
          <w:szCs w:val="20"/>
          <w:lang w:eastAsia="ko-KR"/>
        </w:rPr>
        <w:t>PO</w:t>
      </w:r>
      <w:r w:rsidR="006272D0">
        <w:rPr>
          <w:rFonts w:ascii="Arial" w:eastAsia="Batang" w:hAnsi="Arial" w:cs="Arial"/>
          <w:b/>
          <w:bCs/>
          <w:iCs/>
          <w:color w:val="000000" w:themeColor="text1"/>
          <w:sz w:val="20"/>
          <w:szCs w:val="20"/>
          <w:lang w:eastAsia="ko-KR"/>
        </w:rPr>
        <w:t>GODBO NAB št.: ……/202</w:t>
      </w:r>
      <w:r w:rsidR="00212E33">
        <w:rPr>
          <w:rFonts w:ascii="Arial" w:eastAsia="Batang" w:hAnsi="Arial" w:cs="Arial"/>
          <w:b/>
          <w:bCs/>
          <w:iCs/>
          <w:color w:val="000000" w:themeColor="text1"/>
          <w:sz w:val="20"/>
          <w:szCs w:val="20"/>
          <w:lang w:eastAsia="ko-KR"/>
        </w:rPr>
        <w:t>4</w:t>
      </w:r>
      <w:r w:rsidR="001219FC" w:rsidRPr="004625C2">
        <w:rPr>
          <w:rFonts w:ascii="Arial" w:eastAsia="Batang" w:hAnsi="Arial" w:cs="Arial"/>
          <w:b/>
          <w:bCs/>
          <w:iCs/>
          <w:color w:val="000000" w:themeColor="text1"/>
          <w:sz w:val="20"/>
          <w:szCs w:val="20"/>
          <w:lang w:eastAsia="ko-KR"/>
        </w:rPr>
        <w:t>/</w:t>
      </w:r>
      <w:r w:rsidRPr="004625C2">
        <w:rPr>
          <w:rFonts w:ascii="Arial" w:eastAsia="Batang" w:hAnsi="Arial" w:cs="Arial"/>
          <w:b/>
          <w:bCs/>
          <w:iCs/>
          <w:color w:val="000000" w:themeColor="text1"/>
          <w:sz w:val="20"/>
          <w:szCs w:val="20"/>
          <w:lang w:eastAsia="ko-KR"/>
        </w:rPr>
        <w:t>13</w:t>
      </w:r>
    </w:p>
    <w:p w14:paraId="62BB1B39" w14:textId="06F5E5C4" w:rsidR="001C1045" w:rsidRPr="004625C2" w:rsidRDefault="00863832" w:rsidP="00EE2526">
      <w:pPr>
        <w:jc w:val="both"/>
        <w:rPr>
          <w:rFonts w:ascii="Arial" w:eastAsia="Batang" w:hAnsi="Arial" w:cs="Arial"/>
          <w:bCs/>
          <w:color w:val="000000" w:themeColor="text1"/>
          <w:sz w:val="20"/>
          <w:szCs w:val="20"/>
          <w:lang w:eastAsia="ko-KR"/>
        </w:rPr>
      </w:pPr>
      <w:r w:rsidRPr="004625C2">
        <w:rPr>
          <w:rFonts w:ascii="Arial" w:eastAsia="Batang" w:hAnsi="Arial" w:cs="Arial"/>
          <w:color w:val="000000" w:themeColor="text1"/>
          <w:sz w:val="20"/>
          <w:szCs w:val="20"/>
          <w:lang w:eastAsia="ko-KR"/>
        </w:rPr>
        <w:t>Dobavitelj</w:t>
      </w:r>
      <w:r w:rsidR="00536E17" w:rsidRPr="004625C2">
        <w:rPr>
          <w:rFonts w:ascii="Arial" w:eastAsia="Batang" w:hAnsi="Arial" w:cs="Arial"/>
          <w:color w:val="000000" w:themeColor="text1"/>
          <w:sz w:val="20"/>
          <w:szCs w:val="20"/>
          <w:lang w:eastAsia="ko-KR"/>
        </w:rPr>
        <w:t xml:space="preserve"> </w:t>
      </w:r>
      <w:r w:rsidR="001C1045" w:rsidRPr="004625C2">
        <w:rPr>
          <w:rFonts w:ascii="Arial" w:eastAsia="Batang" w:hAnsi="Arial" w:cs="Arial"/>
          <w:color w:val="000000" w:themeColor="text1"/>
          <w:sz w:val="20"/>
          <w:szCs w:val="20"/>
          <w:lang w:eastAsia="ko-KR"/>
        </w:rPr>
        <w:t xml:space="preserve">je bil izbran kot najugodnejši ponudnik na podlagi izvedenega javnega naročila v skladu </w:t>
      </w:r>
      <w:r w:rsidR="00451CAF" w:rsidRPr="004625C2">
        <w:rPr>
          <w:rFonts w:ascii="Arial" w:eastAsia="Batang" w:hAnsi="Arial" w:cs="Arial"/>
          <w:color w:val="000000" w:themeColor="text1"/>
          <w:sz w:val="20"/>
          <w:szCs w:val="20"/>
          <w:lang w:eastAsia="ko-KR"/>
        </w:rPr>
        <w:t>s 40</w:t>
      </w:r>
      <w:r w:rsidR="001C1045" w:rsidRPr="004625C2">
        <w:rPr>
          <w:rFonts w:ascii="Arial" w:eastAsia="Batang" w:hAnsi="Arial" w:cs="Arial"/>
          <w:color w:val="000000" w:themeColor="text1"/>
          <w:sz w:val="20"/>
          <w:szCs w:val="20"/>
          <w:lang w:eastAsia="ko-KR"/>
        </w:rPr>
        <w:t>. členom Zakona o javnem naročanju ZJN-3 (</w:t>
      </w:r>
      <w:r w:rsidR="00AE14EE" w:rsidRPr="00AE14EE">
        <w:rPr>
          <w:rFonts w:ascii="Arial" w:eastAsia="Batang" w:hAnsi="Arial" w:cs="Arial"/>
          <w:color w:val="000000" w:themeColor="text1"/>
          <w:sz w:val="20"/>
          <w:szCs w:val="20"/>
          <w:lang w:eastAsia="ko-KR"/>
        </w:rPr>
        <w:t>(</w:t>
      </w:r>
      <w:proofErr w:type="spellStart"/>
      <w:r w:rsidR="00AE14EE" w:rsidRPr="00AE14EE">
        <w:rPr>
          <w:rFonts w:ascii="Arial" w:eastAsia="Batang" w:hAnsi="Arial" w:cs="Arial"/>
          <w:color w:val="000000" w:themeColor="text1"/>
          <w:sz w:val="20"/>
          <w:szCs w:val="20"/>
          <w:lang w:eastAsia="ko-KR"/>
        </w:rPr>
        <w:t>Ur.l</w:t>
      </w:r>
      <w:proofErr w:type="spellEnd"/>
      <w:r w:rsidR="00AE14EE" w:rsidRPr="00AE14EE">
        <w:rPr>
          <w:rFonts w:ascii="Arial" w:eastAsia="Batang" w:hAnsi="Arial" w:cs="Arial"/>
          <w:color w:val="000000" w:themeColor="text1"/>
          <w:sz w:val="20"/>
          <w:szCs w:val="20"/>
          <w:lang w:eastAsia="ko-KR"/>
        </w:rPr>
        <w:t xml:space="preserve">. RS, št. . 91/2015 in 14/18, 121/12, 10/22,  74/22 – </w:t>
      </w:r>
      <w:proofErr w:type="spellStart"/>
      <w:r w:rsidR="00AE14EE" w:rsidRPr="00AE14EE">
        <w:rPr>
          <w:rFonts w:ascii="Arial" w:eastAsia="Batang" w:hAnsi="Arial" w:cs="Arial"/>
          <w:color w:val="000000" w:themeColor="text1"/>
          <w:sz w:val="20"/>
          <w:szCs w:val="20"/>
          <w:lang w:eastAsia="ko-KR"/>
        </w:rPr>
        <w:t>odl</w:t>
      </w:r>
      <w:proofErr w:type="spellEnd"/>
      <w:r w:rsidR="00AE14EE" w:rsidRPr="00AE14EE">
        <w:rPr>
          <w:rFonts w:ascii="Arial" w:eastAsia="Batang" w:hAnsi="Arial" w:cs="Arial"/>
          <w:color w:val="000000" w:themeColor="text1"/>
          <w:sz w:val="20"/>
          <w:szCs w:val="20"/>
          <w:lang w:eastAsia="ko-KR"/>
        </w:rPr>
        <w:t>. US, 100/22 – ZNUZSZS, 28/23 ter 88/23 - ZOPNN-F, v nadaljevanju ZJN-3</w:t>
      </w:r>
      <w:r w:rsidR="001C1045" w:rsidRPr="004625C2">
        <w:rPr>
          <w:rFonts w:ascii="Arial" w:eastAsia="Batang" w:hAnsi="Arial" w:cs="Arial"/>
          <w:color w:val="000000" w:themeColor="text1"/>
          <w:sz w:val="20"/>
          <w:szCs w:val="20"/>
          <w:lang w:eastAsia="ko-KR"/>
        </w:rPr>
        <w:t>) »</w:t>
      </w:r>
      <w:r w:rsidR="006272D0">
        <w:rPr>
          <w:rFonts w:ascii="Arial" w:eastAsia="Batang" w:hAnsi="Arial" w:cs="Arial"/>
          <w:bCs/>
          <w:color w:val="000000" w:themeColor="text1"/>
          <w:sz w:val="20"/>
          <w:szCs w:val="20"/>
          <w:lang w:eastAsia="ko-KR"/>
        </w:rPr>
        <w:t>Dobava kamnitih agregatov 202</w:t>
      </w:r>
      <w:r w:rsidR="00212E33">
        <w:rPr>
          <w:rFonts w:ascii="Arial" w:eastAsia="Batang" w:hAnsi="Arial" w:cs="Arial"/>
          <w:bCs/>
          <w:color w:val="000000" w:themeColor="text1"/>
          <w:sz w:val="20"/>
          <w:szCs w:val="20"/>
          <w:lang w:eastAsia="ko-KR"/>
        </w:rPr>
        <w:t>4</w:t>
      </w:r>
      <w:r w:rsidR="001C1045" w:rsidRPr="004625C2">
        <w:rPr>
          <w:rFonts w:ascii="Arial" w:eastAsia="Batang" w:hAnsi="Arial" w:cs="Arial"/>
          <w:color w:val="000000" w:themeColor="text1"/>
          <w:sz w:val="20"/>
          <w:szCs w:val="20"/>
          <w:lang w:eastAsia="ko-KR"/>
        </w:rPr>
        <w:t>«, objavljenega na Portalu javnih naročil, št. objave …………….. z dne ………...</w:t>
      </w:r>
      <w:r w:rsidR="00DA1C09" w:rsidRPr="004625C2">
        <w:rPr>
          <w:rFonts w:ascii="Arial" w:hAnsi="Arial" w:cs="Arial"/>
          <w:color w:val="000000" w:themeColor="text1"/>
          <w:sz w:val="20"/>
          <w:szCs w:val="20"/>
        </w:rPr>
        <w:t xml:space="preserve"> </w:t>
      </w:r>
      <w:r w:rsidR="00DA1C09" w:rsidRPr="004625C2">
        <w:rPr>
          <w:rFonts w:ascii="Arial" w:eastAsia="Batang" w:hAnsi="Arial" w:cs="Arial"/>
          <w:color w:val="000000" w:themeColor="text1"/>
          <w:sz w:val="20"/>
          <w:szCs w:val="20"/>
          <w:lang w:eastAsia="ko-KR"/>
        </w:rPr>
        <w:t xml:space="preserve">ter na portalu TED (Tender </w:t>
      </w:r>
      <w:proofErr w:type="spellStart"/>
      <w:r w:rsidR="00DA1C09" w:rsidRPr="004625C2">
        <w:rPr>
          <w:rFonts w:ascii="Arial" w:eastAsia="Batang" w:hAnsi="Arial" w:cs="Arial"/>
          <w:color w:val="000000" w:themeColor="text1"/>
          <w:sz w:val="20"/>
          <w:szCs w:val="20"/>
          <w:lang w:eastAsia="ko-KR"/>
        </w:rPr>
        <w:t>Electronic</w:t>
      </w:r>
      <w:proofErr w:type="spellEnd"/>
      <w:r w:rsidR="00DA1C09" w:rsidRPr="004625C2">
        <w:rPr>
          <w:rFonts w:ascii="Arial" w:eastAsia="Batang" w:hAnsi="Arial" w:cs="Arial"/>
          <w:color w:val="000000" w:themeColor="text1"/>
          <w:sz w:val="20"/>
          <w:szCs w:val="20"/>
          <w:lang w:eastAsia="ko-KR"/>
        </w:rPr>
        <w:t xml:space="preserve"> </w:t>
      </w:r>
      <w:proofErr w:type="spellStart"/>
      <w:r w:rsidR="00DA1C09" w:rsidRPr="004625C2">
        <w:rPr>
          <w:rFonts w:ascii="Arial" w:eastAsia="Batang" w:hAnsi="Arial" w:cs="Arial"/>
          <w:color w:val="000000" w:themeColor="text1"/>
          <w:sz w:val="20"/>
          <w:szCs w:val="20"/>
          <w:lang w:eastAsia="ko-KR"/>
        </w:rPr>
        <w:t>Daily</w:t>
      </w:r>
      <w:proofErr w:type="spellEnd"/>
      <w:r w:rsidR="00DA1C09" w:rsidRPr="004625C2">
        <w:rPr>
          <w:rFonts w:ascii="Arial" w:eastAsia="Batang" w:hAnsi="Arial" w:cs="Arial"/>
          <w:color w:val="000000" w:themeColor="text1"/>
          <w:sz w:val="20"/>
          <w:szCs w:val="20"/>
          <w:lang w:eastAsia="ko-KR"/>
        </w:rPr>
        <w:t>) pod oznako ………………….. z dne ……………...</w:t>
      </w:r>
    </w:p>
    <w:p w14:paraId="3F103F9C" w14:textId="77777777" w:rsidR="001C1045" w:rsidRPr="004625C2" w:rsidRDefault="001C1045" w:rsidP="00EE2526">
      <w:pPr>
        <w:jc w:val="both"/>
        <w:rPr>
          <w:rFonts w:ascii="Arial" w:eastAsia="Batang" w:hAnsi="Arial" w:cs="Arial"/>
          <w:color w:val="000000" w:themeColor="text1"/>
          <w:sz w:val="20"/>
          <w:szCs w:val="20"/>
          <w:lang w:eastAsia="ko-KR"/>
        </w:rPr>
      </w:pPr>
    </w:p>
    <w:p w14:paraId="5BABE5E8" w14:textId="77777777" w:rsidR="000959F9" w:rsidRPr="004625C2" w:rsidRDefault="000959F9" w:rsidP="000959F9">
      <w:pPr>
        <w:pStyle w:val="telo0"/>
        <w:spacing w:before="0" w:after="0"/>
        <w:rPr>
          <w:rFonts w:ascii="Arial" w:hAnsi="Arial" w:cs="Arial"/>
          <w:b/>
          <w:bCs/>
          <w:iCs/>
          <w:color w:val="000000" w:themeColor="text1"/>
          <w:sz w:val="20"/>
          <w:szCs w:val="20"/>
        </w:rPr>
      </w:pPr>
      <w:r w:rsidRPr="004625C2">
        <w:rPr>
          <w:rFonts w:ascii="Arial" w:hAnsi="Arial" w:cs="Arial"/>
          <w:b/>
          <w:bCs/>
          <w:iCs/>
          <w:color w:val="000000" w:themeColor="text1"/>
          <w:sz w:val="20"/>
          <w:szCs w:val="20"/>
        </w:rPr>
        <w:t>I. PREDMET POGODBE</w:t>
      </w:r>
    </w:p>
    <w:p w14:paraId="49EAE928" w14:textId="77777777" w:rsidR="000959F9" w:rsidRPr="004625C2" w:rsidRDefault="000959F9" w:rsidP="00BB1054">
      <w:pPr>
        <w:pStyle w:val="Navadensplet"/>
        <w:numPr>
          <w:ilvl w:val="0"/>
          <w:numId w:val="12"/>
        </w:numPr>
        <w:spacing w:after="0"/>
        <w:jc w:val="center"/>
        <w:rPr>
          <w:rFonts w:ascii="Arial" w:hAnsi="Arial" w:cs="Arial"/>
          <w:color w:val="000000" w:themeColor="text1"/>
          <w:sz w:val="20"/>
          <w:szCs w:val="20"/>
        </w:rPr>
      </w:pPr>
      <w:r w:rsidRPr="004625C2">
        <w:rPr>
          <w:rFonts w:ascii="Arial" w:hAnsi="Arial" w:cs="Arial"/>
          <w:b/>
          <w:bCs/>
          <w:color w:val="000000" w:themeColor="text1"/>
          <w:sz w:val="20"/>
          <w:szCs w:val="20"/>
        </w:rPr>
        <w:t>člen</w:t>
      </w:r>
    </w:p>
    <w:p w14:paraId="53FF8A8F" w14:textId="66F48ACD" w:rsidR="000959F9" w:rsidRPr="004625C2" w:rsidRDefault="000959F9" w:rsidP="000959F9">
      <w:pPr>
        <w:pStyle w:val="Navadensplet"/>
        <w:spacing w:after="0"/>
        <w:rPr>
          <w:rFonts w:ascii="Arial" w:hAnsi="Arial" w:cs="Arial"/>
          <w:color w:val="auto"/>
          <w:sz w:val="20"/>
          <w:szCs w:val="20"/>
        </w:rPr>
      </w:pPr>
      <w:r w:rsidRPr="004625C2">
        <w:rPr>
          <w:rFonts w:ascii="Arial" w:hAnsi="Arial" w:cs="Arial"/>
          <w:color w:val="000000" w:themeColor="text1"/>
          <w:sz w:val="20"/>
          <w:szCs w:val="20"/>
        </w:rPr>
        <w:t xml:space="preserve">S to pogodbo se pogodbeni stranki dogovorita o dobavi </w:t>
      </w:r>
      <w:r w:rsidR="00FC4CD8" w:rsidRPr="004625C2">
        <w:rPr>
          <w:rFonts w:ascii="Arial" w:hAnsi="Arial" w:cs="Arial"/>
          <w:color w:val="000000" w:themeColor="text1"/>
          <w:sz w:val="20"/>
          <w:szCs w:val="20"/>
        </w:rPr>
        <w:t>materiala</w:t>
      </w:r>
      <w:r w:rsidRPr="004625C2">
        <w:rPr>
          <w:rFonts w:ascii="Arial" w:hAnsi="Arial" w:cs="Arial"/>
          <w:iCs/>
          <w:color w:val="000000" w:themeColor="text1"/>
          <w:sz w:val="20"/>
          <w:szCs w:val="20"/>
        </w:rPr>
        <w:t xml:space="preserve"> </w:t>
      </w:r>
      <w:r w:rsidRPr="004625C2">
        <w:rPr>
          <w:rFonts w:ascii="Arial" w:hAnsi="Arial" w:cs="Arial"/>
          <w:color w:val="000000" w:themeColor="text1"/>
          <w:sz w:val="20"/>
          <w:szCs w:val="20"/>
        </w:rPr>
        <w:t>na podlagi ponudbenega predračuna  št.: ……………,  v skladu s tehničnimi zahtevami (Razpisni obrazec</w:t>
      </w:r>
      <w:r w:rsidR="000661ED" w:rsidRPr="004625C2">
        <w:rPr>
          <w:rFonts w:ascii="Arial" w:hAnsi="Arial" w:cs="Arial"/>
          <w:color w:val="000000" w:themeColor="text1"/>
          <w:sz w:val="20"/>
          <w:szCs w:val="20"/>
        </w:rPr>
        <w:t xml:space="preserve"> 1</w:t>
      </w:r>
      <w:r w:rsidR="00BE7BF1">
        <w:rPr>
          <w:rFonts w:ascii="Arial" w:hAnsi="Arial" w:cs="Arial"/>
          <w:color w:val="000000" w:themeColor="text1"/>
          <w:sz w:val="20"/>
          <w:szCs w:val="20"/>
        </w:rPr>
        <w:t>0</w:t>
      </w:r>
      <w:r w:rsidRPr="004625C2">
        <w:rPr>
          <w:rFonts w:ascii="Arial" w:hAnsi="Arial" w:cs="Arial"/>
          <w:color w:val="000000" w:themeColor="text1"/>
          <w:sz w:val="20"/>
          <w:szCs w:val="20"/>
        </w:rPr>
        <w:t xml:space="preserve"> </w:t>
      </w:r>
      <w:r w:rsidR="00231B05" w:rsidRPr="004625C2">
        <w:rPr>
          <w:rFonts w:ascii="Arial" w:hAnsi="Arial" w:cs="Arial"/>
          <w:color w:val="000000" w:themeColor="text1"/>
          <w:sz w:val="20"/>
          <w:szCs w:val="20"/>
        </w:rPr>
        <w:t xml:space="preserve">- </w:t>
      </w:r>
      <w:r w:rsidRPr="004625C2">
        <w:rPr>
          <w:rFonts w:ascii="Arial" w:hAnsi="Arial" w:cs="Arial"/>
          <w:color w:val="000000" w:themeColor="text1"/>
          <w:sz w:val="20"/>
          <w:szCs w:val="20"/>
        </w:rPr>
        <w:t>tehnične zahteve</w:t>
      </w:r>
      <w:r w:rsidRPr="004625C2">
        <w:rPr>
          <w:rFonts w:ascii="Arial" w:hAnsi="Arial" w:cs="Arial"/>
          <w:color w:val="auto"/>
          <w:sz w:val="20"/>
          <w:szCs w:val="20"/>
        </w:rPr>
        <w:t>), ki sta sestavni del pogodbe.</w:t>
      </w:r>
    </w:p>
    <w:p w14:paraId="6346EB8C" w14:textId="77777777" w:rsidR="00C20B80" w:rsidRPr="004625C2" w:rsidRDefault="00C20B80" w:rsidP="00C20B80">
      <w:pPr>
        <w:jc w:val="both"/>
        <w:rPr>
          <w:rFonts w:ascii="Arial" w:hAnsi="Arial" w:cs="Arial"/>
          <w:sz w:val="20"/>
          <w:szCs w:val="20"/>
        </w:rPr>
      </w:pPr>
    </w:p>
    <w:p w14:paraId="56CBC263" w14:textId="77777777" w:rsidR="00C20B80" w:rsidRPr="004625C2" w:rsidRDefault="00C20B80" w:rsidP="000959F9">
      <w:pPr>
        <w:pStyle w:val="telo0"/>
        <w:spacing w:before="0" w:after="0"/>
        <w:rPr>
          <w:rFonts w:ascii="Arial" w:hAnsi="Arial" w:cs="Arial"/>
          <w:sz w:val="20"/>
          <w:szCs w:val="20"/>
        </w:rPr>
      </w:pPr>
    </w:p>
    <w:p w14:paraId="514EF333" w14:textId="77777777" w:rsidR="000959F9" w:rsidRPr="004625C2" w:rsidRDefault="000959F9" w:rsidP="000959F9">
      <w:pPr>
        <w:pStyle w:val="telo0"/>
        <w:spacing w:before="0" w:after="0"/>
        <w:rPr>
          <w:rFonts w:ascii="Arial" w:hAnsi="Arial" w:cs="Arial"/>
          <w:b/>
          <w:bCs/>
          <w:iCs/>
          <w:sz w:val="20"/>
          <w:szCs w:val="20"/>
        </w:rPr>
      </w:pPr>
      <w:r w:rsidRPr="004625C2">
        <w:rPr>
          <w:rFonts w:ascii="Arial" w:hAnsi="Arial" w:cs="Arial"/>
          <w:b/>
          <w:bCs/>
          <w:iCs/>
          <w:sz w:val="20"/>
          <w:szCs w:val="20"/>
        </w:rPr>
        <w:t>II. CENA IN ROK DOBAVE</w:t>
      </w:r>
    </w:p>
    <w:p w14:paraId="6A4291B5" w14:textId="77777777" w:rsidR="000959F9" w:rsidRPr="004625C2" w:rsidRDefault="000959F9" w:rsidP="00BB1054">
      <w:pPr>
        <w:pStyle w:val="telo0"/>
        <w:numPr>
          <w:ilvl w:val="0"/>
          <w:numId w:val="13"/>
        </w:numPr>
        <w:spacing w:before="0" w:after="0"/>
        <w:jc w:val="center"/>
        <w:rPr>
          <w:rFonts w:ascii="Arial" w:hAnsi="Arial" w:cs="Arial"/>
          <w:sz w:val="20"/>
          <w:szCs w:val="20"/>
        </w:rPr>
      </w:pPr>
      <w:r w:rsidRPr="004625C2">
        <w:rPr>
          <w:rFonts w:ascii="Arial" w:hAnsi="Arial" w:cs="Arial"/>
          <w:b/>
          <w:bCs/>
          <w:iCs/>
          <w:sz w:val="20"/>
          <w:szCs w:val="20"/>
        </w:rPr>
        <w:t>člen</w:t>
      </w:r>
    </w:p>
    <w:p w14:paraId="16DCA9AB" w14:textId="55202BF5" w:rsidR="000959F9" w:rsidRDefault="000959F9" w:rsidP="0013148B">
      <w:pPr>
        <w:pStyle w:val="Navadensplet"/>
        <w:spacing w:after="0"/>
        <w:jc w:val="both"/>
        <w:rPr>
          <w:rFonts w:ascii="Arial" w:hAnsi="Arial" w:cs="Arial"/>
          <w:color w:val="auto"/>
          <w:sz w:val="20"/>
          <w:szCs w:val="20"/>
        </w:rPr>
      </w:pPr>
      <w:r w:rsidRPr="004625C2">
        <w:rPr>
          <w:rFonts w:ascii="Arial" w:hAnsi="Arial" w:cs="Arial"/>
          <w:color w:val="auto"/>
          <w:sz w:val="20"/>
          <w:szCs w:val="20"/>
        </w:rPr>
        <w:t>Pogodbene cene po tej pogodbi so določene na podlagi ponudbenega predračuna št. …………….. z dne ………… in znaša</w:t>
      </w:r>
      <w:r w:rsidR="00536E17" w:rsidRPr="004625C2">
        <w:rPr>
          <w:rFonts w:ascii="Arial" w:hAnsi="Arial" w:cs="Arial"/>
          <w:color w:val="auto"/>
          <w:sz w:val="20"/>
          <w:szCs w:val="20"/>
        </w:rPr>
        <w:t>jo</w:t>
      </w:r>
      <w:r w:rsidRPr="004625C2">
        <w:rPr>
          <w:rFonts w:ascii="Arial" w:hAnsi="Arial" w:cs="Arial"/>
          <w:color w:val="auto"/>
          <w:sz w:val="20"/>
          <w:szCs w:val="20"/>
        </w:rPr>
        <w:t xml:space="preserve">: </w:t>
      </w:r>
    </w:p>
    <w:p w14:paraId="0378316E" w14:textId="77777777" w:rsidR="00D84CAE" w:rsidRPr="004625C2" w:rsidRDefault="00D84CAE" w:rsidP="0013148B">
      <w:pPr>
        <w:pStyle w:val="Navadensplet"/>
        <w:spacing w:after="0"/>
        <w:jc w:val="both"/>
        <w:rPr>
          <w:rFonts w:ascii="Arial" w:hAnsi="Arial" w:cs="Arial"/>
          <w:color w:val="auto"/>
          <w:sz w:val="20"/>
          <w:szCs w:val="20"/>
        </w:rPr>
      </w:pPr>
    </w:p>
    <w:p w14:paraId="5E61ECDF" w14:textId="77777777" w:rsidR="00BF30B1" w:rsidRDefault="00BF30B1" w:rsidP="00BF30B1">
      <w:pPr>
        <w:autoSpaceDE w:val="0"/>
        <w:autoSpaceDN w:val="0"/>
        <w:adjustRightInd w:val="0"/>
        <w:rPr>
          <w:rFonts w:ascii="Arial" w:hAnsi="Arial" w:cs="Arial"/>
          <w:b/>
          <w:sz w:val="20"/>
          <w:szCs w:val="20"/>
        </w:rPr>
      </w:pPr>
      <w:r>
        <w:rPr>
          <w:rFonts w:ascii="Arial" w:hAnsi="Arial" w:cs="Arial"/>
          <w:b/>
          <w:sz w:val="20"/>
          <w:szCs w:val="20"/>
        </w:rPr>
        <w:t>SKLOP I : Pisarna vzdrževanja CELJE</w:t>
      </w:r>
    </w:p>
    <w:p w14:paraId="6DC8FD8D" w14:textId="77777777" w:rsidR="00BF30B1" w:rsidRPr="004625C2" w:rsidRDefault="00BF30B1" w:rsidP="00BF30B1">
      <w:pPr>
        <w:autoSpaceDE w:val="0"/>
        <w:autoSpaceDN w:val="0"/>
        <w:adjustRightInd w:val="0"/>
        <w:jc w:val="center"/>
        <w:rPr>
          <w:rFonts w:ascii="Arial" w:hAnsi="Arial" w:cs="Arial"/>
          <w:b/>
          <w:sz w:val="20"/>
          <w:szCs w:val="20"/>
        </w:rPr>
      </w:pP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BF30B1" w:rsidRPr="004625C2" w14:paraId="44FB640D" w14:textId="77777777" w:rsidTr="00032636">
        <w:trPr>
          <w:trHeight w:val="736"/>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2B4028F" w14:textId="77777777" w:rsidR="00BF30B1" w:rsidRPr="006272D0" w:rsidRDefault="00BF30B1" w:rsidP="00032636">
            <w:pPr>
              <w:jc w:val="center"/>
              <w:rPr>
                <w:rFonts w:ascii="Arial" w:hAnsi="Arial" w:cs="Arial"/>
                <w:b/>
                <w:bCs/>
                <w:iCs/>
                <w:sz w:val="18"/>
                <w:szCs w:val="18"/>
              </w:rPr>
            </w:pPr>
            <w:proofErr w:type="spellStart"/>
            <w:r w:rsidRPr="006272D0">
              <w:rPr>
                <w:rFonts w:ascii="Arial" w:hAnsi="Arial" w:cs="Arial"/>
                <w:b/>
                <w:bCs/>
                <w:iCs/>
                <w:sz w:val="18"/>
                <w:szCs w:val="18"/>
              </w:rPr>
              <w:t>Zap</w:t>
            </w:r>
            <w:proofErr w:type="spellEnd"/>
            <w:r w:rsidRPr="006272D0">
              <w:rPr>
                <w:rFonts w:ascii="Arial" w:hAnsi="Arial" w:cs="Arial"/>
                <w:b/>
                <w:bCs/>
                <w:iCs/>
                <w:sz w:val="18"/>
                <w:szCs w:val="18"/>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5ED2F6FF" w14:textId="77777777" w:rsidR="00BF30B1" w:rsidRPr="006272D0" w:rsidRDefault="00BF30B1" w:rsidP="00032636">
            <w:pPr>
              <w:jc w:val="center"/>
              <w:rPr>
                <w:rFonts w:ascii="Arial" w:hAnsi="Arial" w:cs="Arial"/>
                <w:b/>
                <w:bCs/>
                <w:iCs/>
                <w:sz w:val="18"/>
                <w:szCs w:val="18"/>
              </w:rPr>
            </w:pPr>
            <w:r w:rsidRPr="006272D0">
              <w:rPr>
                <w:rFonts w:ascii="Arial" w:hAnsi="Arial" w:cs="Arial"/>
                <w:b/>
                <w:bCs/>
                <w:iCs/>
                <w:sz w:val="18"/>
                <w:szCs w:val="18"/>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E5A86AD" w14:textId="77777777" w:rsidR="00BF30B1" w:rsidRPr="006272D0" w:rsidRDefault="00BF30B1" w:rsidP="00032636">
            <w:pPr>
              <w:jc w:val="center"/>
              <w:rPr>
                <w:rFonts w:ascii="Arial" w:hAnsi="Arial" w:cs="Arial"/>
                <w:b/>
                <w:bCs/>
                <w:iCs/>
                <w:sz w:val="18"/>
                <w:szCs w:val="18"/>
              </w:rPr>
            </w:pPr>
            <w:r w:rsidRPr="006272D0">
              <w:rPr>
                <w:rFonts w:ascii="Arial" w:hAnsi="Arial" w:cs="Arial"/>
                <w:b/>
                <w:bCs/>
                <w:iCs/>
                <w:sz w:val="18"/>
                <w:szCs w:val="18"/>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1ED8638" w14:textId="77777777" w:rsidR="00BF30B1" w:rsidRPr="006272D0" w:rsidRDefault="00BF30B1" w:rsidP="00032636">
            <w:pPr>
              <w:jc w:val="center"/>
              <w:rPr>
                <w:rFonts w:ascii="Arial" w:hAnsi="Arial" w:cs="Arial"/>
                <w:b/>
                <w:bCs/>
                <w:iCs/>
                <w:sz w:val="18"/>
                <w:szCs w:val="18"/>
              </w:rPr>
            </w:pPr>
            <w:r w:rsidRPr="006272D0">
              <w:rPr>
                <w:rFonts w:ascii="Arial" w:hAnsi="Arial" w:cs="Arial"/>
                <w:b/>
                <w:bCs/>
                <w:iCs/>
                <w:sz w:val="18"/>
                <w:szCs w:val="18"/>
              </w:rPr>
              <w:t>Merska enota</w:t>
            </w:r>
          </w:p>
        </w:tc>
        <w:tc>
          <w:tcPr>
            <w:tcW w:w="1369" w:type="dxa"/>
            <w:tcBorders>
              <w:top w:val="single" w:sz="4" w:space="0" w:color="auto"/>
              <w:left w:val="nil"/>
              <w:right w:val="single" w:sz="4" w:space="0" w:color="auto"/>
            </w:tcBorders>
            <w:shd w:val="clear" w:color="000000" w:fill="B8CCE4"/>
            <w:vAlign w:val="center"/>
            <w:hideMark/>
          </w:tcPr>
          <w:p w14:paraId="2042F759" w14:textId="77777777" w:rsidR="00BF30B1" w:rsidRPr="006272D0" w:rsidRDefault="00BF30B1" w:rsidP="00032636">
            <w:pPr>
              <w:jc w:val="center"/>
              <w:rPr>
                <w:rFonts w:ascii="Arial" w:hAnsi="Arial" w:cs="Arial"/>
                <w:b/>
                <w:bCs/>
                <w:iCs/>
                <w:color w:val="00B050"/>
                <w:sz w:val="18"/>
                <w:szCs w:val="18"/>
              </w:rPr>
            </w:pPr>
            <w:r w:rsidRPr="006272D0">
              <w:rPr>
                <w:rFonts w:ascii="Arial" w:hAnsi="Arial" w:cs="Arial"/>
                <w:b/>
                <w:bCs/>
                <w:iCs/>
                <w:sz w:val="18"/>
                <w:szCs w:val="18"/>
              </w:rPr>
              <w:t>Skupna količina*</w:t>
            </w:r>
          </w:p>
          <w:p w14:paraId="4417E57A" w14:textId="77777777" w:rsidR="00BF30B1" w:rsidRPr="006272D0" w:rsidRDefault="00BF30B1" w:rsidP="00032636">
            <w:pPr>
              <w:jc w:val="center"/>
              <w:rPr>
                <w:rFonts w:ascii="Arial" w:hAnsi="Arial" w:cs="Arial"/>
                <w:b/>
                <w:bCs/>
                <w:iCs/>
                <w:color w:val="00B050"/>
                <w:sz w:val="18"/>
                <w:szCs w:val="18"/>
              </w:rPr>
            </w:pPr>
            <w:r w:rsidRPr="006272D0">
              <w:rPr>
                <w:rFonts w:ascii="Arial" w:hAnsi="Arial" w:cs="Arial"/>
                <w:b/>
                <w:bCs/>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3CB527C" w14:textId="77777777" w:rsidR="00BF30B1" w:rsidRPr="006272D0" w:rsidRDefault="00BF30B1" w:rsidP="00032636">
            <w:pPr>
              <w:jc w:val="center"/>
              <w:rPr>
                <w:rFonts w:ascii="Arial" w:hAnsi="Arial" w:cs="Arial"/>
                <w:b/>
                <w:bCs/>
                <w:iCs/>
                <w:sz w:val="18"/>
                <w:szCs w:val="18"/>
              </w:rPr>
            </w:pPr>
            <w:r w:rsidRPr="006272D0">
              <w:rPr>
                <w:rFonts w:ascii="Arial" w:hAnsi="Arial" w:cs="Arial"/>
                <w:b/>
                <w:bCs/>
                <w:iCs/>
                <w:sz w:val="18"/>
                <w:szCs w:val="18"/>
              </w:rPr>
              <w:t>cena na ME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A283EBC" w14:textId="77777777" w:rsidR="00BF30B1" w:rsidRPr="006272D0" w:rsidRDefault="00BF30B1" w:rsidP="00032636">
            <w:pPr>
              <w:jc w:val="center"/>
              <w:rPr>
                <w:rFonts w:ascii="Arial" w:hAnsi="Arial" w:cs="Arial"/>
                <w:b/>
                <w:bCs/>
                <w:iCs/>
                <w:sz w:val="18"/>
                <w:szCs w:val="18"/>
              </w:rPr>
            </w:pPr>
            <w:r w:rsidRPr="006272D0">
              <w:rPr>
                <w:rFonts w:ascii="Arial" w:hAnsi="Arial" w:cs="Arial"/>
                <w:b/>
                <w:bCs/>
                <w:iCs/>
                <w:sz w:val="18"/>
                <w:szCs w:val="18"/>
              </w:rPr>
              <w:t>Vrednost skupaj brez DDV v EUR</w:t>
            </w:r>
          </w:p>
        </w:tc>
      </w:tr>
      <w:tr w:rsidR="00BF30B1" w:rsidRPr="004625C2" w14:paraId="343BDDFC" w14:textId="77777777" w:rsidTr="00032636">
        <w:trPr>
          <w:trHeight w:val="569"/>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7B3A1193"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1.</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C11FD9" w14:textId="77777777" w:rsidR="00BF30B1" w:rsidRPr="00F2003B" w:rsidRDefault="00BF30B1" w:rsidP="00032636">
            <w:pPr>
              <w:rPr>
                <w:rFonts w:ascii="Arial" w:hAnsi="Arial" w:cs="Arial"/>
                <w:iCs/>
                <w:sz w:val="18"/>
                <w:szCs w:val="18"/>
              </w:rPr>
            </w:pPr>
            <w:r>
              <w:rPr>
                <w:rFonts w:ascii="Arial" w:hAnsi="Arial" w:cs="Arial"/>
                <w:sz w:val="20"/>
                <w:szCs w:val="20"/>
              </w:rPr>
              <w:t xml:space="preserve">Tolčenec I 31,5 - 63 mm (sedimentni) </w:t>
            </w:r>
            <w:r>
              <w:rPr>
                <w:rFonts w:ascii="Arial" w:hAnsi="Arial" w:cs="Arial"/>
                <w:sz w:val="20"/>
                <w:szCs w:val="20"/>
              </w:rPr>
              <w:b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74EFB3F3" w14:textId="77777777" w:rsidR="00BF30B1" w:rsidRPr="006272D0" w:rsidRDefault="00BF30B1" w:rsidP="00032636">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2AD775AD"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26CA4631" w14:textId="77777777" w:rsidR="00BF30B1" w:rsidRPr="00D84CAE" w:rsidRDefault="00BF30B1" w:rsidP="00032636">
            <w:pPr>
              <w:jc w:val="center"/>
              <w:rPr>
                <w:rFonts w:ascii="Arial" w:hAnsi="Arial" w:cs="Arial"/>
                <w:iCs/>
                <w:sz w:val="18"/>
                <w:szCs w:val="18"/>
              </w:rPr>
            </w:pPr>
            <w:r>
              <w:rPr>
                <w:rFonts w:ascii="Arial" w:hAnsi="Arial" w:cs="Arial"/>
                <w:b/>
                <w:bCs/>
                <w:sz w:val="20"/>
                <w:szCs w:val="20"/>
              </w:rPr>
              <w:t>7.000</w:t>
            </w:r>
          </w:p>
        </w:tc>
        <w:tc>
          <w:tcPr>
            <w:tcW w:w="1470" w:type="dxa"/>
            <w:tcBorders>
              <w:top w:val="nil"/>
              <w:left w:val="nil"/>
              <w:bottom w:val="single" w:sz="4" w:space="0" w:color="auto"/>
              <w:right w:val="single" w:sz="4" w:space="0" w:color="auto"/>
            </w:tcBorders>
            <w:shd w:val="clear" w:color="000000" w:fill="DCE6F1"/>
            <w:noWrap/>
            <w:vAlign w:val="bottom"/>
            <w:hideMark/>
          </w:tcPr>
          <w:p w14:paraId="38F37F32"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7063803F"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r>
      <w:tr w:rsidR="00BF30B1" w:rsidRPr="004625C2" w14:paraId="416B6B55" w14:textId="77777777" w:rsidTr="00032636">
        <w:trPr>
          <w:trHeight w:val="72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77BFD201"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2.</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14E858D1" w14:textId="77777777" w:rsidR="00BF30B1" w:rsidRPr="00F2003B" w:rsidRDefault="00BF30B1" w:rsidP="00032636">
            <w:pPr>
              <w:rPr>
                <w:rFonts w:ascii="Arial" w:hAnsi="Arial" w:cs="Arial"/>
                <w:iCs/>
                <w:sz w:val="18"/>
                <w:szCs w:val="18"/>
              </w:rPr>
            </w:pPr>
            <w:r>
              <w:rPr>
                <w:rFonts w:ascii="Arial" w:hAnsi="Arial" w:cs="Arial"/>
                <w:sz w:val="20"/>
                <w:szCs w:val="20"/>
              </w:rPr>
              <w:t xml:space="preserve">Tolčenec I 31,5 - 63 mm (eruptivni) </w:t>
            </w:r>
            <w:r>
              <w:rPr>
                <w:rFonts w:ascii="Arial" w:hAnsi="Arial" w:cs="Arial"/>
                <w:sz w:val="20"/>
                <w:szCs w:val="20"/>
              </w:rPr>
              <w:b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30A4057F" w14:textId="77777777" w:rsidR="00BF30B1" w:rsidRPr="006272D0" w:rsidRDefault="00BF30B1" w:rsidP="00032636">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1F739C20"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313939F0" w14:textId="77777777" w:rsidR="00BF30B1" w:rsidRPr="00D84CAE" w:rsidRDefault="00BF30B1" w:rsidP="00032636">
            <w:pPr>
              <w:jc w:val="center"/>
              <w:rPr>
                <w:rFonts w:ascii="Arial" w:hAnsi="Arial" w:cs="Arial"/>
                <w:iCs/>
                <w:sz w:val="18"/>
                <w:szCs w:val="18"/>
              </w:rPr>
            </w:pPr>
            <w:r>
              <w:rPr>
                <w:rFonts w:ascii="Arial" w:hAnsi="Arial" w:cs="Arial"/>
                <w:b/>
                <w:bCs/>
                <w:sz w:val="20"/>
                <w:szCs w:val="20"/>
              </w:rPr>
              <w:t>1.200</w:t>
            </w:r>
          </w:p>
        </w:tc>
        <w:tc>
          <w:tcPr>
            <w:tcW w:w="1470" w:type="dxa"/>
            <w:tcBorders>
              <w:top w:val="nil"/>
              <w:left w:val="nil"/>
              <w:bottom w:val="single" w:sz="4" w:space="0" w:color="auto"/>
              <w:right w:val="single" w:sz="4" w:space="0" w:color="auto"/>
            </w:tcBorders>
            <w:shd w:val="clear" w:color="000000" w:fill="DCE6F1"/>
            <w:noWrap/>
            <w:vAlign w:val="bottom"/>
            <w:hideMark/>
          </w:tcPr>
          <w:p w14:paraId="7B707C82"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25657CA4"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r>
      <w:tr w:rsidR="00BF30B1" w:rsidRPr="004625C2" w14:paraId="080EA6BB" w14:textId="77777777" w:rsidTr="00032636">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510167DB"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3.</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3DFA1D71" w14:textId="77777777" w:rsidR="00BF30B1" w:rsidRPr="00F2003B" w:rsidRDefault="00BF30B1" w:rsidP="00032636">
            <w:pPr>
              <w:rPr>
                <w:rFonts w:ascii="Arial" w:hAnsi="Arial" w:cs="Arial"/>
                <w:iCs/>
                <w:sz w:val="18"/>
                <w:szCs w:val="18"/>
              </w:rPr>
            </w:pPr>
            <w:r>
              <w:rPr>
                <w:rFonts w:ascii="Arial" w:hAnsi="Arial" w:cs="Arial"/>
                <w:sz w:val="20"/>
                <w:szCs w:val="20"/>
              </w:rPr>
              <w:t>Gramoz sejani 0 - 32 mm (tampon)</w:t>
            </w:r>
            <w:r>
              <w:rPr>
                <w:rFonts w:ascii="Arial" w:hAnsi="Arial" w:cs="Arial"/>
                <w:sz w:val="20"/>
                <w:szCs w:val="20"/>
              </w:rPr>
              <w:b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3F484C92" w14:textId="77777777" w:rsidR="00BF30B1" w:rsidRPr="006272D0" w:rsidRDefault="00BF30B1" w:rsidP="00032636">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53AE52AE"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61A6CEA7" w14:textId="77777777" w:rsidR="00BF30B1" w:rsidRPr="00D84CAE" w:rsidRDefault="00BF30B1" w:rsidP="00032636">
            <w:pPr>
              <w:jc w:val="center"/>
              <w:rPr>
                <w:rFonts w:ascii="Arial" w:hAnsi="Arial" w:cs="Arial"/>
                <w:iCs/>
                <w:sz w:val="18"/>
                <w:szCs w:val="18"/>
              </w:rPr>
            </w:pPr>
            <w:r>
              <w:rPr>
                <w:rFonts w:ascii="Arial" w:hAnsi="Arial" w:cs="Arial"/>
                <w:b/>
                <w:bCs/>
                <w:sz w:val="20"/>
                <w:szCs w:val="20"/>
              </w:rPr>
              <w:t>4.400</w:t>
            </w:r>
          </w:p>
        </w:tc>
        <w:tc>
          <w:tcPr>
            <w:tcW w:w="1470" w:type="dxa"/>
            <w:tcBorders>
              <w:top w:val="nil"/>
              <w:left w:val="nil"/>
              <w:bottom w:val="single" w:sz="4" w:space="0" w:color="auto"/>
              <w:right w:val="single" w:sz="4" w:space="0" w:color="auto"/>
            </w:tcBorders>
            <w:shd w:val="clear" w:color="000000" w:fill="DCE6F1"/>
            <w:noWrap/>
            <w:vAlign w:val="bottom"/>
            <w:hideMark/>
          </w:tcPr>
          <w:p w14:paraId="5752B6A8"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1B362AA4"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r>
      <w:tr w:rsidR="00BF30B1" w:rsidRPr="004625C2" w14:paraId="4D832059" w14:textId="77777777" w:rsidTr="00032636">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351EFC8C"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4.</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00CB4B93" w14:textId="77777777" w:rsidR="00BF30B1" w:rsidRPr="00F2003B" w:rsidRDefault="00BF30B1" w:rsidP="00032636">
            <w:pPr>
              <w:rPr>
                <w:rFonts w:ascii="Arial" w:hAnsi="Arial" w:cs="Arial"/>
                <w:iCs/>
                <w:sz w:val="18"/>
                <w:szCs w:val="18"/>
              </w:rPr>
            </w:pPr>
            <w:r>
              <w:rPr>
                <w:rFonts w:ascii="Arial" w:hAnsi="Arial" w:cs="Arial"/>
                <w:sz w:val="20"/>
                <w:szCs w:val="20"/>
              </w:rPr>
              <w:t xml:space="preserve">Gramoz sejani 8 - 16 mm (premikalne steze) </w:t>
            </w:r>
            <w:r>
              <w:rPr>
                <w:rFonts w:ascii="Arial" w:hAnsi="Arial" w:cs="Arial"/>
                <w:sz w:val="20"/>
                <w:szCs w:val="20"/>
              </w:rPr>
              <w:b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121EE92C" w14:textId="77777777" w:rsidR="00BF30B1" w:rsidRPr="006272D0" w:rsidRDefault="00BF30B1" w:rsidP="00032636">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46E3FB40"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332AA96B" w14:textId="77777777" w:rsidR="00BF30B1" w:rsidRPr="00D84CAE" w:rsidRDefault="00BF30B1" w:rsidP="00032636">
            <w:pPr>
              <w:jc w:val="center"/>
              <w:rPr>
                <w:rFonts w:ascii="Arial" w:hAnsi="Arial" w:cs="Arial"/>
                <w:iCs/>
                <w:sz w:val="18"/>
                <w:szCs w:val="18"/>
              </w:rPr>
            </w:pPr>
            <w:r>
              <w:rPr>
                <w:rFonts w:ascii="Arial" w:hAnsi="Arial" w:cs="Arial"/>
                <w:b/>
                <w:bCs/>
                <w:sz w:val="20"/>
                <w:szCs w:val="20"/>
              </w:rPr>
              <w:t>470</w:t>
            </w:r>
          </w:p>
        </w:tc>
        <w:tc>
          <w:tcPr>
            <w:tcW w:w="1470" w:type="dxa"/>
            <w:tcBorders>
              <w:top w:val="nil"/>
              <w:left w:val="nil"/>
              <w:bottom w:val="single" w:sz="4" w:space="0" w:color="auto"/>
              <w:right w:val="single" w:sz="4" w:space="0" w:color="auto"/>
            </w:tcBorders>
            <w:shd w:val="clear" w:color="000000" w:fill="DCE6F1"/>
            <w:noWrap/>
            <w:vAlign w:val="bottom"/>
            <w:hideMark/>
          </w:tcPr>
          <w:p w14:paraId="06B243E5"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7FE34962"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r>
      <w:tr w:rsidR="00BF30B1" w:rsidRPr="004625C2" w14:paraId="390F7EE9" w14:textId="77777777" w:rsidTr="00032636">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3A7CD7F7"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5.</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6275EC34" w14:textId="77777777" w:rsidR="00BF30B1" w:rsidRPr="00F2003B" w:rsidRDefault="00BF30B1" w:rsidP="00032636">
            <w:pPr>
              <w:rPr>
                <w:rFonts w:ascii="Arial" w:hAnsi="Arial" w:cs="Arial"/>
                <w:iCs/>
                <w:sz w:val="18"/>
                <w:szCs w:val="18"/>
              </w:rPr>
            </w:pPr>
            <w:r>
              <w:rPr>
                <w:rFonts w:ascii="Arial" w:hAnsi="Arial" w:cs="Arial"/>
                <w:sz w:val="20"/>
                <w:szCs w:val="20"/>
              </w:rPr>
              <w:t>Gramoz sejani 4 - 8 mm</w:t>
            </w:r>
            <w:r>
              <w:rPr>
                <w:rFonts w:ascii="Arial" w:hAnsi="Arial" w:cs="Arial"/>
                <w:sz w:val="20"/>
                <w:szCs w:val="20"/>
              </w:rPr>
              <w:b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60F3800C" w14:textId="77777777" w:rsidR="00BF30B1" w:rsidRPr="006272D0" w:rsidRDefault="00BF30B1" w:rsidP="00032636">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7884418B"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04D37500" w14:textId="77777777" w:rsidR="00BF30B1" w:rsidRPr="00D84CAE" w:rsidRDefault="00BF30B1" w:rsidP="00032636">
            <w:pPr>
              <w:jc w:val="center"/>
              <w:rPr>
                <w:rFonts w:ascii="Arial" w:hAnsi="Arial" w:cs="Arial"/>
                <w:iCs/>
                <w:sz w:val="18"/>
                <w:szCs w:val="18"/>
              </w:rPr>
            </w:pPr>
            <w:r>
              <w:rPr>
                <w:rFonts w:ascii="Arial" w:hAnsi="Arial" w:cs="Arial"/>
                <w:b/>
                <w:bCs/>
                <w:sz w:val="20"/>
                <w:szCs w:val="20"/>
              </w:rPr>
              <w:t>150</w:t>
            </w:r>
          </w:p>
        </w:tc>
        <w:tc>
          <w:tcPr>
            <w:tcW w:w="1470" w:type="dxa"/>
            <w:tcBorders>
              <w:top w:val="nil"/>
              <w:left w:val="nil"/>
              <w:bottom w:val="single" w:sz="4" w:space="0" w:color="auto"/>
              <w:right w:val="single" w:sz="4" w:space="0" w:color="auto"/>
            </w:tcBorders>
            <w:shd w:val="clear" w:color="000000" w:fill="DCE6F1"/>
            <w:noWrap/>
            <w:vAlign w:val="bottom"/>
            <w:hideMark/>
          </w:tcPr>
          <w:p w14:paraId="3F3C2C16"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02740C7B"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r>
      <w:tr w:rsidR="00BF30B1" w:rsidRPr="004625C2" w14:paraId="4400349C" w14:textId="77777777" w:rsidTr="00032636">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22847B47"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lastRenderedPageBreak/>
              <w:t>6.</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4F7A19F9" w14:textId="77777777" w:rsidR="00BF30B1" w:rsidRPr="00F2003B" w:rsidRDefault="00BF30B1" w:rsidP="00032636">
            <w:pPr>
              <w:rPr>
                <w:rFonts w:ascii="Arial" w:hAnsi="Arial" w:cs="Arial"/>
                <w:iCs/>
                <w:sz w:val="18"/>
                <w:szCs w:val="18"/>
              </w:rPr>
            </w:pPr>
            <w:r>
              <w:rPr>
                <w:rFonts w:ascii="Arial" w:hAnsi="Arial" w:cs="Arial"/>
                <w:sz w:val="20"/>
                <w:szCs w:val="20"/>
              </w:rPr>
              <w:t>Gramoz sejani 0 - 16 mm</w:t>
            </w:r>
            <w:r>
              <w:rPr>
                <w:rFonts w:ascii="Arial" w:hAnsi="Arial" w:cs="Arial"/>
                <w:sz w:val="20"/>
                <w:szCs w:val="20"/>
              </w:rPr>
              <w:b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1A4354BA" w14:textId="77777777" w:rsidR="00BF30B1" w:rsidRPr="006272D0" w:rsidRDefault="00BF30B1" w:rsidP="00032636">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2416334C"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02BAA848" w14:textId="77777777" w:rsidR="00BF30B1" w:rsidRPr="00D84CAE" w:rsidRDefault="00BF30B1" w:rsidP="00032636">
            <w:pPr>
              <w:jc w:val="center"/>
              <w:rPr>
                <w:rFonts w:ascii="Arial" w:hAnsi="Arial" w:cs="Arial"/>
                <w:iCs/>
                <w:sz w:val="18"/>
                <w:szCs w:val="18"/>
              </w:rPr>
            </w:pPr>
            <w:r>
              <w:rPr>
                <w:rFonts w:ascii="Arial" w:hAnsi="Arial" w:cs="Arial"/>
                <w:b/>
                <w:bCs/>
                <w:sz w:val="20"/>
                <w:szCs w:val="20"/>
              </w:rPr>
              <w:t>70</w:t>
            </w:r>
          </w:p>
        </w:tc>
        <w:tc>
          <w:tcPr>
            <w:tcW w:w="1470" w:type="dxa"/>
            <w:tcBorders>
              <w:top w:val="nil"/>
              <w:left w:val="nil"/>
              <w:bottom w:val="single" w:sz="4" w:space="0" w:color="auto"/>
              <w:right w:val="single" w:sz="4" w:space="0" w:color="auto"/>
            </w:tcBorders>
            <w:shd w:val="clear" w:color="000000" w:fill="DCE6F1"/>
            <w:noWrap/>
            <w:vAlign w:val="bottom"/>
            <w:hideMark/>
          </w:tcPr>
          <w:p w14:paraId="4DD67213"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36E32B48"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r>
      <w:tr w:rsidR="00BF30B1" w:rsidRPr="004625C2" w14:paraId="50B9957B" w14:textId="77777777" w:rsidTr="00032636">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56EF1B23"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7.</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2DF0FF15" w14:textId="77777777" w:rsidR="00BF30B1" w:rsidRPr="00F2003B" w:rsidRDefault="00BF30B1" w:rsidP="00032636">
            <w:pPr>
              <w:rPr>
                <w:rFonts w:ascii="Arial" w:hAnsi="Arial" w:cs="Arial"/>
                <w:iCs/>
                <w:sz w:val="18"/>
                <w:szCs w:val="18"/>
              </w:rPr>
            </w:pPr>
            <w:r>
              <w:rPr>
                <w:rFonts w:ascii="Arial" w:hAnsi="Arial" w:cs="Arial"/>
                <w:sz w:val="20"/>
                <w:szCs w:val="20"/>
              </w:rPr>
              <w:t xml:space="preserve">Gramoz sejani 0 - 8 mm </w:t>
            </w:r>
            <w:r>
              <w:rPr>
                <w:rFonts w:ascii="Arial" w:hAnsi="Arial" w:cs="Arial"/>
                <w:sz w:val="20"/>
                <w:szCs w:val="20"/>
              </w:rPr>
              <w:b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11769BA7" w14:textId="77777777" w:rsidR="00BF30B1" w:rsidRPr="006272D0" w:rsidRDefault="00BF30B1" w:rsidP="00032636">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0E3E130A"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7E6D110A" w14:textId="77777777" w:rsidR="00BF30B1" w:rsidRPr="00D84CAE" w:rsidRDefault="00BF30B1" w:rsidP="00032636">
            <w:pPr>
              <w:jc w:val="center"/>
              <w:rPr>
                <w:rFonts w:ascii="Arial" w:hAnsi="Arial" w:cs="Arial"/>
                <w:iCs/>
                <w:sz w:val="18"/>
                <w:szCs w:val="18"/>
              </w:rPr>
            </w:pPr>
            <w:r>
              <w:rPr>
                <w:rFonts w:ascii="Arial" w:hAnsi="Arial" w:cs="Arial"/>
                <w:b/>
                <w:bCs/>
                <w:sz w:val="20"/>
                <w:szCs w:val="20"/>
              </w:rPr>
              <w:t>70</w:t>
            </w:r>
          </w:p>
        </w:tc>
        <w:tc>
          <w:tcPr>
            <w:tcW w:w="1470" w:type="dxa"/>
            <w:tcBorders>
              <w:top w:val="nil"/>
              <w:left w:val="nil"/>
              <w:bottom w:val="single" w:sz="4" w:space="0" w:color="auto"/>
              <w:right w:val="single" w:sz="4" w:space="0" w:color="auto"/>
            </w:tcBorders>
            <w:shd w:val="clear" w:color="000000" w:fill="DCE6F1"/>
            <w:noWrap/>
            <w:vAlign w:val="bottom"/>
            <w:hideMark/>
          </w:tcPr>
          <w:p w14:paraId="3933A57E"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0D60AC2B"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r>
      <w:tr w:rsidR="00BF30B1" w:rsidRPr="004625C2" w14:paraId="2BF4905F" w14:textId="77777777" w:rsidTr="00032636">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7AA881CC"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8.</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2D886174" w14:textId="77777777" w:rsidR="00BF30B1" w:rsidRPr="00F2003B" w:rsidRDefault="00BF30B1" w:rsidP="00032636">
            <w:pPr>
              <w:rPr>
                <w:rFonts w:ascii="Arial" w:hAnsi="Arial" w:cs="Arial"/>
                <w:iCs/>
                <w:sz w:val="18"/>
                <w:szCs w:val="18"/>
              </w:rPr>
            </w:pPr>
            <w:r>
              <w:rPr>
                <w:rFonts w:ascii="Arial" w:hAnsi="Arial" w:cs="Arial"/>
                <w:sz w:val="20"/>
                <w:szCs w:val="20"/>
              </w:rPr>
              <w:t xml:space="preserve">Gramoz sejani 0 - 4 mm </w:t>
            </w:r>
            <w:r>
              <w:rPr>
                <w:rFonts w:ascii="Arial" w:hAnsi="Arial" w:cs="Arial"/>
                <w:sz w:val="20"/>
                <w:szCs w:val="20"/>
              </w:rPr>
              <w:b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640F59CF" w14:textId="77777777" w:rsidR="00BF30B1" w:rsidRPr="006272D0" w:rsidRDefault="00BF30B1" w:rsidP="00032636">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3BF53CA8"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8" w:space="0" w:color="auto"/>
              <w:right w:val="single" w:sz="8" w:space="0" w:color="auto"/>
            </w:tcBorders>
            <w:shd w:val="clear" w:color="auto" w:fill="auto"/>
            <w:noWrap/>
            <w:vAlign w:val="bottom"/>
            <w:hideMark/>
          </w:tcPr>
          <w:p w14:paraId="4A24C66F" w14:textId="77777777" w:rsidR="00BF30B1" w:rsidRPr="00D84CAE" w:rsidRDefault="00BF30B1" w:rsidP="00032636">
            <w:pPr>
              <w:jc w:val="center"/>
              <w:rPr>
                <w:rFonts w:ascii="Arial" w:hAnsi="Arial" w:cs="Arial"/>
                <w:iCs/>
                <w:sz w:val="18"/>
                <w:szCs w:val="18"/>
              </w:rPr>
            </w:pPr>
            <w:r>
              <w:rPr>
                <w:rFonts w:ascii="Arial" w:hAnsi="Arial" w:cs="Arial"/>
                <w:b/>
                <w:bCs/>
                <w:sz w:val="20"/>
                <w:szCs w:val="20"/>
              </w:rPr>
              <w:t>50</w:t>
            </w:r>
          </w:p>
        </w:tc>
        <w:tc>
          <w:tcPr>
            <w:tcW w:w="1470" w:type="dxa"/>
            <w:tcBorders>
              <w:top w:val="nil"/>
              <w:left w:val="nil"/>
              <w:bottom w:val="single" w:sz="4" w:space="0" w:color="auto"/>
              <w:right w:val="single" w:sz="4" w:space="0" w:color="auto"/>
            </w:tcBorders>
            <w:shd w:val="clear" w:color="000000" w:fill="DCE6F1"/>
            <w:noWrap/>
            <w:vAlign w:val="bottom"/>
            <w:hideMark/>
          </w:tcPr>
          <w:p w14:paraId="7FDD5C26"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A25171D"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r>
      <w:tr w:rsidR="00BF30B1" w:rsidRPr="004625C2" w14:paraId="7F077594" w14:textId="77777777" w:rsidTr="00032636">
        <w:trPr>
          <w:trHeight w:val="509"/>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6053685F"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7AD7F8DF"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4A738696"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4CFF00D5"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6DCFCB23"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57B0DCCC" w14:textId="77777777" w:rsidR="00BF30B1" w:rsidRPr="006272D0" w:rsidRDefault="00BF30B1" w:rsidP="00032636">
            <w:pPr>
              <w:rPr>
                <w:rFonts w:ascii="Arial" w:hAnsi="Arial" w:cs="Arial"/>
                <w:b/>
                <w:bCs/>
                <w:iCs/>
                <w:sz w:val="18"/>
                <w:szCs w:val="18"/>
              </w:rPr>
            </w:pPr>
            <w:r w:rsidRPr="006272D0">
              <w:rPr>
                <w:rFonts w:ascii="Arial" w:hAnsi="Arial" w:cs="Arial"/>
                <w:b/>
                <w:bCs/>
                <w:iCs/>
                <w:sz w:val="18"/>
                <w:szCs w:val="18"/>
              </w:rPr>
              <w:t>SKUPAJ brez DDV v EUR :</w:t>
            </w:r>
          </w:p>
        </w:tc>
        <w:tc>
          <w:tcPr>
            <w:tcW w:w="1417" w:type="dxa"/>
            <w:tcBorders>
              <w:top w:val="nil"/>
              <w:left w:val="nil"/>
              <w:bottom w:val="single" w:sz="4" w:space="0" w:color="auto"/>
              <w:right w:val="single" w:sz="4" w:space="0" w:color="auto"/>
            </w:tcBorders>
            <w:shd w:val="clear" w:color="000000" w:fill="8DB4E2"/>
            <w:noWrap/>
            <w:vAlign w:val="bottom"/>
            <w:hideMark/>
          </w:tcPr>
          <w:p w14:paraId="37136B48" w14:textId="77777777" w:rsidR="00BF30B1" w:rsidRPr="006272D0" w:rsidRDefault="00BF30B1" w:rsidP="00032636">
            <w:pPr>
              <w:rPr>
                <w:rFonts w:ascii="Arial" w:hAnsi="Arial" w:cs="Arial"/>
                <w:b/>
                <w:bCs/>
                <w:iCs/>
                <w:sz w:val="18"/>
                <w:szCs w:val="18"/>
              </w:rPr>
            </w:pPr>
            <w:r w:rsidRPr="006272D0">
              <w:rPr>
                <w:rFonts w:ascii="Arial" w:hAnsi="Arial" w:cs="Arial"/>
                <w:b/>
                <w:bCs/>
                <w:iCs/>
                <w:sz w:val="18"/>
                <w:szCs w:val="18"/>
              </w:rPr>
              <w:t> </w:t>
            </w:r>
          </w:p>
        </w:tc>
      </w:tr>
      <w:tr w:rsidR="00BF30B1" w:rsidRPr="004625C2" w14:paraId="06126124" w14:textId="77777777" w:rsidTr="00032636">
        <w:trPr>
          <w:trHeight w:val="360"/>
        </w:trPr>
        <w:tc>
          <w:tcPr>
            <w:tcW w:w="596" w:type="dxa"/>
            <w:tcBorders>
              <w:top w:val="single" w:sz="4" w:space="0" w:color="auto"/>
            </w:tcBorders>
            <w:shd w:val="clear" w:color="auto" w:fill="auto"/>
            <w:noWrap/>
            <w:vAlign w:val="center"/>
          </w:tcPr>
          <w:p w14:paraId="5C36B975" w14:textId="77777777" w:rsidR="00BF30B1" w:rsidRPr="006272D0" w:rsidRDefault="00BF30B1" w:rsidP="00032636">
            <w:pPr>
              <w:jc w:val="center"/>
              <w:rPr>
                <w:rFonts w:ascii="Arial" w:hAnsi="Arial" w:cs="Arial"/>
                <w:iCs/>
                <w:sz w:val="18"/>
                <w:szCs w:val="18"/>
              </w:rPr>
            </w:pPr>
          </w:p>
        </w:tc>
        <w:tc>
          <w:tcPr>
            <w:tcW w:w="3538" w:type="dxa"/>
            <w:tcBorders>
              <w:top w:val="single" w:sz="4" w:space="0" w:color="auto"/>
            </w:tcBorders>
            <w:shd w:val="clear" w:color="auto" w:fill="auto"/>
            <w:noWrap/>
            <w:vAlign w:val="bottom"/>
          </w:tcPr>
          <w:p w14:paraId="3A759FBC" w14:textId="77777777" w:rsidR="00BF30B1" w:rsidRPr="006272D0" w:rsidRDefault="00BF30B1" w:rsidP="00032636">
            <w:pPr>
              <w:jc w:val="center"/>
              <w:rPr>
                <w:rFonts w:ascii="Arial" w:hAnsi="Arial" w:cs="Arial"/>
                <w:sz w:val="18"/>
                <w:szCs w:val="18"/>
              </w:rPr>
            </w:pPr>
          </w:p>
        </w:tc>
        <w:tc>
          <w:tcPr>
            <w:tcW w:w="1007" w:type="dxa"/>
            <w:tcBorders>
              <w:top w:val="single" w:sz="4" w:space="0" w:color="auto"/>
            </w:tcBorders>
            <w:shd w:val="clear" w:color="auto" w:fill="auto"/>
            <w:noWrap/>
            <w:vAlign w:val="bottom"/>
          </w:tcPr>
          <w:p w14:paraId="4D7DCE28" w14:textId="77777777" w:rsidR="00BF30B1" w:rsidRPr="006272D0" w:rsidRDefault="00BF30B1" w:rsidP="00032636">
            <w:pPr>
              <w:rPr>
                <w:rFonts w:ascii="Arial" w:hAnsi="Arial" w:cs="Arial"/>
                <w:sz w:val="18"/>
                <w:szCs w:val="18"/>
              </w:rPr>
            </w:pPr>
          </w:p>
        </w:tc>
        <w:tc>
          <w:tcPr>
            <w:tcW w:w="830" w:type="dxa"/>
            <w:tcBorders>
              <w:top w:val="single" w:sz="4" w:space="0" w:color="auto"/>
            </w:tcBorders>
            <w:shd w:val="clear" w:color="auto" w:fill="auto"/>
            <w:noWrap/>
            <w:vAlign w:val="bottom"/>
          </w:tcPr>
          <w:p w14:paraId="6E5AACB8" w14:textId="77777777" w:rsidR="00BF30B1" w:rsidRPr="006272D0" w:rsidRDefault="00BF30B1" w:rsidP="00032636">
            <w:pPr>
              <w:jc w:val="center"/>
              <w:rPr>
                <w:rFonts w:ascii="Arial" w:hAnsi="Arial" w:cs="Arial"/>
                <w:sz w:val="18"/>
                <w:szCs w:val="18"/>
              </w:rPr>
            </w:pPr>
          </w:p>
        </w:tc>
        <w:tc>
          <w:tcPr>
            <w:tcW w:w="1369" w:type="dxa"/>
            <w:tcBorders>
              <w:top w:val="single" w:sz="4" w:space="0" w:color="auto"/>
            </w:tcBorders>
            <w:shd w:val="clear" w:color="auto" w:fill="auto"/>
            <w:noWrap/>
            <w:vAlign w:val="bottom"/>
          </w:tcPr>
          <w:p w14:paraId="27A10708" w14:textId="77777777" w:rsidR="00BF30B1" w:rsidRPr="006272D0" w:rsidRDefault="00BF30B1" w:rsidP="00032636">
            <w:pPr>
              <w:jc w:val="center"/>
              <w:rPr>
                <w:rFonts w:ascii="Arial" w:hAnsi="Arial" w:cs="Arial"/>
                <w:sz w:val="18"/>
                <w:szCs w:val="18"/>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67977EDE" w14:textId="77777777" w:rsidR="00BF30B1" w:rsidRPr="006272D0" w:rsidRDefault="00BF30B1" w:rsidP="00032636">
            <w:pPr>
              <w:rPr>
                <w:rFonts w:ascii="Arial" w:hAnsi="Arial" w:cs="Arial"/>
                <w:b/>
                <w:bCs/>
                <w:iCs/>
                <w:sz w:val="18"/>
                <w:szCs w:val="18"/>
              </w:rPr>
            </w:pPr>
            <w:r w:rsidRPr="006272D0">
              <w:rPr>
                <w:rFonts w:ascii="Arial" w:hAnsi="Arial" w:cs="Arial"/>
                <w:b/>
                <w:bCs/>
                <w:iCs/>
                <w:sz w:val="18"/>
                <w:szCs w:val="18"/>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39EAF6FF"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r>
      <w:tr w:rsidR="00BF30B1" w:rsidRPr="004625C2" w14:paraId="0AAB6724" w14:textId="77777777" w:rsidTr="00032636">
        <w:trPr>
          <w:trHeight w:val="375"/>
        </w:trPr>
        <w:tc>
          <w:tcPr>
            <w:tcW w:w="596" w:type="dxa"/>
            <w:shd w:val="clear" w:color="auto" w:fill="auto"/>
            <w:noWrap/>
            <w:vAlign w:val="bottom"/>
          </w:tcPr>
          <w:p w14:paraId="0A256704" w14:textId="77777777" w:rsidR="00BF30B1" w:rsidRPr="006272D0" w:rsidRDefault="00BF30B1" w:rsidP="00032636">
            <w:pPr>
              <w:rPr>
                <w:rFonts w:ascii="Arial" w:hAnsi="Arial" w:cs="Arial"/>
                <w:b/>
                <w:bCs/>
                <w:iCs/>
                <w:sz w:val="18"/>
                <w:szCs w:val="18"/>
              </w:rPr>
            </w:pPr>
          </w:p>
        </w:tc>
        <w:tc>
          <w:tcPr>
            <w:tcW w:w="3538" w:type="dxa"/>
            <w:shd w:val="clear" w:color="auto" w:fill="auto"/>
            <w:noWrap/>
            <w:vAlign w:val="bottom"/>
          </w:tcPr>
          <w:p w14:paraId="57EDBC20" w14:textId="77777777" w:rsidR="00BF30B1" w:rsidRPr="006272D0" w:rsidRDefault="00BF30B1" w:rsidP="00032636">
            <w:pPr>
              <w:rPr>
                <w:rFonts w:ascii="Arial" w:hAnsi="Arial" w:cs="Arial"/>
                <w:b/>
                <w:bCs/>
                <w:iCs/>
                <w:sz w:val="18"/>
                <w:szCs w:val="18"/>
              </w:rPr>
            </w:pPr>
          </w:p>
        </w:tc>
        <w:tc>
          <w:tcPr>
            <w:tcW w:w="1007" w:type="dxa"/>
            <w:shd w:val="clear" w:color="auto" w:fill="auto"/>
            <w:noWrap/>
            <w:vAlign w:val="bottom"/>
          </w:tcPr>
          <w:p w14:paraId="5656EFE4" w14:textId="77777777" w:rsidR="00BF30B1" w:rsidRPr="006272D0" w:rsidRDefault="00BF30B1" w:rsidP="00032636">
            <w:pPr>
              <w:rPr>
                <w:rFonts w:ascii="Arial" w:hAnsi="Arial" w:cs="Arial"/>
                <w:sz w:val="18"/>
                <w:szCs w:val="18"/>
              </w:rPr>
            </w:pPr>
          </w:p>
        </w:tc>
        <w:tc>
          <w:tcPr>
            <w:tcW w:w="830" w:type="dxa"/>
            <w:shd w:val="clear" w:color="auto" w:fill="auto"/>
            <w:noWrap/>
            <w:vAlign w:val="bottom"/>
          </w:tcPr>
          <w:p w14:paraId="603DD69E" w14:textId="77777777" w:rsidR="00BF30B1" w:rsidRPr="006272D0" w:rsidRDefault="00BF30B1" w:rsidP="00032636">
            <w:pPr>
              <w:jc w:val="center"/>
              <w:rPr>
                <w:rFonts w:ascii="Arial" w:hAnsi="Arial" w:cs="Arial"/>
                <w:sz w:val="18"/>
                <w:szCs w:val="18"/>
              </w:rPr>
            </w:pPr>
          </w:p>
        </w:tc>
        <w:tc>
          <w:tcPr>
            <w:tcW w:w="1369" w:type="dxa"/>
            <w:shd w:val="clear" w:color="auto" w:fill="auto"/>
            <w:noWrap/>
            <w:vAlign w:val="bottom"/>
          </w:tcPr>
          <w:p w14:paraId="3F5F4E9B" w14:textId="77777777" w:rsidR="00BF30B1" w:rsidRPr="006272D0" w:rsidRDefault="00BF30B1" w:rsidP="00032636">
            <w:pPr>
              <w:jc w:val="center"/>
              <w:rPr>
                <w:rFonts w:ascii="Arial" w:hAnsi="Arial" w:cs="Arial"/>
                <w:sz w:val="18"/>
                <w:szCs w:val="18"/>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465756AB" w14:textId="77777777" w:rsidR="00BF30B1" w:rsidRPr="006272D0" w:rsidRDefault="00BF30B1" w:rsidP="00032636">
            <w:pPr>
              <w:rPr>
                <w:rFonts w:ascii="Arial" w:hAnsi="Arial" w:cs="Arial"/>
                <w:b/>
                <w:bCs/>
                <w:iCs/>
                <w:sz w:val="18"/>
                <w:szCs w:val="18"/>
              </w:rPr>
            </w:pPr>
            <w:r w:rsidRPr="006272D0">
              <w:rPr>
                <w:rFonts w:ascii="Arial" w:hAnsi="Arial" w:cs="Arial"/>
                <w:b/>
                <w:bCs/>
                <w:iCs/>
                <w:sz w:val="18"/>
                <w:szCs w:val="18"/>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1FA4A71B"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r>
    </w:tbl>
    <w:p w14:paraId="6CA0899F" w14:textId="77777777" w:rsidR="00BF30B1" w:rsidRDefault="00BF30B1" w:rsidP="00BF30B1">
      <w:pPr>
        <w:autoSpaceDE w:val="0"/>
        <w:autoSpaceDN w:val="0"/>
        <w:adjustRightInd w:val="0"/>
        <w:spacing w:line="276" w:lineRule="auto"/>
        <w:jc w:val="both"/>
        <w:rPr>
          <w:rFonts w:ascii="Arial" w:eastAsia="Batang" w:hAnsi="Arial" w:cs="Arial"/>
          <w:b/>
          <w:sz w:val="20"/>
          <w:szCs w:val="20"/>
          <w:lang w:eastAsia="ko-KR"/>
        </w:rPr>
      </w:pPr>
    </w:p>
    <w:p w14:paraId="65CC85C8" w14:textId="77777777" w:rsidR="00BF30B1" w:rsidRDefault="00BF30B1" w:rsidP="00BF30B1">
      <w:pPr>
        <w:autoSpaceDE w:val="0"/>
        <w:autoSpaceDN w:val="0"/>
        <w:adjustRightInd w:val="0"/>
        <w:spacing w:line="276" w:lineRule="auto"/>
        <w:jc w:val="both"/>
        <w:rPr>
          <w:rFonts w:ascii="Arial" w:eastAsia="Batang" w:hAnsi="Arial" w:cs="Arial"/>
          <w:b/>
          <w:sz w:val="20"/>
          <w:szCs w:val="20"/>
          <w:lang w:eastAsia="ko-KR"/>
        </w:rPr>
      </w:pPr>
      <w:r>
        <w:rPr>
          <w:rFonts w:ascii="Arial" w:eastAsia="Batang" w:hAnsi="Arial" w:cs="Arial"/>
          <w:b/>
          <w:sz w:val="20"/>
          <w:szCs w:val="20"/>
          <w:lang w:eastAsia="ko-KR"/>
        </w:rPr>
        <w:t>SKLOP II: Pisarna vzdrževanja Ljubljana</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BF30B1" w:rsidRPr="004625C2" w14:paraId="2A75B3F6" w14:textId="77777777" w:rsidTr="00032636">
        <w:trPr>
          <w:trHeight w:val="587"/>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2352E95" w14:textId="77777777" w:rsidR="00BF30B1" w:rsidRPr="006272D0" w:rsidRDefault="00BF30B1" w:rsidP="00032636">
            <w:pPr>
              <w:jc w:val="center"/>
              <w:rPr>
                <w:rFonts w:ascii="Arial" w:hAnsi="Arial" w:cs="Arial"/>
                <w:b/>
                <w:bCs/>
                <w:iCs/>
                <w:sz w:val="18"/>
                <w:szCs w:val="18"/>
              </w:rPr>
            </w:pPr>
            <w:proofErr w:type="spellStart"/>
            <w:r w:rsidRPr="006272D0">
              <w:rPr>
                <w:rFonts w:ascii="Arial" w:hAnsi="Arial" w:cs="Arial"/>
                <w:b/>
                <w:bCs/>
                <w:iCs/>
                <w:sz w:val="18"/>
                <w:szCs w:val="18"/>
              </w:rPr>
              <w:t>Zap</w:t>
            </w:r>
            <w:proofErr w:type="spellEnd"/>
            <w:r w:rsidRPr="006272D0">
              <w:rPr>
                <w:rFonts w:ascii="Arial" w:hAnsi="Arial" w:cs="Arial"/>
                <w:b/>
                <w:bCs/>
                <w:iCs/>
                <w:sz w:val="18"/>
                <w:szCs w:val="18"/>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7D48FDAA" w14:textId="77777777" w:rsidR="00BF30B1" w:rsidRPr="006272D0" w:rsidRDefault="00BF30B1" w:rsidP="00032636">
            <w:pPr>
              <w:jc w:val="center"/>
              <w:rPr>
                <w:rFonts w:ascii="Arial" w:hAnsi="Arial" w:cs="Arial"/>
                <w:b/>
                <w:bCs/>
                <w:iCs/>
                <w:sz w:val="18"/>
                <w:szCs w:val="18"/>
              </w:rPr>
            </w:pPr>
            <w:r w:rsidRPr="006272D0">
              <w:rPr>
                <w:rFonts w:ascii="Arial" w:hAnsi="Arial" w:cs="Arial"/>
                <w:b/>
                <w:bCs/>
                <w:iCs/>
                <w:sz w:val="18"/>
                <w:szCs w:val="18"/>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438668E" w14:textId="77777777" w:rsidR="00BF30B1" w:rsidRPr="006272D0" w:rsidRDefault="00BF30B1" w:rsidP="00032636">
            <w:pPr>
              <w:jc w:val="center"/>
              <w:rPr>
                <w:rFonts w:ascii="Arial" w:hAnsi="Arial" w:cs="Arial"/>
                <w:b/>
                <w:bCs/>
                <w:iCs/>
                <w:sz w:val="18"/>
                <w:szCs w:val="18"/>
              </w:rPr>
            </w:pPr>
            <w:r w:rsidRPr="006272D0">
              <w:rPr>
                <w:rFonts w:ascii="Arial" w:hAnsi="Arial" w:cs="Arial"/>
                <w:b/>
                <w:bCs/>
                <w:iCs/>
                <w:sz w:val="18"/>
                <w:szCs w:val="18"/>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2C342E8" w14:textId="77777777" w:rsidR="00BF30B1" w:rsidRPr="006272D0" w:rsidRDefault="00BF30B1" w:rsidP="00032636">
            <w:pPr>
              <w:jc w:val="center"/>
              <w:rPr>
                <w:rFonts w:ascii="Arial" w:hAnsi="Arial" w:cs="Arial"/>
                <w:b/>
                <w:bCs/>
                <w:iCs/>
                <w:sz w:val="18"/>
                <w:szCs w:val="18"/>
              </w:rPr>
            </w:pPr>
            <w:r w:rsidRPr="006272D0">
              <w:rPr>
                <w:rFonts w:ascii="Arial" w:hAnsi="Arial" w:cs="Arial"/>
                <w:b/>
                <w:bCs/>
                <w:iCs/>
                <w:sz w:val="18"/>
                <w:szCs w:val="18"/>
              </w:rPr>
              <w:t>Merska enota</w:t>
            </w:r>
          </w:p>
        </w:tc>
        <w:tc>
          <w:tcPr>
            <w:tcW w:w="1369" w:type="dxa"/>
            <w:tcBorders>
              <w:top w:val="single" w:sz="4" w:space="0" w:color="auto"/>
              <w:left w:val="nil"/>
              <w:right w:val="single" w:sz="4" w:space="0" w:color="auto"/>
            </w:tcBorders>
            <w:shd w:val="clear" w:color="000000" w:fill="B8CCE4"/>
            <w:vAlign w:val="center"/>
            <w:hideMark/>
          </w:tcPr>
          <w:p w14:paraId="07EA98B9" w14:textId="77777777" w:rsidR="00BF30B1" w:rsidRPr="006272D0" w:rsidRDefault="00BF30B1" w:rsidP="00032636">
            <w:pPr>
              <w:jc w:val="center"/>
              <w:rPr>
                <w:rFonts w:ascii="Arial" w:hAnsi="Arial" w:cs="Arial"/>
                <w:b/>
                <w:bCs/>
                <w:iCs/>
                <w:color w:val="00B050"/>
                <w:sz w:val="18"/>
                <w:szCs w:val="18"/>
              </w:rPr>
            </w:pPr>
            <w:r w:rsidRPr="006272D0">
              <w:rPr>
                <w:rFonts w:ascii="Arial" w:hAnsi="Arial" w:cs="Arial"/>
                <w:b/>
                <w:bCs/>
                <w:iCs/>
                <w:sz w:val="18"/>
                <w:szCs w:val="18"/>
              </w:rPr>
              <w:t>Skupna količina*</w:t>
            </w:r>
          </w:p>
          <w:p w14:paraId="4DF1ADE6" w14:textId="77777777" w:rsidR="00BF30B1" w:rsidRPr="006272D0" w:rsidRDefault="00BF30B1" w:rsidP="00032636">
            <w:pPr>
              <w:jc w:val="center"/>
              <w:rPr>
                <w:rFonts w:ascii="Arial" w:hAnsi="Arial" w:cs="Arial"/>
                <w:b/>
                <w:bCs/>
                <w:iCs/>
                <w:color w:val="00B050"/>
                <w:sz w:val="18"/>
                <w:szCs w:val="18"/>
              </w:rPr>
            </w:pPr>
            <w:r w:rsidRPr="006272D0">
              <w:rPr>
                <w:rFonts w:ascii="Arial" w:hAnsi="Arial" w:cs="Arial"/>
                <w:b/>
                <w:bCs/>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BA92F57" w14:textId="77777777" w:rsidR="00BF30B1" w:rsidRPr="006272D0" w:rsidRDefault="00BF30B1" w:rsidP="00032636">
            <w:pPr>
              <w:jc w:val="center"/>
              <w:rPr>
                <w:rFonts w:ascii="Arial" w:hAnsi="Arial" w:cs="Arial"/>
                <w:b/>
                <w:bCs/>
                <w:iCs/>
                <w:sz w:val="18"/>
                <w:szCs w:val="18"/>
              </w:rPr>
            </w:pPr>
            <w:r w:rsidRPr="006272D0">
              <w:rPr>
                <w:rFonts w:ascii="Arial" w:hAnsi="Arial" w:cs="Arial"/>
                <w:b/>
                <w:bCs/>
                <w:iCs/>
                <w:sz w:val="18"/>
                <w:szCs w:val="18"/>
              </w:rPr>
              <w:t>cena na ME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489EDD4" w14:textId="77777777" w:rsidR="00BF30B1" w:rsidRPr="006272D0" w:rsidRDefault="00BF30B1" w:rsidP="00032636">
            <w:pPr>
              <w:jc w:val="center"/>
              <w:rPr>
                <w:rFonts w:ascii="Arial" w:hAnsi="Arial" w:cs="Arial"/>
                <w:b/>
                <w:bCs/>
                <w:iCs/>
                <w:sz w:val="18"/>
                <w:szCs w:val="18"/>
              </w:rPr>
            </w:pPr>
            <w:r w:rsidRPr="006272D0">
              <w:rPr>
                <w:rFonts w:ascii="Arial" w:hAnsi="Arial" w:cs="Arial"/>
                <w:b/>
                <w:bCs/>
                <w:iCs/>
                <w:sz w:val="18"/>
                <w:szCs w:val="18"/>
              </w:rPr>
              <w:t>Vrednost skupaj brez DDV v EUR</w:t>
            </w:r>
          </w:p>
        </w:tc>
      </w:tr>
      <w:tr w:rsidR="00BF30B1" w:rsidRPr="004625C2" w14:paraId="2D92AAC8" w14:textId="77777777" w:rsidTr="00032636">
        <w:trPr>
          <w:trHeight w:val="616"/>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0085A4F6" w14:textId="77777777" w:rsidR="00BF30B1" w:rsidRPr="006272D0" w:rsidRDefault="00BF30B1" w:rsidP="00032636">
            <w:pPr>
              <w:rPr>
                <w:rFonts w:ascii="Arial" w:hAnsi="Arial" w:cs="Arial"/>
                <w:iCs/>
                <w:sz w:val="18"/>
                <w:szCs w:val="18"/>
              </w:rPr>
            </w:pPr>
            <w:r>
              <w:rPr>
                <w:rFonts w:ascii="Arial" w:hAnsi="Arial" w:cs="Arial"/>
                <w:iCs/>
                <w:sz w:val="18"/>
                <w:szCs w:val="18"/>
              </w:rPr>
              <w:t xml:space="preserve">   </w:t>
            </w:r>
            <w:r w:rsidRPr="006272D0">
              <w:rPr>
                <w:rFonts w:ascii="Arial" w:hAnsi="Arial" w:cs="Arial"/>
                <w:iCs/>
                <w:sz w:val="18"/>
                <w:szCs w:val="18"/>
              </w:rPr>
              <w:t>1.</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161483" w14:textId="77777777" w:rsidR="00BF30B1" w:rsidRPr="00F2003B" w:rsidRDefault="00BF30B1" w:rsidP="00032636">
            <w:pPr>
              <w:rPr>
                <w:rFonts w:ascii="Arial" w:hAnsi="Arial" w:cs="Arial"/>
                <w:iCs/>
                <w:sz w:val="18"/>
                <w:szCs w:val="18"/>
              </w:rPr>
            </w:pPr>
            <w:r>
              <w:rPr>
                <w:rFonts w:ascii="Arial" w:hAnsi="Arial" w:cs="Arial"/>
                <w:sz w:val="20"/>
                <w:szCs w:val="20"/>
              </w:rPr>
              <w:t xml:space="preserve">Tolčenec I 31,5 - 63 mm (sedimentni) </w:t>
            </w:r>
            <w:r>
              <w:rPr>
                <w:rFonts w:ascii="Arial" w:hAnsi="Arial" w:cs="Arial"/>
                <w:sz w:val="20"/>
                <w:szCs w:val="20"/>
              </w:rPr>
              <w:b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441DA056" w14:textId="77777777" w:rsidR="00BF30B1" w:rsidRPr="006272D0" w:rsidRDefault="00BF30B1" w:rsidP="00032636">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3F9CD1CE"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7E29A3CC" w14:textId="77777777" w:rsidR="00BF30B1" w:rsidRPr="00D84CAE" w:rsidRDefault="00BF30B1" w:rsidP="00032636">
            <w:pPr>
              <w:jc w:val="center"/>
              <w:rPr>
                <w:rFonts w:ascii="Arial" w:hAnsi="Arial" w:cs="Arial"/>
                <w:iCs/>
                <w:sz w:val="18"/>
                <w:szCs w:val="18"/>
              </w:rPr>
            </w:pPr>
            <w:r>
              <w:rPr>
                <w:rFonts w:ascii="Arial" w:hAnsi="Arial" w:cs="Arial"/>
                <w:b/>
                <w:bCs/>
                <w:sz w:val="20"/>
                <w:szCs w:val="20"/>
              </w:rPr>
              <w:t>7.600</w:t>
            </w:r>
          </w:p>
        </w:tc>
        <w:tc>
          <w:tcPr>
            <w:tcW w:w="1470" w:type="dxa"/>
            <w:tcBorders>
              <w:top w:val="nil"/>
              <w:left w:val="nil"/>
              <w:bottom w:val="single" w:sz="4" w:space="0" w:color="auto"/>
              <w:right w:val="single" w:sz="4" w:space="0" w:color="auto"/>
            </w:tcBorders>
            <w:shd w:val="clear" w:color="000000" w:fill="DCE6F1"/>
            <w:noWrap/>
            <w:vAlign w:val="bottom"/>
            <w:hideMark/>
          </w:tcPr>
          <w:p w14:paraId="1E7DD2C1"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C0B0383"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r>
      <w:tr w:rsidR="00BF30B1" w:rsidRPr="004625C2" w14:paraId="7BBFEDB5" w14:textId="77777777" w:rsidTr="00032636">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6EAE8D99" w14:textId="77777777" w:rsidR="00BF30B1" w:rsidRPr="006272D0" w:rsidRDefault="00BF30B1" w:rsidP="00032636">
            <w:pPr>
              <w:jc w:val="center"/>
              <w:rPr>
                <w:rFonts w:ascii="Arial" w:hAnsi="Arial" w:cs="Arial"/>
                <w:iCs/>
                <w:sz w:val="18"/>
                <w:szCs w:val="18"/>
              </w:rPr>
            </w:pPr>
            <w:r>
              <w:rPr>
                <w:rFonts w:ascii="Arial" w:hAnsi="Arial" w:cs="Arial"/>
                <w:iCs/>
                <w:sz w:val="18"/>
                <w:szCs w:val="18"/>
              </w:rPr>
              <w:t>2</w:t>
            </w:r>
            <w:r w:rsidRPr="006272D0">
              <w:rPr>
                <w:rFonts w:ascii="Arial" w:hAnsi="Arial" w:cs="Arial"/>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397B29B5" w14:textId="77777777" w:rsidR="00BF30B1" w:rsidRPr="00F2003B" w:rsidRDefault="00BF30B1" w:rsidP="00032636">
            <w:pPr>
              <w:rPr>
                <w:rFonts w:ascii="Arial" w:hAnsi="Arial" w:cs="Arial"/>
                <w:iCs/>
                <w:sz w:val="18"/>
                <w:szCs w:val="18"/>
              </w:rPr>
            </w:pPr>
            <w:r>
              <w:rPr>
                <w:rFonts w:ascii="Arial" w:hAnsi="Arial" w:cs="Arial"/>
                <w:sz w:val="20"/>
                <w:szCs w:val="20"/>
              </w:rPr>
              <w:t xml:space="preserve">Tolčenec I 31,5 - 63 mm (eruptivni) </w:t>
            </w:r>
            <w:r>
              <w:rPr>
                <w:rFonts w:ascii="Arial" w:hAnsi="Arial" w:cs="Arial"/>
                <w:sz w:val="20"/>
                <w:szCs w:val="20"/>
              </w:rPr>
              <w:b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44FBD9CC" w14:textId="77777777" w:rsidR="00BF30B1" w:rsidRPr="006272D0" w:rsidRDefault="00BF30B1" w:rsidP="00032636">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0CDF472C"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6CBA1136" w14:textId="77777777" w:rsidR="00BF30B1" w:rsidRPr="00D84CAE" w:rsidRDefault="00BF30B1" w:rsidP="00032636">
            <w:pPr>
              <w:jc w:val="center"/>
              <w:rPr>
                <w:rFonts w:ascii="Arial" w:hAnsi="Arial" w:cs="Arial"/>
                <w:iCs/>
                <w:sz w:val="18"/>
                <w:szCs w:val="18"/>
              </w:rPr>
            </w:pPr>
            <w:r>
              <w:rPr>
                <w:rFonts w:ascii="Arial" w:hAnsi="Arial" w:cs="Arial"/>
                <w:b/>
                <w:bCs/>
                <w:sz w:val="20"/>
                <w:szCs w:val="20"/>
              </w:rPr>
              <w:t>660</w:t>
            </w:r>
          </w:p>
        </w:tc>
        <w:tc>
          <w:tcPr>
            <w:tcW w:w="1470" w:type="dxa"/>
            <w:tcBorders>
              <w:top w:val="nil"/>
              <w:left w:val="nil"/>
              <w:bottom w:val="single" w:sz="4" w:space="0" w:color="auto"/>
              <w:right w:val="single" w:sz="4" w:space="0" w:color="auto"/>
            </w:tcBorders>
            <w:shd w:val="clear" w:color="000000" w:fill="DCE6F1"/>
            <w:noWrap/>
            <w:vAlign w:val="bottom"/>
            <w:hideMark/>
          </w:tcPr>
          <w:p w14:paraId="39334798"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7F4E592C"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r>
      <w:tr w:rsidR="00BF30B1" w:rsidRPr="004625C2" w14:paraId="334DD233" w14:textId="77777777" w:rsidTr="00032636">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0D0F3B5B" w14:textId="77777777" w:rsidR="00BF30B1" w:rsidRPr="006272D0" w:rsidRDefault="00BF30B1" w:rsidP="00032636">
            <w:pPr>
              <w:jc w:val="center"/>
              <w:rPr>
                <w:rFonts w:ascii="Arial" w:hAnsi="Arial" w:cs="Arial"/>
                <w:iCs/>
                <w:sz w:val="18"/>
                <w:szCs w:val="18"/>
              </w:rPr>
            </w:pPr>
            <w:r>
              <w:rPr>
                <w:rFonts w:ascii="Arial" w:hAnsi="Arial" w:cs="Arial"/>
                <w:iCs/>
                <w:sz w:val="18"/>
                <w:szCs w:val="18"/>
              </w:rPr>
              <w:t>3</w:t>
            </w:r>
            <w:r w:rsidRPr="006272D0">
              <w:rPr>
                <w:rFonts w:ascii="Arial" w:hAnsi="Arial" w:cs="Arial"/>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1C64DC9D" w14:textId="77777777" w:rsidR="00BF30B1" w:rsidRPr="00F2003B" w:rsidRDefault="00BF30B1" w:rsidP="00032636">
            <w:pPr>
              <w:rPr>
                <w:rFonts w:ascii="Arial" w:hAnsi="Arial" w:cs="Arial"/>
                <w:iCs/>
                <w:sz w:val="18"/>
                <w:szCs w:val="18"/>
              </w:rPr>
            </w:pPr>
            <w:r>
              <w:rPr>
                <w:rFonts w:ascii="Arial" w:hAnsi="Arial" w:cs="Arial"/>
                <w:sz w:val="20"/>
                <w:szCs w:val="20"/>
              </w:rPr>
              <w:t>Gramoz sejani 0 - 32 mm (tampon)</w:t>
            </w:r>
            <w:r>
              <w:rPr>
                <w:rFonts w:ascii="Arial" w:hAnsi="Arial" w:cs="Arial"/>
                <w:sz w:val="20"/>
                <w:szCs w:val="20"/>
              </w:rPr>
              <w:b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6470429B" w14:textId="77777777" w:rsidR="00BF30B1" w:rsidRPr="006272D0" w:rsidRDefault="00BF30B1" w:rsidP="00032636">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41B830C4"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52339DBA" w14:textId="77777777" w:rsidR="00BF30B1" w:rsidRPr="00D84CAE" w:rsidRDefault="00BF30B1" w:rsidP="00032636">
            <w:pPr>
              <w:jc w:val="center"/>
              <w:rPr>
                <w:rFonts w:ascii="Arial" w:hAnsi="Arial" w:cs="Arial"/>
                <w:iCs/>
                <w:sz w:val="18"/>
                <w:szCs w:val="18"/>
              </w:rPr>
            </w:pPr>
            <w:r>
              <w:rPr>
                <w:rFonts w:ascii="Arial" w:hAnsi="Arial" w:cs="Arial"/>
                <w:b/>
                <w:bCs/>
                <w:sz w:val="20"/>
                <w:szCs w:val="20"/>
              </w:rPr>
              <w:t>860</w:t>
            </w:r>
          </w:p>
        </w:tc>
        <w:tc>
          <w:tcPr>
            <w:tcW w:w="1470" w:type="dxa"/>
            <w:tcBorders>
              <w:top w:val="nil"/>
              <w:left w:val="nil"/>
              <w:bottom w:val="single" w:sz="4" w:space="0" w:color="auto"/>
              <w:right w:val="single" w:sz="4" w:space="0" w:color="auto"/>
            </w:tcBorders>
            <w:shd w:val="clear" w:color="000000" w:fill="DCE6F1"/>
            <w:noWrap/>
            <w:vAlign w:val="bottom"/>
            <w:hideMark/>
          </w:tcPr>
          <w:p w14:paraId="2136D033"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4EDDF005"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r>
      <w:tr w:rsidR="00BF30B1" w:rsidRPr="004625C2" w14:paraId="20E58BE8" w14:textId="77777777" w:rsidTr="00032636">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4B85B4F6" w14:textId="77777777" w:rsidR="00BF30B1" w:rsidRPr="006272D0" w:rsidRDefault="00BF30B1" w:rsidP="00032636">
            <w:pPr>
              <w:jc w:val="center"/>
              <w:rPr>
                <w:rFonts w:ascii="Arial" w:hAnsi="Arial" w:cs="Arial"/>
                <w:iCs/>
                <w:sz w:val="18"/>
                <w:szCs w:val="18"/>
              </w:rPr>
            </w:pPr>
            <w:r>
              <w:rPr>
                <w:rFonts w:ascii="Arial" w:hAnsi="Arial" w:cs="Arial"/>
                <w:iCs/>
                <w:sz w:val="18"/>
                <w:szCs w:val="18"/>
              </w:rPr>
              <w:t>4</w:t>
            </w:r>
            <w:r w:rsidRPr="006272D0">
              <w:rPr>
                <w:rFonts w:ascii="Arial" w:hAnsi="Arial" w:cs="Arial"/>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637C1150" w14:textId="77777777" w:rsidR="00BF30B1" w:rsidRPr="00F2003B" w:rsidRDefault="00BF30B1" w:rsidP="00032636">
            <w:pPr>
              <w:rPr>
                <w:rFonts w:ascii="Arial" w:hAnsi="Arial" w:cs="Arial"/>
                <w:iCs/>
                <w:sz w:val="18"/>
                <w:szCs w:val="18"/>
              </w:rPr>
            </w:pPr>
            <w:r>
              <w:rPr>
                <w:rFonts w:ascii="Arial" w:hAnsi="Arial" w:cs="Arial"/>
                <w:sz w:val="20"/>
                <w:szCs w:val="20"/>
              </w:rPr>
              <w:t xml:space="preserve">Gramoz sejani 8 - 16 mm (premikalne steze) </w:t>
            </w:r>
            <w:r>
              <w:rPr>
                <w:rFonts w:ascii="Arial" w:hAnsi="Arial" w:cs="Arial"/>
                <w:sz w:val="20"/>
                <w:szCs w:val="20"/>
              </w:rPr>
              <w:b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29B12300" w14:textId="77777777" w:rsidR="00BF30B1" w:rsidRPr="006272D0" w:rsidRDefault="00BF30B1" w:rsidP="00032636">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0B9870EC"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7230D0DE" w14:textId="77777777" w:rsidR="00BF30B1" w:rsidRPr="00D84CAE" w:rsidRDefault="00BF30B1" w:rsidP="00032636">
            <w:pPr>
              <w:jc w:val="center"/>
              <w:rPr>
                <w:rFonts w:ascii="Arial" w:hAnsi="Arial" w:cs="Arial"/>
                <w:iCs/>
                <w:sz w:val="18"/>
                <w:szCs w:val="18"/>
              </w:rPr>
            </w:pPr>
            <w:r>
              <w:rPr>
                <w:rFonts w:ascii="Arial" w:hAnsi="Arial" w:cs="Arial"/>
                <w:b/>
                <w:bCs/>
                <w:sz w:val="20"/>
                <w:szCs w:val="20"/>
              </w:rPr>
              <w:t>500</w:t>
            </w:r>
          </w:p>
        </w:tc>
        <w:tc>
          <w:tcPr>
            <w:tcW w:w="1470" w:type="dxa"/>
            <w:tcBorders>
              <w:top w:val="nil"/>
              <w:left w:val="nil"/>
              <w:bottom w:val="single" w:sz="4" w:space="0" w:color="auto"/>
              <w:right w:val="single" w:sz="4" w:space="0" w:color="auto"/>
            </w:tcBorders>
            <w:shd w:val="clear" w:color="000000" w:fill="DCE6F1"/>
            <w:noWrap/>
            <w:vAlign w:val="bottom"/>
            <w:hideMark/>
          </w:tcPr>
          <w:p w14:paraId="55C9CB42"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3987917F"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r>
      <w:tr w:rsidR="00BF30B1" w:rsidRPr="004625C2" w14:paraId="14B8FC20" w14:textId="77777777" w:rsidTr="00032636">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213503CC" w14:textId="77777777" w:rsidR="00BF30B1" w:rsidRPr="006272D0" w:rsidRDefault="00BF30B1" w:rsidP="00032636">
            <w:pPr>
              <w:jc w:val="center"/>
              <w:rPr>
                <w:rFonts w:ascii="Arial" w:hAnsi="Arial" w:cs="Arial"/>
                <w:iCs/>
                <w:sz w:val="18"/>
                <w:szCs w:val="18"/>
              </w:rPr>
            </w:pPr>
            <w:r>
              <w:rPr>
                <w:rFonts w:ascii="Arial" w:hAnsi="Arial" w:cs="Arial"/>
                <w:iCs/>
                <w:sz w:val="18"/>
                <w:szCs w:val="18"/>
              </w:rPr>
              <w:t>5</w:t>
            </w:r>
            <w:r w:rsidRPr="006272D0">
              <w:rPr>
                <w:rFonts w:ascii="Arial" w:hAnsi="Arial" w:cs="Arial"/>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09DF6BA6" w14:textId="77777777" w:rsidR="00BF30B1" w:rsidRPr="006E780E" w:rsidRDefault="00BF30B1" w:rsidP="00032636">
            <w:pPr>
              <w:rPr>
                <w:rFonts w:ascii="Arial" w:hAnsi="Arial" w:cs="Arial"/>
                <w:sz w:val="20"/>
                <w:szCs w:val="20"/>
              </w:rPr>
            </w:pPr>
            <w:r>
              <w:rPr>
                <w:rFonts w:ascii="Arial" w:hAnsi="Arial" w:cs="Arial"/>
                <w:sz w:val="20"/>
                <w:szCs w:val="20"/>
              </w:rPr>
              <w:t xml:space="preserve">Gramoz sejani 0 - 8 mm </w:t>
            </w:r>
            <w:r>
              <w:rPr>
                <w:rFonts w:ascii="Arial" w:hAnsi="Arial" w:cs="Arial"/>
                <w:sz w:val="20"/>
                <w:szCs w:val="20"/>
              </w:rPr>
              <w:b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5B317E2B" w14:textId="77777777" w:rsidR="00BF30B1" w:rsidRDefault="00BF30B1" w:rsidP="00032636">
            <w:pPr>
              <w:jc w:val="center"/>
              <w:rPr>
                <w:rFonts w:ascii="Arial" w:hAnsi="Arial" w:cs="Arial"/>
                <w:sz w:val="20"/>
                <w:szCs w:val="20"/>
              </w:rPr>
            </w:pPr>
          </w:p>
          <w:p w14:paraId="14C220AC" w14:textId="77777777" w:rsidR="00BF30B1" w:rsidRDefault="00BF30B1" w:rsidP="00032636">
            <w:pPr>
              <w:jc w:val="center"/>
              <w:rPr>
                <w:rFonts w:ascii="Arial" w:hAnsi="Arial" w:cs="Arial"/>
                <w:sz w:val="20"/>
                <w:szCs w:val="20"/>
              </w:rPr>
            </w:pPr>
            <w:r>
              <w:rPr>
                <w:rFonts w:ascii="Arial" w:hAnsi="Arial" w:cs="Arial"/>
                <w:sz w:val="20"/>
                <w:szCs w:val="20"/>
              </w:rPr>
              <w:t>SIST EN 13450</w:t>
            </w:r>
          </w:p>
          <w:p w14:paraId="766C3348" w14:textId="77777777" w:rsidR="00BF30B1" w:rsidRPr="006272D0" w:rsidRDefault="00BF30B1" w:rsidP="00032636">
            <w:pPr>
              <w:jc w:val="center"/>
              <w:rPr>
                <w:rFonts w:ascii="Arial" w:hAnsi="Arial" w:cs="Arial"/>
                <w:iCs/>
                <w:sz w:val="18"/>
                <w:szCs w:val="18"/>
              </w:rPr>
            </w:pPr>
          </w:p>
        </w:tc>
        <w:tc>
          <w:tcPr>
            <w:tcW w:w="830" w:type="dxa"/>
            <w:tcBorders>
              <w:top w:val="nil"/>
              <w:left w:val="nil"/>
              <w:bottom w:val="single" w:sz="4" w:space="0" w:color="auto"/>
              <w:right w:val="single" w:sz="4" w:space="0" w:color="auto"/>
            </w:tcBorders>
            <w:shd w:val="clear" w:color="auto" w:fill="auto"/>
            <w:noWrap/>
            <w:vAlign w:val="bottom"/>
            <w:hideMark/>
          </w:tcPr>
          <w:p w14:paraId="2FF85854"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8" w:space="0" w:color="auto"/>
              <w:right w:val="single" w:sz="8" w:space="0" w:color="auto"/>
            </w:tcBorders>
            <w:shd w:val="clear" w:color="auto" w:fill="auto"/>
            <w:noWrap/>
            <w:vAlign w:val="bottom"/>
            <w:hideMark/>
          </w:tcPr>
          <w:p w14:paraId="65615C10" w14:textId="77777777" w:rsidR="00BF30B1" w:rsidRPr="006E780E" w:rsidRDefault="00BF30B1" w:rsidP="00032636">
            <w:pPr>
              <w:jc w:val="center"/>
              <w:rPr>
                <w:rFonts w:ascii="Arial" w:hAnsi="Arial" w:cs="Arial"/>
                <w:b/>
                <w:bCs/>
                <w:iCs/>
                <w:sz w:val="18"/>
                <w:szCs w:val="18"/>
              </w:rPr>
            </w:pPr>
            <w:r w:rsidRPr="006E780E">
              <w:rPr>
                <w:rFonts w:ascii="Arial" w:hAnsi="Arial" w:cs="Arial"/>
                <w:b/>
                <w:bCs/>
                <w:iCs/>
                <w:sz w:val="18"/>
                <w:szCs w:val="18"/>
              </w:rPr>
              <w:t>100</w:t>
            </w:r>
          </w:p>
        </w:tc>
        <w:tc>
          <w:tcPr>
            <w:tcW w:w="1470" w:type="dxa"/>
            <w:tcBorders>
              <w:top w:val="nil"/>
              <w:left w:val="nil"/>
              <w:bottom w:val="single" w:sz="4" w:space="0" w:color="auto"/>
              <w:right w:val="single" w:sz="4" w:space="0" w:color="auto"/>
            </w:tcBorders>
            <w:shd w:val="clear" w:color="000000" w:fill="DCE6F1"/>
            <w:noWrap/>
            <w:vAlign w:val="bottom"/>
            <w:hideMark/>
          </w:tcPr>
          <w:p w14:paraId="6315D1F0"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723D541"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r>
      <w:tr w:rsidR="00BF30B1" w:rsidRPr="004625C2" w14:paraId="1E1CE179" w14:textId="77777777" w:rsidTr="00032636">
        <w:trPr>
          <w:trHeight w:val="327"/>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17AD257A"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68838898"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191C0FCE"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64970A7B"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1179F6D0"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0EFE5325" w14:textId="77777777" w:rsidR="00BF30B1" w:rsidRPr="006272D0" w:rsidRDefault="00BF30B1" w:rsidP="00032636">
            <w:pPr>
              <w:rPr>
                <w:rFonts w:ascii="Arial" w:hAnsi="Arial" w:cs="Arial"/>
                <w:b/>
                <w:bCs/>
                <w:iCs/>
                <w:sz w:val="18"/>
                <w:szCs w:val="18"/>
              </w:rPr>
            </w:pPr>
            <w:r w:rsidRPr="006272D0">
              <w:rPr>
                <w:rFonts w:ascii="Arial" w:hAnsi="Arial" w:cs="Arial"/>
                <w:b/>
                <w:bCs/>
                <w:iCs/>
                <w:sz w:val="18"/>
                <w:szCs w:val="18"/>
              </w:rPr>
              <w:t>SKUPAJ brez DDV v EUR :</w:t>
            </w:r>
          </w:p>
        </w:tc>
        <w:tc>
          <w:tcPr>
            <w:tcW w:w="1417" w:type="dxa"/>
            <w:tcBorders>
              <w:top w:val="nil"/>
              <w:left w:val="nil"/>
              <w:bottom w:val="single" w:sz="4" w:space="0" w:color="auto"/>
              <w:right w:val="single" w:sz="4" w:space="0" w:color="auto"/>
            </w:tcBorders>
            <w:shd w:val="clear" w:color="000000" w:fill="8DB4E2"/>
            <w:noWrap/>
            <w:vAlign w:val="bottom"/>
            <w:hideMark/>
          </w:tcPr>
          <w:p w14:paraId="4DC87427" w14:textId="77777777" w:rsidR="00BF30B1" w:rsidRPr="006272D0" w:rsidRDefault="00BF30B1" w:rsidP="00032636">
            <w:pPr>
              <w:rPr>
                <w:rFonts w:ascii="Arial" w:hAnsi="Arial" w:cs="Arial"/>
                <w:b/>
                <w:bCs/>
                <w:iCs/>
                <w:sz w:val="18"/>
                <w:szCs w:val="18"/>
              </w:rPr>
            </w:pPr>
            <w:r w:rsidRPr="006272D0">
              <w:rPr>
                <w:rFonts w:ascii="Arial" w:hAnsi="Arial" w:cs="Arial"/>
                <w:b/>
                <w:bCs/>
                <w:iCs/>
                <w:sz w:val="18"/>
                <w:szCs w:val="18"/>
              </w:rPr>
              <w:t> </w:t>
            </w:r>
          </w:p>
        </w:tc>
      </w:tr>
      <w:tr w:rsidR="00BF30B1" w:rsidRPr="004625C2" w14:paraId="66F662BF" w14:textId="77777777" w:rsidTr="00032636">
        <w:trPr>
          <w:trHeight w:val="360"/>
        </w:trPr>
        <w:tc>
          <w:tcPr>
            <w:tcW w:w="596" w:type="dxa"/>
            <w:tcBorders>
              <w:top w:val="single" w:sz="4" w:space="0" w:color="auto"/>
            </w:tcBorders>
            <w:shd w:val="clear" w:color="auto" w:fill="auto"/>
            <w:noWrap/>
            <w:vAlign w:val="center"/>
          </w:tcPr>
          <w:p w14:paraId="5502A89C" w14:textId="77777777" w:rsidR="00BF30B1" w:rsidRPr="006272D0" w:rsidRDefault="00BF30B1" w:rsidP="00032636">
            <w:pPr>
              <w:jc w:val="center"/>
              <w:rPr>
                <w:rFonts w:ascii="Arial" w:hAnsi="Arial" w:cs="Arial"/>
                <w:iCs/>
                <w:sz w:val="18"/>
                <w:szCs w:val="18"/>
              </w:rPr>
            </w:pPr>
          </w:p>
        </w:tc>
        <w:tc>
          <w:tcPr>
            <w:tcW w:w="3538" w:type="dxa"/>
            <w:tcBorders>
              <w:top w:val="single" w:sz="4" w:space="0" w:color="auto"/>
            </w:tcBorders>
            <w:shd w:val="clear" w:color="auto" w:fill="auto"/>
            <w:noWrap/>
            <w:vAlign w:val="bottom"/>
          </w:tcPr>
          <w:p w14:paraId="620B57B7" w14:textId="77777777" w:rsidR="00BF30B1" w:rsidRPr="006272D0" w:rsidRDefault="00BF30B1" w:rsidP="00032636">
            <w:pPr>
              <w:jc w:val="center"/>
              <w:rPr>
                <w:rFonts w:ascii="Arial" w:hAnsi="Arial" w:cs="Arial"/>
                <w:sz w:val="18"/>
                <w:szCs w:val="18"/>
              </w:rPr>
            </w:pPr>
          </w:p>
        </w:tc>
        <w:tc>
          <w:tcPr>
            <w:tcW w:w="1007" w:type="dxa"/>
            <w:tcBorders>
              <w:top w:val="single" w:sz="4" w:space="0" w:color="auto"/>
            </w:tcBorders>
            <w:shd w:val="clear" w:color="auto" w:fill="auto"/>
            <w:noWrap/>
            <w:vAlign w:val="bottom"/>
          </w:tcPr>
          <w:p w14:paraId="6830E8A9" w14:textId="77777777" w:rsidR="00BF30B1" w:rsidRPr="006272D0" w:rsidRDefault="00BF30B1" w:rsidP="00032636">
            <w:pPr>
              <w:rPr>
                <w:rFonts w:ascii="Arial" w:hAnsi="Arial" w:cs="Arial"/>
                <w:sz w:val="18"/>
                <w:szCs w:val="18"/>
              </w:rPr>
            </w:pPr>
          </w:p>
        </w:tc>
        <w:tc>
          <w:tcPr>
            <w:tcW w:w="830" w:type="dxa"/>
            <w:tcBorders>
              <w:top w:val="single" w:sz="4" w:space="0" w:color="auto"/>
            </w:tcBorders>
            <w:shd w:val="clear" w:color="auto" w:fill="auto"/>
            <w:noWrap/>
            <w:vAlign w:val="bottom"/>
          </w:tcPr>
          <w:p w14:paraId="375A8BCA" w14:textId="77777777" w:rsidR="00BF30B1" w:rsidRPr="006272D0" w:rsidRDefault="00BF30B1" w:rsidP="00032636">
            <w:pPr>
              <w:jc w:val="center"/>
              <w:rPr>
                <w:rFonts w:ascii="Arial" w:hAnsi="Arial" w:cs="Arial"/>
                <w:sz w:val="18"/>
                <w:szCs w:val="18"/>
              </w:rPr>
            </w:pPr>
          </w:p>
        </w:tc>
        <w:tc>
          <w:tcPr>
            <w:tcW w:w="1369" w:type="dxa"/>
            <w:tcBorders>
              <w:top w:val="single" w:sz="4" w:space="0" w:color="auto"/>
            </w:tcBorders>
            <w:shd w:val="clear" w:color="auto" w:fill="auto"/>
            <w:noWrap/>
            <w:vAlign w:val="bottom"/>
          </w:tcPr>
          <w:p w14:paraId="27B1898B" w14:textId="77777777" w:rsidR="00BF30B1" w:rsidRPr="006272D0" w:rsidRDefault="00BF30B1" w:rsidP="00032636">
            <w:pPr>
              <w:jc w:val="center"/>
              <w:rPr>
                <w:rFonts w:ascii="Arial" w:hAnsi="Arial" w:cs="Arial"/>
                <w:sz w:val="18"/>
                <w:szCs w:val="18"/>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60F66612" w14:textId="77777777" w:rsidR="00BF30B1" w:rsidRPr="006272D0" w:rsidRDefault="00BF30B1" w:rsidP="00032636">
            <w:pPr>
              <w:rPr>
                <w:rFonts w:ascii="Arial" w:hAnsi="Arial" w:cs="Arial"/>
                <w:b/>
                <w:bCs/>
                <w:iCs/>
                <w:sz w:val="18"/>
                <w:szCs w:val="18"/>
              </w:rPr>
            </w:pPr>
            <w:r w:rsidRPr="006272D0">
              <w:rPr>
                <w:rFonts w:ascii="Arial" w:hAnsi="Arial" w:cs="Arial"/>
                <w:b/>
                <w:bCs/>
                <w:iCs/>
                <w:sz w:val="18"/>
                <w:szCs w:val="18"/>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67B6B2CD"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r>
      <w:tr w:rsidR="00BF30B1" w:rsidRPr="004625C2" w14:paraId="6046DF45" w14:textId="77777777" w:rsidTr="00032636">
        <w:trPr>
          <w:trHeight w:val="375"/>
        </w:trPr>
        <w:tc>
          <w:tcPr>
            <w:tcW w:w="596" w:type="dxa"/>
            <w:shd w:val="clear" w:color="auto" w:fill="auto"/>
            <w:noWrap/>
            <w:vAlign w:val="bottom"/>
          </w:tcPr>
          <w:p w14:paraId="15373865" w14:textId="77777777" w:rsidR="00BF30B1" w:rsidRPr="006272D0" w:rsidRDefault="00BF30B1" w:rsidP="00032636">
            <w:pPr>
              <w:rPr>
                <w:rFonts w:ascii="Arial" w:hAnsi="Arial" w:cs="Arial"/>
                <w:b/>
                <w:bCs/>
                <w:iCs/>
                <w:sz w:val="18"/>
                <w:szCs w:val="18"/>
              </w:rPr>
            </w:pPr>
          </w:p>
        </w:tc>
        <w:tc>
          <w:tcPr>
            <w:tcW w:w="3538" w:type="dxa"/>
            <w:shd w:val="clear" w:color="auto" w:fill="auto"/>
            <w:noWrap/>
            <w:vAlign w:val="bottom"/>
          </w:tcPr>
          <w:p w14:paraId="027B299A" w14:textId="77777777" w:rsidR="00BF30B1" w:rsidRPr="006272D0" w:rsidRDefault="00BF30B1" w:rsidP="00032636">
            <w:pPr>
              <w:rPr>
                <w:rFonts w:ascii="Arial" w:hAnsi="Arial" w:cs="Arial"/>
                <w:b/>
                <w:bCs/>
                <w:iCs/>
                <w:sz w:val="18"/>
                <w:szCs w:val="18"/>
              </w:rPr>
            </w:pPr>
          </w:p>
        </w:tc>
        <w:tc>
          <w:tcPr>
            <w:tcW w:w="1007" w:type="dxa"/>
            <w:shd w:val="clear" w:color="auto" w:fill="auto"/>
            <w:noWrap/>
            <w:vAlign w:val="bottom"/>
          </w:tcPr>
          <w:p w14:paraId="49F7A12E" w14:textId="77777777" w:rsidR="00BF30B1" w:rsidRPr="006272D0" w:rsidRDefault="00BF30B1" w:rsidP="00032636">
            <w:pPr>
              <w:rPr>
                <w:rFonts w:ascii="Arial" w:hAnsi="Arial" w:cs="Arial"/>
                <w:sz w:val="18"/>
                <w:szCs w:val="18"/>
              </w:rPr>
            </w:pPr>
          </w:p>
        </w:tc>
        <w:tc>
          <w:tcPr>
            <w:tcW w:w="830" w:type="dxa"/>
            <w:shd w:val="clear" w:color="auto" w:fill="auto"/>
            <w:noWrap/>
            <w:vAlign w:val="bottom"/>
          </w:tcPr>
          <w:p w14:paraId="3BEF504F" w14:textId="77777777" w:rsidR="00BF30B1" w:rsidRPr="006272D0" w:rsidRDefault="00BF30B1" w:rsidP="00032636">
            <w:pPr>
              <w:jc w:val="center"/>
              <w:rPr>
                <w:rFonts w:ascii="Arial" w:hAnsi="Arial" w:cs="Arial"/>
                <w:sz w:val="18"/>
                <w:szCs w:val="18"/>
              </w:rPr>
            </w:pPr>
          </w:p>
        </w:tc>
        <w:tc>
          <w:tcPr>
            <w:tcW w:w="1369" w:type="dxa"/>
            <w:shd w:val="clear" w:color="auto" w:fill="auto"/>
            <w:noWrap/>
            <w:vAlign w:val="bottom"/>
          </w:tcPr>
          <w:p w14:paraId="66E8B512" w14:textId="77777777" w:rsidR="00BF30B1" w:rsidRPr="006272D0" w:rsidRDefault="00BF30B1" w:rsidP="00032636">
            <w:pPr>
              <w:jc w:val="center"/>
              <w:rPr>
                <w:rFonts w:ascii="Arial" w:hAnsi="Arial" w:cs="Arial"/>
                <w:sz w:val="18"/>
                <w:szCs w:val="18"/>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08777398" w14:textId="77777777" w:rsidR="00BF30B1" w:rsidRPr="006272D0" w:rsidRDefault="00BF30B1" w:rsidP="00032636">
            <w:pPr>
              <w:rPr>
                <w:rFonts w:ascii="Arial" w:hAnsi="Arial" w:cs="Arial"/>
                <w:b/>
                <w:bCs/>
                <w:iCs/>
                <w:sz w:val="18"/>
                <w:szCs w:val="18"/>
              </w:rPr>
            </w:pPr>
            <w:r w:rsidRPr="006272D0">
              <w:rPr>
                <w:rFonts w:ascii="Arial" w:hAnsi="Arial" w:cs="Arial"/>
                <w:b/>
                <w:bCs/>
                <w:iCs/>
                <w:sz w:val="18"/>
                <w:szCs w:val="18"/>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699A51F4"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r>
    </w:tbl>
    <w:p w14:paraId="19F04DE8" w14:textId="77777777" w:rsidR="00BF30B1" w:rsidRDefault="00BF30B1" w:rsidP="00BF30B1">
      <w:pPr>
        <w:autoSpaceDE w:val="0"/>
        <w:autoSpaceDN w:val="0"/>
        <w:adjustRightInd w:val="0"/>
        <w:spacing w:line="276" w:lineRule="auto"/>
        <w:jc w:val="both"/>
        <w:rPr>
          <w:rFonts w:ascii="Arial" w:eastAsia="Batang" w:hAnsi="Arial" w:cs="Arial"/>
          <w:b/>
          <w:sz w:val="20"/>
          <w:szCs w:val="20"/>
          <w:lang w:eastAsia="ko-KR"/>
        </w:rPr>
      </w:pPr>
    </w:p>
    <w:p w14:paraId="32E99014" w14:textId="77777777" w:rsidR="00BF30B1" w:rsidRDefault="00BF30B1" w:rsidP="00BF30B1">
      <w:pPr>
        <w:autoSpaceDE w:val="0"/>
        <w:autoSpaceDN w:val="0"/>
        <w:adjustRightInd w:val="0"/>
        <w:spacing w:line="276" w:lineRule="auto"/>
        <w:jc w:val="both"/>
        <w:rPr>
          <w:rFonts w:ascii="Arial" w:eastAsia="Batang" w:hAnsi="Arial" w:cs="Arial"/>
          <w:b/>
          <w:sz w:val="20"/>
          <w:szCs w:val="20"/>
          <w:lang w:eastAsia="ko-KR"/>
        </w:rPr>
      </w:pPr>
      <w:r>
        <w:rPr>
          <w:rFonts w:ascii="Arial" w:eastAsia="Batang" w:hAnsi="Arial" w:cs="Arial"/>
          <w:b/>
          <w:sz w:val="20"/>
          <w:szCs w:val="20"/>
          <w:lang w:eastAsia="ko-KR"/>
        </w:rPr>
        <w:t>SKLOP III: Pisarna vzdrževanja Postojna</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BF30B1" w:rsidRPr="004625C2" w14:paraId="4DCD31DD" w14:textId="77777777" w:rsidTr="00032636">
        <w:trPr>
          <w:trHeight w:val="642"/>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5491E17" w14:textId="77777777" w:rsidR="00BF30B1" w:rsidRPr="006272D0" w:rsidRDefault="00BF30B1" w:rsidP="00032636">
            <w:pPr>
              <w:jc w:val="center"/>
              <w:rPr>
                <w:rFonts w:ascii="Arial" w:hAnsi="Arial" w:cs="Arial"/>
                <w:b/>
                <w:bCs/>
                <w:iCs/>
                <w:sz w:val="18"/>
                <w:szCs w:val="18"/>
              </w:rPr>
            </w:pPr>
            <w:proofErr w:type="spellStart"/>
            <w:r w:rsidRPr="006272D0">
              <w:rPr>
                <w:rFonts w:ascii="Arial" w:hAnsi="Arial" w:cs="Arial"/>
                <w:b/>
                <w:bCs/>
                <w:iCs/>
                <w:sz w:val="18"/>
                <w:szCs w:val="18"/>
              </w:rPr>
              <w:t>Zap</w:t>
            </w:r>
            <w:proofErr w:type="spellEnd"/>
            <w:r w:rsidRPr="006272D0">
              <w:rPr>
                <w:rFonts w:ascii="Arial" w:hAnsi="Arial" w:cs="Arial"/>
                <w:b/>
                <w:bCs/>
                <w:iCs/>
                <w:sz w:val="18"/>
                <w:szCs w:val="18"/>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2114357E" w14:textId="77777777" w:rsidR="00BF30B1" w:rsidRPr="006272D0" w:rsidRDefault="00BF30B1" w:rsidP="00032636">
            <w:pPr>
              <w:jc w:val="center"/>
              <w:rPr>
                <w:rFonts w:ascii="Arial" w:hAnsi="Arial" w:cs="Arial"/>
                <w:b/>
                <w:bCs/>
                <w:iCs/>
                <w:sz w:val="18"/>
                <w:szCs w:val="18"/>
              </w:rPr>
            </w:pPr>
            <w:r w:rsidRPr="006272D0">
              <w:rPr>
                <w:rFonts w:ascii="Arial" w:hAnsi="Arial" w:cs="Arial"/>
                <w:b/>
                <w:bCs/>
                <w:iCs/>
                <w:sz w:val="18"/>
                <w:szCs w:val="18"/>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F54F426" w14:textId="77777777" w:rsidR="00BF30B1" w:rsidRPr="006272D0" w:rsidRDefault="00BF30B1" w:rsidP="00032636">
            <w:pPr>
              <w:jc w:val="center"/>
              <w:rPr>
                <w:rFonts w:ascii="Arial" w:hAnsi="Arial" w:cs="Arial"/>
                <w:b/>
                <w:bCs/>
                <w:iCs/>
                <w:sz w:val="18"/>
                <w:szCs w:val="18"/>
              </w:rPr>
            </w:pPr>
            <w:r w:rsidRPr="006272D0">
              <w:rPr>
                <w:rFonts w:ascii="Arial" w:hAnsi="Arial" w:cs="Arial"/>
                <w:b/>
                <w:bCs/>
                <w:iCs/>
                <w:sz w:val="18"/>
                <w:szCs w:val="18"/>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9271353" w14:textId="77777777" w:rsidR="00BF30B1" w:rsidRPr="006272D0" w:rsidRDefault="00BF30B1" w:rsidP="00032636">
            <w:pPr>
              <w:jc w:val="center"/>
              <w:rPr>
                <w:rFonts w:ascii="Arial" w:hAnsi="Arial" w:cs="Arial"/>
                <w:b/>
                <w:bCs/>
                <w:iCs/>
                <w:sz w:val="18"/>
                <w:szCs w:val="18"/>
              </w:rPr>
            </w:pPr>
            <w:r w:rsidRPr="006272D0">
              <w:rPr>
                <w:rFonts w:ascii="Arial" w:hAnsi="Arial" w:cs="Arial"/>
                <w:b/>
                <w:bCs/>
                <w:iCs/>
                <w:sz w:val="18"/>
                <w:szCs w:val="18"/>
              </w:rPr>
              <w:t>Merska enota</w:t>
            </w:r>
          </w:p>
        </w:tc>
        <w:tc>
          <w:tcPr>
            <w:tcW w:w="1369" w:type="dxa"/>
            <w:tcBorders>
              <w:top w:val="single" w:sz="4" w:space="0" w:color="auto"/>
              <w:left w:val="nil"/>
              <w:right w:val="single" w:sz="4" w:space="0" w:color="auto"/>
            </w:tcBorders>
            <w:shd w:val="clear" w:color="000000" w:fill="B8CCE4"/>
            <w:vAlign w:val="center"/>
            <w:hideMark/>
          </w:tcPr>
          <w:p w14:paraId="0B1D0F81" w14:textId="77777777" w:rsidR="00BF30B1" w:rsidRPr="006272D0" w:rsidRDefault="00BF30B1" w:rsidP="00032636">
            <w:pPr>
              <w:jc w:val="center"/>
              <w:rPr>
                <w:rFonts w:ascii="Arial" w:hAnsi="Arial" w:cs="Arial"/>
                <w:b/>
                <w:bCs/>
                <w:iCs/>
                <w:color w:val="00B050"/>
                <w:sz w:val="18"/>
                <w:szCs w:val="18"/>
              </w:rPr>
            </w:pPr>
            <w:r w:rsidRPr="006272D0">
              <w:rPr>
                <w:rFonts w:ascii="Arial" w:hAnsi="Arial" w:cs="Arial"/>
                <w:b/>
                <w:bCs/>
                <w:iCs/>
                <w:sz w:val="18"/>
                <w:szCs w:val="18"/>
              </w:rPr>
              <w:t>Skupna količina*</w:t>
            </w:r>
          </w:p>
          <w:p w14:paraId="74E86BC0" w14:textId="77777777" w:rsidR="00BF30B1" w:rsidRPr="006272D0" w:rsidRDefault="00BF30B1" w:rsidP="00032636">
            <w:pPr>
              <w:jc w:val="center"/>
              <w:rPr>
                <w:rFonts w:ascii="Arial" w:hAnsi="Arial" w:cs="Arial"/>
                <w:b/>
                <w:bCs/>
                <w:iCs/>
                <w:color w:val="00B050"/>
                <w:sz w:val="18"/>
                <w:szCs w:val="18"/>
              </w:rPr>
            </w:pPr>
            <w:r w:rsidRPr="006272D0">
              <w:rPr>
                <w:rFonts w:ascii="Arial" w:hAnsi="Arial" w:cs="Arial"/>
                <w:b/>
                <w:bCs/>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37AA52E" w14:textId="77777777" w:rsidR="00BF30B1" w:rsidRPr="006272D0" w:rsidRDefault="00BF30B1" w:rsidP="00032636">
            <w:pPr>
              <w:jc w:val="center"/>
              <w:rPr>
                <w:rFonts w:ascii="Arial" w:hAnsi="Arial" w:cs="Arial"/>
                <w:b/>
                <w:bCs/>
                <w:iCs/>
                <w:sz w:val="18"/>
                <w:szCs w:val="18"/>
              </w:rPr>
            </w:pPr>
            <w:r w:rsidRPr="006272D0">
              <w:rPr>
                <w:rFonts w:ascii="Arial" w:hAnsi="Arial" w:cs="Arial"/>
                <w:b/>
                <w:bCs/>
                <w:iCs/>
                <w:sz w:val="18"/>
                <w:szCs w:val="18"/>
              </w:rPr>
              <w:t>cena na ME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31F9613" w14:textId="77777777" w:rsidR="00BF30B1" w:rsidRPr="006272D0" w:rsidRDefault="00BF30B1" w:rsidP="00032636">
            <w:pPr>
              <w:jc w:val="center"/>
              <w:rPr>
                <w:rFonts w:ascii="Arial" w:hAnsi="Arial" w:cs="Arial"/>
                <w:b/>
                <w:bCs/>
                <w:iCs/>
                <w:sz w:val="18"/>
                <w:szCs w:val="18"/>
              </w:rPr>
            </w:pPr>
            <w:r w:rsidRPr="006272D0">
              <w:rPr>
                <w:rFonts w:ascii="Arial" w:hAnsi="Arial" w:cs="Arial"/>
                <w:b/>
                <w:bCs/>
                <w:iCs/>
                <w:sz w:val="18"/>
                <w:szCs w:val="18"/>
              </w:rPr>
              <w:t>Vrednost skupaj brez DDV v EUR</w:t>
            </w:r>
          </w:p>
        </w:tc>
      </w:tr>
      <w:tr w:rsidR="00BF30B1" w:rsidRPr="004625C2" w14:paraId="68A35A74" w14:textId="77777777" w:rsidTr="00032636">
        <w:trPr>
          <w:trHeight w:val="616"/>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53FED8C1" w14:textId="77777777" w:rsidR="00BF30B1" w:rsidRPr="006272D0" w:rsidRDefault="00BF30B1" w:rsidP="00032636">
            <w:pPr>
              <w:rPr>
                <w:rFonts w:ascii="Arial" w:hAnsi="Arial" w:cs="Arial"/>
                <w:iCs/>
                <w:sz w:val="18"/>
                <w:szCs w:val="18"/>
              </w:rPr>
            </w:pPr>
            <w:r>
              <w:rPr>
                <w:rFonts w:ascii="Arial" w:hAnsi="Arial" w:cs="Arial"/>
                <w:iCs/>
                <w:sz w:val="18"/>
                <w:szCs w:val="18"/>
              </w:rPr>
              <w:t xml:space="preserve">   </w:t>
            </w:r>
            <w:r w:rsidRPr="006272D0">
              <w:rPr>
                <w:rFonts w:ascii="Arial" w:hAnsi="Arial" w:cs="Arial"/>
                <w:iCs/>
                <w:sz w:val="18"/>
                <w:szCs w:val="18"/>
              </w:rPr>
              <w:t>1.</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CE4C69" w14:textId="77777777" w:rsidR="00BF30B1" w:rsidRPr="00BD44A2" w:rsidRDefault="00BF30B1" w:rsidP="00032636">
            <w:pPr>
              <w:rPr>
                <w:rFonts w:ascii="Arial" w:hAnsi="Arial" w:cs="Arial"/>
                <w:sz w:val="20"/>
                <w:szCs w:val="20"/>
              </w:rPr>
            </w:pPr>
            <w:r>
              <w:rPr>
                <w:rFonts w:ascii="Arial" w:hAnsi="Arial" w:cs="Arial"/>
                <w:sz w:val="20"/>
                <w:szCs w:val="20"/>
              </w:rPr>
              <w:t xml:space="preserve">Tolčenec I 31,5 - 63 mm (sedimentni) </w:t>
            </w:r>
            <w:r>
              <w:rPr>
                <w:rFonts w:ascii="Arial" w:hAnsi="Arial" w:cs="Arial"/>
                <w:sz w:val="20"/>
                <w:szCs w:val="20"/>
              </w:rPr>
              <w:br/>
              <w:t>za tirno gredo 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6F56525A" w14:textId="77777777" w:rsidR="00BF30B1" w:rsidRPr="006272D0" w:rsidRDefault="00BF30B1" w:rsidP="00032636">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5DA22A6C"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31426872" w14:textId="77777777" w:rsidR="00BF30B1" w:rsidRPr="00D84CAE" w:rsidRDefault="00BF30B1" w:rsidP="00032636">
            <w:pPr>
              <w:jc w:val="center"/>
              <w:rPr>
                <w:rFonts w:ascii="Arial" w:hAnsi="Arial" w:cs="Arial"/>
                <w:iCs/>
                <w:sz w:val="18"/>
                <w:szCs w:val="18"/>
              </w:rPr>
            </w:pPr>
            <w:r>
              <w:rPr>
                <w:rFonts w:ascii="Arial" w:hAnsi="Arial" w:cs="Arial"/>
                <w:b/>
                <w:bCs/>
                <w:sz w:val="20"/>
                <w:szCs w:val="20"/>
              </w:rPr>
              <w:t>12.350</w:t>
            </w:r>
          </w:p>
        </w:tc>
        <w:tc>
          <w:tcPr>
            <w:tcW w:w="1470" w:type="dxa"/>
            <w:tcBorders>
              <w:top w:val="nil"/>
              <w:left w:val="nil"/>
              <w:bottom w:val="single" w:sz="4" w:space="0" w:color="auto"/>
              <w:right w:val="single" w:sz="4" w:space="0" w:color="auto"/>
            </w:tcBorders>
            <w:shd w:val="clear" w:color="000000" w:fill="DCE6F1"/>
            <w:noWrap/>
            <w:vAlign w:val="bottom"/>
            <w:hideMark/>
          </w:tcPr>
          <w:p w14:paraId="5BADB6E1"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324DAAEF"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r>
      <w:tr w:rsidR="00BF30B1" w:rsidRPr="004625C2" w14:paraId="5D6D6A77" w14:textId="77777777" w:rsidTr="00032636">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5DD206DB" w14:textId="77777777" w:rsidR="00BF30B1" w:rsidRPr="006272D0" w:rsidRDefault="00BF30B1" w:rsidP="00032636">
            <w:pPr>
              <w:jc w:val="center"/>
              <w:rPr>
                <w:rFonts w:ascii="Arial" w:hAnsi="Arial" w:cs="Arial"/>
                <w:iCs/>
                <w:sz w:val="18"/>
                <w:szCs w:val="18"/>
              </w:rPr>
            </w:pPr>
            <w:r>
              <w:rPr>
                <w:rFonts w:ascii="Arial" w:hAnsi="Arial" w:cs="Arial"/>
                <w:iCs/>
                <w:sz w:val="18"/>
                <w:szCs w:val="18"/>
              </w:rPr>
              <w:t>2</w:t>
            </w:r>
            <w:r w:rsidRPr="006272D0">
              <w:rPr>
                <w:rFonts w:ascii="Arial" w:hAnsi="Arial" w:cs="Arial"/>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5D5DDCEB" w14:textId="77777777" w:rsidR="00BF30B1" w:rsidRPr="00BD44A2" w:rsidRDefault="00BF30B1" w:rsidP="00032636">
            <w:pPr>
              <w:rPr>
                <w:rFonts w:ascii="Arial" w:hAnsi="Arial" w:cs="Arial"/>
                <w:sz w:val="20"/>
                <w:szCs w:val="20"/>
              </w:rPr>
            </w:pPr>
            <w:r>
              <w:rPr>
                <w:rFonts w:ascii="Arial" w:hAnsi="Arial" w:cs="Arial"/>
                <w:sz w:val="20"/>
                <w:szCs w:val="20"/>
              </w:rPr>
              <w:t>Gramoz sejani 0 - 32 mm (tampon)</w:t>
            </w:r>
            <w:r>
              <w:rPr>
                <w:rFonts w:ascii="Arial" w:hAnsi="Arial" w:cs="Arial"/>
                <w:sz w:val="20"/>
                <w:szCs w:val="20"/>
              </w:rPr>
              <w:b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74F109A5" w14:textId="77777777" w:rsidR="00BF30B1" w:rsidRPr="006272D0" w:rsidRDefault="00BF30B1" w:rsidP="00032636">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5E0BFCD2"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0CEEE420" w14:textId="77777777" w:rsidR="00BF30B1" w:rsidRPr="00BD44A2" w:rsidRDefault="00BF30B1" w:rsidP="00032636">
            <w:pPr>
              <w:jc w:val="center"/>
              <w:rPr>
                <w:rFonts w:ascii="Arial" w:hAnsi="Arial" w:cs="Arial"/>
                <w:b/>
                <w:bCs/>
                <w:iCs/>
                <w:sz w:val="18"/>
                <w:szCs w:val="18"/>
              </w:rPr>
            </w:pPr>
            <w:r w:rsidRPr="00BD44A2">
              <w:rPr>
                <w:rFonts w:ascii="Arial" w:hAnsi="Arial" w:cs="Arial"/>
                <w:b/>
                <w:bCs/>
                <w:iCs/>
                <w:sz w:val="18"/>
                <w:szCs w:val="18"/>
              </w:rPr>
              <w:t>1.650</w:t>
            </w:r>
          </w:p>
        </w:tc>
        <w:tc>
          <w:tcPr>
            <w:tcW w:w="1470" w:type="dxa"/>
            <w:tcBorders>
              <w:top w:val="nil"/>
              <w:left w:val="nil"/>
              <w:bottom w:val="single" w:sz="4" w:space="0" w:color="auto"/>
              <w:right w:val="single" w:sz="4" w:space="0" w:color="auto"/>
            </w:tcBorders>
            <w:shd w:val="clear" w:color="000000" w:fill="DCE6F1"/>
            <w:noWrap/>
            <w:vAlign w:val="bottom"/>
            <w:hideMark/>
          </w:tcPr>
          <w:p w14:paraId="43B25F50"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2CFF690A"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r>
      <w:tr w:rsidR="00BF30B1" w:rsidRPr="004625C2" w14:paraId="37140444" w14:textId="77777777" w:rsidTr="00032636">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499A3C29" w14:textId="77777777" w:rsidR="00BF30B1" w:rsidRPr="006272D0" w:rsidRDefault="00BF30B1" w:rsidP="00032636">
            <w:pPr>
              <w:jc w:val="center"/>
              <w:rPr>
                <w:rFonts w:ascii="Arial" w:hAnsi="Arial" w:cs="Arial"/>
                <w:iCs/>
                <w:sz w:val="18"/>
                <w:szCs w:val="18"/>
              </w:rPr>
            </w:pPr>
            <w:r>
              <w:rPr>
                <w:rFonts w:ascii="Arial" w:hAnsi="Arial" w:cs="Arial"/>
                <w:iCs/>
                <w:sz w:val="18"/>
                <w:szCs w:val="18"/>
              </w:rPr>
              <w:t>3</w:t>
            </w:r>
            <w:r w:rsidRPr="006272D0">
              <w:rPr>
                <w:rFonts w:ascii="Arial" w:hAnsi="Arial" w:cs="Arial"/>
                <w:iCs/>
                <w:sz w:val="18"/>
                <w:szCs w:val="18"/>
              </w:rPr>
              <w:t>.</w:t>
            </w:r>
          </w:p>
        </w:tc>
        <w:tc>
          <w:tcPr>
            <w:tcW w:w="35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02BE12" w14:textId="77777777" w:rsidR="00BF30B1" w:rsidRPr="00F2003B" w:rsidRDefault="00BF30B1" w:rsidP="00032636">
            <w:pPr>
              <w:rPr>
                <w:rFonts w:ascii="Arial" w:hAnsi="Arial" w:cs="Arial"/>
                <w:iCs/>
                <w:sz w:val="18"/>
                <w:szCs w:val="18"/>
              </w:rPr>
            </w:pPr>
            <w:r>
              <w:rPr>
                <w:rFonts w:ascii="Arial" w:hAnsi="Arial" w:cs="Arial"/>
                <w:sz w:val="20"/>
                <w:szCs w:val="20"/>
              </w:rPr>
              <w:t xml:space="preserve">Gramoz sejani 8 - 16 mm (premikalne steze) </w:t>
            </w:r>
            <w:r>
              <w:rPr>
                <w:rFonts w:ascii="Arial" w:hAnsi="Arial" w:cs="Arial"/>
                <w:sz w:val="20"/>
                <w:szCs w:val="20"/>
              </w:rPr>
              <w:b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2D4295D4" w14:textId="77777777" w:rsidR="00BF30B1" w:rsidRPr="006272D0" w:rsidRDefault="00BF30B1" w:rsidP="00032636">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6E7A9EF5"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71311F00" w14:textId="77777777" w:rsidR="00BF30B1" w:rsidRPr="00BD44A2" w:rsidRDefault="00BF30B1" w:rsidP="00032636">
            <w:pPr>
              <w:jc w:val="center"/>
              <w:rPr>
                <w:rFonts w:ascii="Arial" w:hAnsi="Arial" w:cs="Arial"/>
                <w:b/>
                <w:bCs/>
                <w:iCs/>
                <w:sz w:val="18"/>
                <w:szCs w:val="18"/>
              </w:rPr>
            </w:pPr>
            <w:r w:rsidRPr="00BD44A2">
              <w:rPr>
                <w:rFonts w:ascii="Arial" w:hAnsi="Arial" w:cs="Arial"/>
                <w:b/>
                <w:bCs/>
                <w:iCs/>
                <w:sz w:val="18"/>
                <w:szCs w:val="18"/>
              </w:rPr>
              <w:t>560</w:t>
            </w:r>
          </w:p>
        </w:tc>
        <w:tc>
          <w:tcPr>
            <w:tcW w:w="1470" w:type="dxa"/>
            <w:tcBorders>
              <w:top w:val="nil"/>
              <w:left w:val="nil"/>
              <w:bottom w:val="single" w:sz="4" w:space="0" w:color="auto"/>
              <w:right w:val="single" w:sz="4" w:space="0" w:color="auto"/>
            </w:tcBorders>
            <w:shd w:val="clear" w:color="000000" w:fill="DCE6F1"/>
            <w:noWrap/>
            <w:vAlign w:val="bottom"/>
            <w:hideMark/>
          </w:tcPr>
          <w:p w14:paraId="047F48E7"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221C69D0"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r>
      <w:tr w:rsidR="00BF30B1" w:rsidRPr="004625C2" w14:paraId="5B9A701B" w14:textId="77777777" w:rsidTr="00032636">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15F464EB" w14:textId="77777777" w:rsidR="00BF30B1" w:rsidRPr="006272D0" w:rsidRDefault="00BF30B1" w:rsidP="00032636">
            <w:pPr>
              <w:jc w:val="center"/>
              <w:rPr>
                <w:rFonts w:ascii="Arial" w:hAnsi="Arial" w:cs="Arial"/>
                <w:iCs/>
                <w:sz w:val="18"/>
                <w:szCs w:val="18"/>
              </w:rPr>
            </w:pPr>
            <w:r>
              <w:rPr>
                <w:rFonts w:ascii="Arial" w:hAnsi="Arial" w:cs="Arial"/>
                <w:iCs/>
                <w:sz w:val="18"/>
                <w:szCs w:val="18"/>
              </w:rPr>
              <w:lastRenderedPageBreak/>
              <w:t>4</w:t>
            </w:r>
            <w:r w:rsidRPr="006272D0">
              <w:rPr>
                <w:rFonts w:ascii="Arial" w:hAnsi="Arial" w:cs="Arial"/>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5BD05865" w14:textId="77777777" w:rsidR="00BF30B1" w:rsidRPr="00F2003B" w:rsidRDefault="00BF30B1" w:rsidP="00032636">
            <w:pPr>
              <w:rPr>
                <w:rFonts w:ascii="Arial" w:hAnsi="Arial" w:cs="Arial"/>
                <w:iCs/>
                <w:sz w:val="18"/>
                <w:szCs w:val="18"/>
              </w:rPr>
            </w:pPr>
            <w:r>
              <w:rPr>
                <w:rFonts w:ascii="Arial" w:hAnsi="Arial" w:cs="Arial"/>
                <w:sz w:val="20"/>
                <w:szCs w:val="20"/>
              </w:rPr>
              <w:t>Gramoz sejani 4 - 8 mm</w:t>
            </w:r>
            <w:r>
              <w:rPr>
                <w:rFonts w:ascii="Arial" w:hAnsi="Arial" w:cs="Arial"/>
                <w:sz w:val="20"/>
                <w:szCs w:val="20"/>
              </w:rPr>
              <w:br/>
              <w:t>z dobavo na namembno železniško postajo</w:t>
            </w:r>
          </w:p>
        </w:tc>
        <w:tc>
          <w:tcPr>
            <w:tcW w:w="1007" w:type="dxa"/>
            <w:tcBorders>
              <w:top w:val="nil"/>
              <w:left w:val="single" w:sz="4" w:space="0" w:color="auto"/>
              <w:bottom w:val="single" w:sz="4" w:space="0" w:color="auto"/>
              <w:right w:val="single" w:sz="4" w:space="0" w:color="auto"/>
            </w:tcBorders>
            <w:shd w:val="clear" w:color="auto" w:fill="auto"/>
            <w:noWrap/>
            <w:vAlign w:val="bottom"/>
            <w:hideMark/>
          </w:tcPr>
          <w:p w14:paraId="62DC1067" w14:textId="77777777" w:rsidR="00BF30B1" w:rsidRPr="006272D0" w:rsidRDefault="00BF30B1" w:rsidP="00032636">
            <w:pPr>
              <w:jc w:val="center"/>
              <w:rPr>
                <w:rFonts w:ascii="Arial" w:hAnsi="Arial" w:cs="Arial"/>
                <w:iCs/>
                <w:sz w:val="18"/>
                <w:szCs w:val="18"/>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hideMark/>
          </w:tcPr>
          <w:p w14:paraId="2F6E26F8"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4" w:space="0" w:color="auto"/>
              <w:right w:val="single" w:sz="8" w:space="0" w:color="auto"/>
            </w:tcBorders>
            <w:shd w:val="clear" w:color="auto" w:fill="auto"/>
            <w:noWrap/>
            <w:vAlign w:val="bottom"/>
            <w:hideMark/>
          </w:tcPr>
          <w:p w14:paraId="2FD9D2FC" w14:textId="77777777" w:rsidR="00BF30B1" w:rsidRPr="00BD44A2" w:rsidRDefault="00BF30B1" w:rsidP="00032636">
            <w:pPr>
              <w:rPr>
                <w:rFonts w:ascii="Arial" w:hAnsi="Arial" w:cs="Arial"/>
                <w:b/>
                <w:bCs/>
                <w:iCs/>
                <w:sz w:val="18"/>
                <w:szCs w:val="18"/>
              </w:rPr>
            </w:pPr>
            <w:r w:rsidRPr="00BD44A2">
              <w:rPr>
                <w:rFonts w:ascii="Arial" w:hAnsi="Arial" w:cs="Arial"/>
                <w:b/>
                <w:bCs/>
                <w:iCs/>
                <w:sz w:val="18"/>
                <w:szCs w:val="18"/>
              </w:rPr>
              <w:t xml:space="preserve">          30</w:t>
            </w:r>
          </w:p>
        </w:tc>
        <w:tc>
          <w:tcPr>
            <w:tcW w:w="1470" w:type="dxa"/>
            <w:tcBorders>
              <w:top w:val="nil"/>
              <w:left w:val="nil"/>
              <w:bottom w:val="single" w:sz="4" w:space="0" w:color="auto"/>
              <w:right w:val="single" w:sz="4" w:space="0" w:color="auto"/>
            </w:tcBorders>
            <w:shd w:val="clear" w:color="000000" w:fill="DCE6F1"/>
            <w:noWrap/>
            <w:vAlign w:val="bottom"/>
            <w:hideMark/>
          </w:tcPr>
          <w:p w14:paraId="527FCDAF"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0C029F00"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r>
      <w:tr w:rsidR="00BF30B1" w:rsidRPr="004625C2" w14:paraId="12EBE383" w14:textId="77777777" w:rsidTr="00032636">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4ECBA2FC" w14:textId="77777777" w:rsidR="00BF30B1" w:rsidRPr="006272D0" w:rsidRDefault="00BF30B1" w:rsidP="00032636">
            <w:pPr>
              <w:jc w:val="center"/>
              <w:rPr>
                <w:rFonts w:ascii="Arial" w:hAnsi="Arial" w:cs="Arial"/>
                <w:iCs/>
                <w:sz w:val="18"/>
                <w:szCs w:val="18"/>
              </w:rPr>
            </w:pPr>
            <w:r>
              <w:rPr>
                <w:rFonts w:ascii="Arial" w:hAnsi="Arial" w:cs="Arial"/>
                <w:iCs/>
                <w:sz w:val="18"/>
                <w:szCs w:val="18"/>
              </w:rPr>
              <w:t>5</w:t>
            </w:r>
            <w:r w:rsidRPr="006272D0">
              <w:rPr>
                <w:rFonts w:ascii="Arial" w:hAnsi="Arial" w:cs="Arial"/>
                <w:iCs/>
                <w:sz w:val="18"/>
                <w:szCs w:val="18"/>
              </w:rPr>
              <w:t>.</w:t>
            </w:r>
          </w:p>
        </w:tc>
        <w:tc>
          <w:tcPr>
            <w:tcW w:w="3538" w:type="dxa"/>
            <w:tcBorders>
              <w:top w:val="nil"/>
              <w:left w:val="single" w:sz="4" w:space="0" w:color="auto"/>
              <w:bottom w:val="single" w:sz="4" w:space="0" w:color="auto"/>
              <w:right w:val="single" w:sz="4" w:space="0" w:color="auto"/>
            </w:tcBorders>
            <w:shd w:val="clear" w:color="auto" w:fill="auto"/>
            <w:vAlign w:val="bottom"/>
            <w:hideMark/>
          </w:tcPr>
          <w:p w14:paraId="75387BF4" w14:textId="77777777" w:rsidR="00BF30B1" w:rsidRPr="006E780E" w:rsidRDefault="00BF30B1" w:rsidP="00032636">
            <w:pPr>
              <w:rPr>
                <w:rFonts w:ascii="Arial" w:hAnsi="Arial" w:cs="Arial"/>
                <w:sz w:val="20"/>
                <w:szCs w:val="20"/>
              </w:rPr>
            </w:pPr>
            <w:r>
              <w:rPr>
                <w:rFonts w:ascii="Arial" w:hAnsi="Arial" w:cs="Arial"/>
                <w:sz w:val="20"/>
                <w:szCs w:val="20"/>
              </w:rPr>
              <w:t>Gramoz sejani 0 - 16 mm</w:t>
            </w:r>
            <w:r>
              <w:rPr>
                <w:rFonts w:ascii="Arial" w:hAnsi="Arial" w:cs="Arial"/>
                <w:sz w:val="20"/>
                <w:szCs w:val="20"/>
              </w:rPr>
              <w:b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hideMark/>
          </w:tcPr>
          <w:p w14:paraId="12F83AC0" w14:textId="77777777" w:rsidR="00BF30B1" w:rsidRDefault="00BF30B1" w:rsidP="00032636">
            <w:pPr>
              <w:jc w:val="center"/>
              <w:rPr>
                <w:rFonts w:ascii="Arial" w:hAnsi="Arial" w:cs="Arial"/>
                <w:sz w:val="20"/>
                <w:szCs w:val="20"/>
              </w:rPr>
            </w:pPr>
          </w:p>
          <w:p w14:paraId="57F29C02" w14:textId="77777777" w:rsidR="00BF30B1" w:rsidRDefault="00BF30B1" w:rsidP="00032636">
            <w:pPr>
              <w:jc w:val="center"/>
              <w:rPr>
                <w:rFonts w:ascii="Arial" w:hAnsi="Arial" w:cs="Arial"/>
                <w:sz w:val="20"/>
                <w:szCs w:val="20"/>
              </w:rPr>
            </w:pPr>
            <w:r>
              <w:rPr>
                <w:rFonts w:ascii="Arial" w:hAnsi="Arial" w:cs="Arial"/>
                <w:sz w:val="20"/>
                <w:szCs w:val="20"/>
              </w:rPr>
              <w:t>SIST EN 13450</w:t>
            </w:r>
          </w:p>
          <w:p w14:paraId="1157E4C7" w14:textId="77777777" w:rsidR="00BF30B1" w:rsidRPr="006272D0" w:rsidRDefault="00BF30B1" w:rsidP="00032636">
            <w:pPr>
              <w:jc w:val="center"/>
              <w:rPr>
                <w:rFonts w:ascii="Arial" w:hAnsi="Arial" w:cs="Arial"/>
                <w:iCs/>
                <w:sz w:val="18"/>
                <w:szCs w:val="18"/>
              </w:rPr>
            </w:pPr>
          </w:p>
        </w:tc>
        <w:tc>
          <w:tcPr>
            <w:tcW w:w="830" w:type="dxa"/>
            <w:tcBorders>
              <w:top w:val="nil"/>
              <w:left w:val="nil"/>
              <w:bottom w:val="single" w:sz="4" w:space="0" w:color="auto"/>
              <w:right w:val="single" w:sz="4" w:space="0" w:color="auto"/>
            </w:tcBorders>
            <w:shd w:val="clear" w:color="auto" w:fill="auto"/>
            <w:noWrap/>
            <w:vAlign w:val="bottom"/>
            <w:hideMark/>
          </w:tcPr>
          <w:p w14:paraId="73F056EB"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8" w:space="0" w:color="auto"/>
              <w:right w:val="single" w:sz="8" w:space="0" w:color="auto"/>
            </w:tcBorders>
            <w:shd w:val="clear" w:color="auto" w:fill="auto"/>
            <w:noWrap/>
            <w:vAlign w:val="bottom"/>
            <w:hideMark/>
          </w:tcPr>
          <w:p w14:paraId="66437127" w14:textId="77777777" w:rsidR="00BF30B1" w:rsidRPr="00BD44A2" w:rsidRDefault="00BF30B1" w:rsidP="00032636">
            <w:pPr>
              <w:jc w:val="center"/>
              <w:rPr>
                <w:rFonts w:ascii="Arial" w:hAnsi="Arial" w:cs="Arial"/>
                <w:b/>
                <w:bCs/>
                <w:iCs/>
                <w:sz w:val="18"/>
                <w:szCs w:val="18"/>
              </w:rPr>
            </w:pPr>
            <w:r w:rsidRPr="00BD44A2">
              <w:rPr>
                <w:rFonts w:ascii="Arial" w:hAnsi="Arial" w:cs="Arial"/>
                <w:b/>
                <w:bCs/>
                <w:iCs/>
                <w:sz w:val="18"/>
                <w:szCs w:val="18"/>
              </w:rPr>
              <w:t>30</w:t>
            </w:r>
          </w:p>
        </w:tc>
        <w:tc>
          <w:tcPr>
            <w:tcW w:w="1470" w:type="dxa"/>
            <w:tcBorders>
              <w:top w:val="nil"/>
              <w:left w:val="nil"/>
              <w:bottom w:val="single" w:sz="4" w:space="0" w:color="auto"/>
              <w:right w:val="single" w:sz="4" w:space="0" w:color="auto"/>
            </w:tcBorders>
            <w:shd w:val="clear" w:color="000000" w:fill="DCE6F1"/>
            <w:noWrap/>
            <w:vAlign w:val="bottom"/>
            <w:hideMark/>
          </w:tcPr>
          <w:p w14:paraId="4458C1B4"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1C0BFCBF"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r>
      <w:tr w:rsidR="00BF30B1" w:rsidRPr="004625C2" w14:paraId="45274FC9" w14:textId="77777777" w:rsidTr="00032636">
        <w:trPr>
          <w:trHeight w:val="510"/>
        </w:trPr>
        <w:tc>
          <w:tcPr>
            <w:tcW w:w="596" w:type="dxa"/>
            <w:tcBorders>
              <w:top w:val="nil"/>
              <w:left w:val="single" w:sz="4" w:space="0" w:color="auto"/>
              <w:bottom w:val="single" w:sz="4" w:space="0" w:color="auto"/>
              <w:right w:val="single" w:sz="4" w:space="0" w:color="auto"/>
            </w:tcBorders>
            <w:shd w:val="clear" w:color="auto" w:fill="auto"/>
            <w:noWrap/>
            <w:vAlign w:val="bottom"/>
          </w:tcPr>
          <w:p w14:paraId="7E83CDEF" w14:textId="77777777" w:rsidR="00BF30B1" w:rsidRDefault="00BF30B1" w:rsidP="00032636">
            <w:pPr>
              <w:jc w:val="center"/>
              <w:rPr>
                <w:rFonts w:ascii="Arial" w:hAnsi="Arial" w:cs="Arial"/>
                <w:iCs/>
                <w:sz w:val="18"/>
                <w:szCs w:val="18"/>
              </w:rPr>
            </w:pPr>
            <w:r>
              <w:rPr>
                <w:rFonts w:ascii="Arial" w:hAnsi="Arial" w:cs="Arial"/>
                <w:iCs/>
                <w:sz w:val="18"/>
                <w:szCs w:val="18"/>
              </w:rPr>
              <w:t xml:space="preserve">6. </w:t>
            </w:r>
          </w:p>
        </w:tc>
        <w:tc>
          <w:tcPr>
            <w:tcW w:w="3538" w:type="dxa"/>
            <w:tcBorders>
              <w:top w:val="nil"/>
              <w:left w:val="single" w:sz="4" w:space="0" w:color="auto"/>
              <w:bottom w:val="single" w:sz="4" w:space="0" w:color="auto"/>
              <w:right w:val="single" w:sz="4" w:space="0" w:color="auto"/>
            </w:tcBorders>
            <w:shd w:val="clear" w:color="auto" w:fill="auto"/>
            <w:vAlign w:val="bottom"/>
          </w:tcPr>
          <w:p w14:paraId="2180569E" w14:textId="77777777" w:rsidR="00BF30B1" w:rsidRDefault="00BF30B1" w:rsidP="00032636">
            <w:pPr>
              <w:rPr>
                <w:rFonts w:ascii="Arial" w:hAnsi="Arial" w:cs="Arial"/>
                <w:sz w:val="20"/>
                <w:szCs w:val="20"/>
              </w:rPr>
            </w:pPr>
            <w:r>
              <w:rPr>
                <w:rFonts w:ascii="Arial" w:hAnsi="Arial" w:cs="Arial"/>
                <w:sz w:val="20"/>
                <w:szCs w:val="20"/>
              </w:rPr>
              <w:t xml:space="preserve">Gramoz sejani 0 - 4 mm </w:t>
            </w:r>
            <w:r>
              <w:rPr>
                <w:rFonts w:ascii="Arial" w:hAnsi="Arial" w:cs="Arial"/>
                <w:sz w:val="20"/>
                <w:szCs w:val="20"/>
              </w:rPr>
              <w:br/>
              <w:t>z dobavo na namembno železniško postajo</w:t>
            </w:r>
          </w:p>
        </w:tc>
        <w:tc>
          <w:tcPr>
            <w:tcW w:w="1007" w:type="dxa"/>
            <w:tcBorders>
              <w:top w:val="nil"/>
              <w:left w:val="nil"/>
              <w:bottom w:val="single" w:sz="4" w:space="0" w:color="auto"/>
              <w:right w:val="single" w:sz="4" w:space="0" w:color="auto"/>
            </w:tcBorders>
            <w:shd w:val="clear" w:color="auto" w:fill="auto"/>
            <w:noWrap/>
            <w:vAlign w:val="bottom"/>
          </w:tcPr>
          <w:p w14:paraId="5387AA90" w14:textId="77777777" w:rsidR="00BF30B1" w:rsidRDefault="00BF30B1" w:rsidP="00032636">
            <w:pPr>
              <w:jc w:val="center"/>
              <w:rPr>
                <w:rFonts w:ascii="Arial" w:hAnsi="Arial" w:cs="Arial"/>
                <w:sz w:val="20"/>
                <w:szCs w:val="20"/>
              </w:rPr>
            </w:pPr>
            <w:r>
              <w:rPr>
                <w:rFonts w:ascii="Arial" w:hAnsi="Arial" w:cs="Arial"/>
                <w:sz w:val="20"/>
                <w:szCs w:val="20"/>
              </w:rPr>
              <w:t>SIST EN 13450</w:t>
            </w:r>
          </w:p>
        </w:tc>
        <w:tc>
          <w:tcPr>
            <w:tcW w:w="830" w:type="dxa"/>
            <w:tcBorders>
              <w:top w:val="nil"/>
              <w:left w:val="nil"/>
              <w:bottom w:val="single" w:sz="4" w:space="0" w:color="auto"/>
              <w:right w:val="single" w:sz="4" w:space="0" w:color="auto"/>
            </w:tcBorders>
            <w:shd w:val="clear" w:color="auto" w:fill="auto"/>
            <w:noWrap/>
            <w:vAlign w:val="bottom"/>
          </w:tcPr>
          <w:p w14:paraId="16A734E0"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m</w:t>
            </w:r>
            <w:r w:rsidRPr="006272D0">
              <w:rPr>
                <w:rFonts w:ascii="Arial" w:hAnsi="Arial" w:cs="Arial"/>
                <w:iCs/>
                <w:sz w:val="18"/>
                <w:szCs w:val="18"/>
                <w:vertAlign w:val="superscript"/>
              </w:rPr>
              <w:t>3</w:t>
            </w:r>
          </w:p>
        </w:tc>
        <w:tc>
          <w:tcPr>
            <w:tcW w:w="1369" w:type="dxa"/>
            <w:tcBorders>
              <w:top w:val="nil"/>
              <w:left w:val="single" w:sz="8" w:space="0" w:color="auto"/>
              <w:bottom w:val="single" w:sz="8" w:space="0" w:color="auto"/>
              <w:right w:val="single" w:sz="8" w:space="0" w:color="auto"/>
            </w:tcBorders>
            <w:shd w:val="clear" w:color="auto" w:fill="auto"/>
            <w:noWrap/>
            <w:vAlign w:val="bottom"/>
          </w:tcPr>
          <w:p w14:paraId="27A431B2" w14:textId="77777777" w:rsidR="00BF30B1" w:rsidRPr="006E780E" w:rsidRDefault="00BF30B1" w:rsidP="00032636">
            <w:pPr>
              <w:jc w:val="center"/>
              <w:rPr>
                <w:rFonts w:ascii="Arial" w:hAnsi="Arial" w:cs="Arial"/>
                <w:b/>
                <w:bCs/>
                <w:iCs/>
                <w:sz w:val="18"/>
                <w:szCs w:val="18"/>
              </w:rPr>
            </w:pPr>
            <w:r>
              <w:rPr>
                <w:rFonts w:ascii="Arial" w:hAnsi="Arial" w:cs="Arial"/>
                <w:b/>
                <w:bCs/>
                <w:iCs/>
                <w:sz w:val="18"/>
                <w:szCs w:val="18"/>
              </w:rPr>
              <w:t>20</w:t>
            </w:r>
          </w:p>
        </w:tc>
        <w:tc>
          <w:tcPr>
            <w:tcW w:w="1470" w:type="dxa"/>
            <w:tcBorders>
              <w:top w:val="nil"/>
              <w:left w:val="nil"/>
              <w:bottom w:val="single" w:sz="4" w:space="0" w:color="auto"/>
              <w:right w:val="single" w:sz="4" w:space="0" w:color="auto"/>
            </w:tcBorders>
            <w:shd w:val="clear" w:color="000000" w:fill="DCE6F1"/>
            <w:noWrap/>
            <w:vAlign w:val="bottom"/>
          </w:tcPr>
          <w:p w14:paraId="6113359B" w14:textId="77777777" w:rsidR="00BF30B1" w:rsidRPr="006272D0" w:rsidRDefault="00BF30B1" w:rsidP="00032636">
            <w:pPr>
              <w:jc w:val="center"/>
              <w:rPr>
                <w:rFonts w:ascii="Arial" w:hAnsi="Arial" w:cs="Arial"/>
                <w:iCs/>
                <w:sz w:val="18"/>
                <w:szCs w:val="18"/>
              </w:rPr>
            </w:pPr>
          </w:p>
        </w:tc>
        <w:tc>
          <w:tcPr>
            <w:tcW w:w="1417" w:type="dxa"/>
            <w:tcBorders>
              <w:top w:val="nil"/>
              <w:left w:val="nil"/>
              <w:bottom w:val="single" w:sz="4" w:space="0" w:color="auto"/>
              <w:right w:val="single" w:sz="4" w:space="0" w:color="auto"/>
            </w:tcBorders>
            <w:shd w:val="clear" w:color="000000" w:fill="DCE6F1"/>
            <w:noWrap/>
            <w:vAlign w:val="bottom"/>
          </w:tcPr>
          <w:p w14:paraId="38FC6123" w14:textId="77777777" w:rsidR="00BF30B1" w:rsidRPr="006272D0" w:rsidRDefault="00BF30B1" w:rsidP="00032636">
            <w:pPr>
              <w:rPr>
                <w:rFonts w:ascii="Arial" w:hAnsi="Arial" w:cs="Arial"/>
                <w:iCs/>
                <w:sz w:val="18"/>
                <w:szCs w:val="18"/>
              </w:rPr>
            </w:pPr>
          </w:p>
        </w:tc>
      </w:tr>
      <w:tr w:rsidR="00BF30B1" w:rsidRPr="004625C2" w14:paraId="3864445F" w14:textId="77777777" w:rsidTr="00032636">
        <w:trPr>
          <w:trHeight w:val="223"/>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102CA438"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1BA4B5CA"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18DEB7C3"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333C8237" w14:textId="77777777" w:rsidR="00BF30B1" w:rsidRPr="006272D0" w:rsidRDefault="00BF30B1" w:rsidP="00032636">
            <w:pPr>
              <w:jc w:val="center"/>
              <w:rPr>
                <w:rFonts w:ascii="Arial" w:hAnsi="Arial" w:cs="Arial"/>
                <w:iCs/>
                <w:sz w:val="18"/>
                <w:szCs w:val="18"/>
              </w:rPr>
            </w:pPr>
            <w:r w:rsidRPr="006272D0">
              <w:rPr>
                <w:rFonts w:ascii="Arial" w:hAnsi="Arial" w:cs="Arial"/>
                <w:iCs/>
                <w:sz w:val="18"/>
                <w:szCs w:val="18"/>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335C51AC"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77B5F737" w14:textId="77777777" w:rsidR="00BF30B1" w:rsidRPr="006272D0" w:rsidRDefault="00BF30B1" w:rsidP="00032636">
            <w:pPr>
              <w:rPr>
                <w:rFonts w:ascii="Arial" w:hAnsi="Arial" w:cs="Arial"/>
                <w:b/>
                <w:bCs/>
                <w:iCs/>
                <w:sz w:val="18"/>
                <w:szCs w:val="18"/>
              </w:rPr>
            </w:pPr>
            <w:r w:rsidRPr="006272D0">
              <w:rPr>
                <w:rFonts w:ascii="Arial" w:hAnsi="Arial" w:cs="Arial"/>
                <w:b/>
                <w:bCs/>
                <w:iCs/>
                <w:sz w:val="18"/>
                <w:szCs w:val="18"/>
              </w:rPr>
              <w:t>SKUPAJ brez DDV v EUR :</w:t>
            </w:r>
          </w:p>
        </w:tc>
        <w:tc>
          <w:tcPr>
            <w:tcW w:w="1417" w:type="dxa"/>
            <w:tcBorders>
              <w:top w:val="nil"/>
              <w:left w:val="nil"/>
              <w:bottom w:val="single" w:sz="4" w:space="0" w:color="auto"/>
              <w:right w:val="single" w:sz="4" w:space="0" w:color="auto"/>
            </w:tcBorders>
            <w:shd w:val="clear" w:color="000000" w:fill="8DB4E2"/>
            <w:noWrap/>
            <w:vAlign w:val="bottom"/>
            <w:hideMark/>
          </w:tcPr>
          <w:p w14:paraId="1ADA00FA" w14:textId="77777777" w:rsidR="00BF30B1" w:rsidRPr="006272D0" w:rsidRDefault="00BF30B1" w:rsidP="00032636">
            <w:pPr>
              <w:rPr>
                <w:rFonts w:ascii="Arial" w:hAnsi="Arial" w:cs="Arial"/>
                <w:b/>
                <w:bCs/>
                <w:iCs/>
                <w:sz w:val="18"/>
                <w:szCs w:val="18"/>
              </w:rPr>
            </w:pPr>
            <w:r w:rsidRPr="006272D0">
              <w:rPr>
                <w:rFonts w:ascii="Arial" w:hAnsi="Arial" w:cs="Arial"/>
                <w:b/>
                <w:bCs/>
                <w:iCs/>
                <w:sz w:val="18"/>
                <w:szCs w:val="18"/>
              </w:rPr>
              <w:t> </w:t>
            </w:r>
          </w:p>
        </w:tc>
      </w:tr>
      <w:tr w:rsidR="00BF30B1" w:rsidRPr="004625C2" w14:paraId="2C585106" w14:textId="77777777" w:rsidTr="00032636">
        <w:trPr>
          <w:trHeight w:val="360"/>
        </w:trPr>
        <w:tc>
          <w:tcPr>
            <w:tcW w:w="596" w:type="dxa"/>
            <w:tcBorders>
              <w:top w:val="single" w:sz="4" w:space="0" w:color="auto"/>
            </w:tcBorders>
            <w:shd w:val="clear" w:color="auto" w:fill="auto"/>
            <w:noWrap/>
            <w:vAlign w:val="center"/>
          </w:tcPr>
          <w:p w14:paraId="799FCA46" w14:textId="77777777" w:rsidR="00BF30B1" w:rsidRPr="006272D0" w:rsidRDefault="00BF30B1" w:rsidP="00032636">
            <w:pPr>
              <w:jc w:val="center"/>
              <w:rPr>
                <w:rFonts w:ascii="Arial" w:hAnsi="Arial" w:cs="Arial"/>
                <w:iCs/>
                <w:sz w:val="18"/>
                <w:szCs w:val="18"/>
              </w:rPr>
            </w:pPr>
          </w:p>
        </w:tc>
        <w:tc>
          <w:tcPr>
            <w:tcW w:w="3538" w:type="dxa"/>
            <w:tcBorders>
              <w:top w:val="single" w:sz="4" w:space="0" w:color="auto"/>
            </w:tcBorders>
            <w:shd w:val="clear" w:color="auto" w:fill="auto"/>
            <w:noWrap/>
            <w:vAlign w:val="bottom"/>
          </w:tcPr>
          <w:p w14:paraId="021FD080" w14:textId="77777777" w:rsidR="00BF30B1" w:rsidRPr="006272D0" w:rsidRDefault="00BF30B1" w:rsidP="00032636">
            <w:pPr>
              <w:jc w:val="center"/>
              <w:rPr>
                <w:rFonts w:ascii="Arial" w:hAnsi="Arial" w:cs="Arial"/>
                <w:sz w:val="18"/>
                <w:szCs w:val="18"/>
              </w:rPr>
            </w:pPr>
          </w:p>
        </w:tc>
        <w:tc>
          <w:tcPr>
            <w:tcW w:w="1007" w:type="dxa"/>
            <w:tcBorders>
              <w:top w:val="single" w:sz="4" w:space="0" w:color="auto"/>
            </w:tcBorders>
            <w:shd w:val="clear" w:color="auto" w:fill="auto"/>
            <w:noWrap/>
            <w:vAlign w:val="bottom"/>
          </w:tcPr>
          <w:p w14:paraId="198E75BA" w14:textId="77777777" w:rsidR="00BF30B1" w:rsidRPr="006272D0" w:rsidRDefault="00BF30B1" w:rsidP="00032636">
            <w:pPr>
              <w:rPr>
                <w:rFonts w:ascii="Arial" w:hAnsi="Arial" w:cs="Arial"/>
                <w:sz w:val="18"/>
                <w:szCs w:val="18"/>
              </w:rPr>
            </w:pPr>
          </w:p>
        </w:tc>
        <w:tc>
          <w:tcPr>
            <w:tcW w:w="830" w:type="dxa"/>
            <w:tcBorders>
              <w:top w:val="single" w:sz="4" w:space="0" w:color="auto"/>
            </w:tcBorders>
            <w:shd w:val="clear" w:color="auto" w:fill="auto"/>
            <w:noWrap/>
            <w:vAlign w:val="bottom"/>
          </w:tcPr>
          <w:p w14:paraId="09470F08" w14:textId="77777777" w:rsidR="00BF30B1" w:rsidRPr="006272D0" w:rsidRDefault="00BF30B1" w:rsidP="00032636">
            <w:pPr>
              <w:jc w:val="center"/>
              <w:rPr>
                <w:rFonts w:ascii="Arial" w:hAnsi="Arial" w:cs="Arial"/>
                <w:sz w:val="18"/>
                <w:szCs w:val="18"/>
              </w:rPr>
            </w:pPr>
          </w:p>
        </w:tc>
        <w:tc>
          <w:tcPr>
            <w:tcW w:w="1369" w:type="dxa"/>
            <w:tcBorders>
              <w:top w:val="single" w:sz="4" w:space="0" w:color="auto"/>
            </w:tcBorders>
            <w:shd w:val="clear" w:color="auto" w:fill="auto"/>
            <w:noWrap/>
            <w:vAlign w:val="bottom"/>
          </w:tcPr>
          <w:p w14:paraId="061861B4" w14:textId="77777777" w:rsidR="00BF30B1" w:rsidRPr="006272D0" w:rsidRDefault="00BF30B1" w:rsidP="00032636">
            <w:pPr>
              <w:jc w:val="center"/>
              <w:rPr>
                <w:rFonts w:ascii="Arial" w:hAnsi="Arial" w:cs="Arial"/>
                <w:sz w:val="18"/>
                <w:szCs w:val="18"/>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7068E7EA" w14:textId="77777777" w:rsidR="00BF30B1" w:rsidRPr="006272D0" w:rsidRDefault="00BF30B1" w:rsidP="00032636">
            <w:pPr>
              <w:rPr>
                <w:rFonts w:ascii="Arial" w:hAnsi="Arial" w:cs="Arial"/>
                <w:b/>
                <w:bCs/>
                <w:iCs/>
                <w:sz w:val="18"/>
                <w:szCs w:val="18"/>
              </w:rPr>
            </w:pPr>
            <w:r w:rsidRPr="006272D0">
              <w:rPr>
                <w:rFonts w:ascii="Arial" w:hAnsi="Arial" w:cs="Arial"/>
                <w:b/>
                <w:bCs/>
                <w:iCs/>
                <w:sz w:val="18"/>
                <w:szCs w:val="18"/>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0395FEB0"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r>
      <w:tr w:rsidR="00BF30B1" w:rsidRPr="004625C2" w14:paraId="238E36F0" w14:textId="77777777" w:rsidTr="00032636">
        <w:trPr>
          <w:trHeight w:val="375"/>
        </w:trPr>
        <w:tc>
          <w:tcPr>
            <w:tcW w:w="596" w:type="dxa"/>
            <w:shd w:val="clear" w:color="auto" w:fill="auto"/>
            <w:noWrap/>
            <w:vAlign w:val="bottom"/>
          </w:tcPr>
          <w:p w14:paraId="532917AA" w14:textId="77777777" w:rsidR="00BF30B1" w:rsidRPr="006272D0" w:rsidRDefault="00BF30B1" w:rsidP="00032636">
            <w:pPr>
              <w:rPr>
                <w:rFonts w:ascii="Arial" w:hAnsi="Arial" w:cs="Arial"/>
                <w:b/>
                <w:bCs/>
                <w:iCs/>
                <w:sz w:val="18"/>
                <w:szCs w:val="18"/>
              </w:rPr>
            </w:pPr>
          </w:p>
        </w:tc>
        <w:tc>
          <w:tcPr>
            <w:tcW w:w="3538" w:type="dxa"/>
            <w:shd w:val="clear" w:color="auto" w:fill="auto"/>
            <w:noWrap/>
            <w:vAlign w:val="bottom"/>
          </w:tcPr>
          <w:p w14:paraId="6A7DAF58" w14:textId="77777777" w:rsidR="00BF30B1" w:rsidRPr="006272D0" w:rsidRDefault="00BF30B1" w:rsidP="00032636">
            <w:pPr>
              <w:rPr>
                <w:rFonts w:ascii="Arial" w:hAnsi="Arial" w:cs="Arial"/>
                <w:b/>
                <w:bCs/>
                <w:iCs/>
                <w:sz w:val="18"/>
                <w:szCs w:val="18"/>
              </w:rPr>
            </w:pPr>
          </w:p>
        </w:tc>
        <w:tc>
          <w:tcPr>
            <w:tcW w:w="1007" w:type="dxa"/>
            <w:shd w:val="clear" w:color="auto" w:fill="auto"/>
            <w:noWrap/>
            <w:vAlign w:val="bottom"/>
          </w:tcPr>
          <w:p w14:paraId="72BCB3F5" w14:textId="77777777" w:rsidR="00BF30B1" w:rsidRPr="006272D0" w:rsidRDefault="00BF30B1" w:rsidP="00032636">
            <w:pPr>
              <w:rPr>
                <w:rFonts w:ascii="Arial" w:hAnsi="Arial" w:cs="Arial"/>
                <w:sz w:val="18"/>
                <w:szCs w:val="18"/>
              </w:rPr>
            </w:pPr>
          </w:p>
        </w:tc>
        <w:tc>
          <w:tcPr>
            <w:tcW w:w="830" w:type="dxa"/>
            <w:shd w:val="clear" w:color="auto" w:fill="auto"/>
            <w:noWrap/>
            <w:vAlign w:val="bottom"/>
          </w:tcPr>
          <w:p w14:paraId="4C50BAE9" w14:textId="77777777" w:rsidR="00BF30B1" w:rsidRPr="006272D0" w:rsidRDefault="00BF30B1" w:rsidP="00032636">
            <w:pPr>
              <w:jc w:val="center"/>
              <w:rPr>
                <w:rFonts w:ascii="Arial" w:hAnsi="Arial" w:cs="Arial"/>
                <w:sz w:val="18"/>
                <w:szCs w:val="18"/>
              </w:rPr>
            </w:pPr>
          </w:p>
        </w:tc>
        <w:tc>
          <w:tcPr>
            <w:tcW w:w="1369" w:type="dxa"/>
            <w:shd w:val="clear" w:color="auto" w:fill="auto"/>
            <w:noWrap/>
            <w:vAlign w:val="bottom"/>
          </w:tcPr>
          <w:p w14:paraId="501F4EB1" w14:textId="77777777" w:rsidR="00BF30B1" w:rsidRPr="006272D0" w:rsidRDefault="00BF30B1" w:rsidP="00032636">
            <w:pPr>
              <w:jc w:val="center"/>
              <w:rPr>
                <w:rFonts w:ascii="Arial" w:hAnsi="Arial" w:cs="Arial"/>
                <w:sz w:val="18"/>
                <w:szCs w:val="18"/>
              </w:rPr>
            </w:pPr>
          </w:p>
        </w:tc>
        <w:tc>
          <w:tcPr>
            <w:tcW w:w="1470" w:type="dxa"/>
            <w:tcBorders>
              <w:top w:val="single" w:sz="4" w:space="0" w:color="auto"/>
              <w:left w:val="nil"/>
              <w:bottom w:val="single" w:sz="4" w:space="0" w:color="auto"/>
              <w:right w:val="single" w:sz="4" w:space="0" w:color="auto"/>
            </w:tcBorders>
            <w:shd w:val="clear" w:color="000000" w:fill="8DB4E2"/>
            <w:vAlign w:val="bottom"/>
            <w:hideMark/>
          </w:tcPr>
          <w:p w14:paraId="5C1AB22B" w14:textId="77777777" w:rsidR="00BF30B1" w:rsidRPr="006272D0" w:rsidRDefault="00BF30B1" w:rsidP="00032636">
            <w:pPr>
              <w:rPr>
                <w:rFonts w:ascii="Arial" w:hAnsi="Arial" w:cs="Arial"/>
                <w:b/>
                <w:bCs/>
                <w:iCs/>
                <w:sz w:val="18"/>
                <w:szCs w:val="18"/>
              </w:rPr>
            </w:pPr>
            <w:r w:rsidRPr="006272D0">
              <w:rPr>
                <w:rFonts w:ascii="Arial" w:hAnsi="Arial" w:cs="Arial"/>
                <w:b/>
                <w:bCs/>
                <w:iCs/>
                <w:sz w:val="18"/>
                <w:szCs w:val="18"/>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0731FB9C" w14:textId="77777777" w:rsidR="00BF30B1" w:rsidRPr="006272D0" w:rsidRDefault="00BF30B1" w:rsidP="00032636">
            <w:pPr>
              <w:rPr>
                <w:rFonts w:ascii="Arial" w:hAnsi="Arial" w:cs="Arial"/>
                <w:iCs/>
                <w:sz w:val="18"/>
                <w:szCs w:val="18"/>
              </w:rPr>
            </w:pPr>
            <w:r w:rsidRPr="006272D0">
              <w:rPr>
                <w:rFonts w:ascii="Arial" w:hAnsi="Arial" w:cs="Arial"/>
                <w:iCs/>
                <w:sz w:val="18"/>
                <w:szCs w:val="18"/>
              </w:rPr>
              <w:t> </w:t>
            </w:r>
          </w:p>
        </w:tc>
      </w:tr>
    </w:tbl>
    <w:p w14:paraId="41B3E308" w14:textId="77777777" w:rsidR="006272D0" w:rsidRPr="004625C2" w:rsidRDefault="006272D0" w:rsidP="000959F9">
      <w:pPr>
        <w:pStyle w:val="Navadensplet"/>
        <w:spacing w:after="0"/>
        <w:rPr>
          <w:rFonts w:ascii="Arial" w:hAnsi="Arial" w:cs="Arial"/>
          <w:b/>
          <w:color w:val="auto"/>
          <w:sz w:val="20"/>
          <w:szCs w:val="20"/>
        </w:rPr>
      </w:pPr>
    </w:p>
    <w:p w14:paraId="3F934FC8" w14:textId="2F769247" w:rsidR="000661ED" w:rsidRPr="004625C2" w:rsidRDefault="000661ED" w:rsidP="000661ED">
      <w:pPr>
        <w:autoSpaceDE w:val="0"/>
        <w:autoSpaceDN w:val="0"/>
        <w:adjustRightInd w:val="0"/>
        <w:jc w:val="both"/>
        <w:rPr>
          <w:rFonts w:ascii="Arial" w:hAnsi="Arial" w:cs="Arial"/>
          <w:sz w:val="20"/>
          <w:szCs w:val="20"/>
        </w:rPr>
      </w:pPr>
      <w:r w:rsidRPr="004625C2">
        <w:rPr>
          <w:rFonts w:ascii="Arial" w:hAnsi="Arial" w:cs="Arial"/>
          <w:sz w:val="20"/>
          <w:szCs w:val="20"/>
        </w:rPr>
        <w:t xml:space="preserve">Cena je do izpolnitve vseh pogodbenih </w:t>
      </w:r>
      <w:r w:rsidRPr="004625C2">
        <w:rPr>
          <w:rFonts w:ascii="Arial" w:hAnsi="Arial" w:cs="Arial"/>
          <w:color w:val="000000"/>
          <w:sz w:val="20"/>
          <w:szCs w:val="20"/>
        </w:rPr>
        <w:t xml:space="preserve">obveznosti fiksna in nespremenljiva. </w:t>
      </w:r>
      <w:r w:rsidRPr="004625C2">
        <w:rPr>
          <w:rFonts w:ascii="Arial" w:hAnsi="Arial" w:cs="Arial"/>
          <w:sz w:val="20"/>
          <w:szCs w:val="20"/>
        </w:rPr>
        <w:t>V ceni so zajeti vsi stroški, ki bodo nastali z izvedbo predmetnega naročila, vključno z dostavo</w:t>
      </w:r>
      <w:r w:rsidRPr="004625C2">
        <w:rPr>
          <w:rFonts w:ascii="Arial" w:hAnsi="Arial" w:cs="Arial"/>
          <w:color w:val="000000" w:themeColor="text1"/>
          <w:sz w:val="20"/>
          <w:szCs w:val="20"/>
        </w:rPr>
        <w:t xml:space="preserve"> na </w:t>
      </w:r>
      <w:r w:rsidRPr="004625C2">
        <w:rPr>
          <w:rFonts w:ascii="Arial" w:hAnsi="Arial" w:cs="Arial"/>
          <w:sz w:val="20"/>
          <w:szCs w:val="20"/>
        </w:rPr>
        <w:t xml:space="preserve">lokacijo </w:t>
      </w:r>
      <w:r w:rsidR="003E6687" w:rsidRPr="004625C2">
        <w:rPr>
          <w:rFonts w:ascii="Arial" w:hAnsi="Arial" w:cs="Arial"/>
          <w:sz w:val="20"/>
          <w:szCs w:val="20"/>
        </w:rPr>
        <w:t>naročnik</w:t>
      </w:r>
      <w:r w:rsidR="00A94E8F" w:rsidRPr="004625C2">
        <w:rPr>
          <w:rFonts w:ascii="Arial" w:hAnsi="Arial" w:cs="Arial"/>
          <w:sz w:val="20"/>
          <w:szCs w:val="20"/>
        </w:rPr>
        <w:t>a</w:t>
      </w:r>
      <w:r w:rsidR="003E6687" w:rsidRPr="004625C2">
        <w:rPr>
          <w:rFonts w:ascii="Arial" w:hAnsi="Arial" w:cs="Arial"/>
          <w:sz w:val="20"/>
          <w:szCs w:val="20"/>
        </w:rPr>
        <w:t xml:space="preserve"> </w:t>
      </w:r>
      <w:r w:rsidRPr="004625C2">
        <w:rPr>
          <w:rFonts w:ascii="Arial" w:hAnsi="Arial" w:cs="Arial"/>
          <w:sz w:val="20"/>
          <w:szCs w:val="20"/>
        </w:rPr>
        <w:t>– pariteta DDP:</w:t>
      </w:r>
    </w:p>
    <w:p w14:paraId="11688E6A" w14:textId="1009AD0B" w:rsidR="000661ED" w:rsidRPr="004625C2" w:rsidRDefault="00E313C1" w:rsidP="000661ED">
      <w:pPr>
        <w:pStyle w:val="Odstavekseznama"/>
        <w:numPr>
          <w:ilvl w:val="0"/>
          <w:numId w:val="31"/>
        </w:numPr>
        <w:autoSpaceDE w:val="0"/>
        <w:autoSpaceDN w:val="0"/>
        <w:adjustRightInd w:val="0"/>
        <w:contextualSpacing/>
        <w:jc w:val="both"/>
        <w:rPr>
          <w:rFonts w:ascii="Arial" w:hAnsi="Arial" w:cs="Arial"/>
          <w:sz w:val="20"/>
        </w:rPr>
      </w:pPr>
      <w:r w:rsidRPr="004625C2">
        <w:rPr>
          <w:rFonts w:ascii="Arial" w:hAnsi="Arial" w:cs="Arial"/>
          <w:sz w:val="20"/>
        </w:rPr>
        <w:t xml:space="preserve">železniške postaje na celotnem </w:t>
      </w:r>
      <w:r w:rsidR="000661ED" w:rsidRPr="004625C2">
        <w:rPr>
          <w:rFonts w:ascii="Arial" w:hAnsi="Arial" w:cs="Arial"/>
          <w:sz w:val="20"/>
        </w:rPr>
        <w:t>območj</w:t>
      </w:r>
      <w:r w:rsidRPr="004625C2">
        <w:rPr>
          <w:rFonts w:ascii="Arial" w:hAnsi="Arial" w:cs="Arial"/>
          <w:sz w:val="20"/>
        </w:rPr>
        <w:t>u</w:t>
      </w:r>
      <w:r w:rsidR="000661ED" w:rsidRPr="004625C2">
        <w:rPr>
          <w:rFonts w:ascii="Arial" w:hAnsi="Arial" w:cs="Arial"/>
          <w:sz w:val="20"/>
        </w:rPr>
        <w:t xml:space="preserve"> SGD pisarna Ljubljana,</w:t>
      </w:r>
    </w:p>
    <w:p w14:paraId="732C3B6A" w14:textId="5E403997" w:rsidR="000661ED" w:rsidRPr="004625C2" w:rsidRDefault="00E313C1" w:rsidP="000661ED">
      <w:pPr>
        <w:pStyle w:val="Odstavekseznama"/>
        <w:numPr>
          <w:ilvl w:val="0"/>
          <w:numId w:val="31"/>
        </w:numPr>
        <w:autoSpaceDE w:val="0"/>
        <w:autoSpaceDN w:val="0"/>
        <w:adjustRightInd w:val="0"/>
        <w:contextualSpacing/>
        <w:jc w:val="both"/>
        <w:rPr>
          <w:rFonts w:ascii="Arial" w:hAnsi="Arial" w:cs="Arial"/>
          <w:color w:val="000000" w:themeColor="text1"/>
          <w:sz w:val="20"/>
        </w:rPr>
      </w:pPr>
      <w:r w:rsidRPr="004625C2">
        <w:rPr>
          <w:rFonts w:ascii="Arial" w:hAnsi="Arial" w:cs="Arial"/>
          <w:color w:val="000000" w:themeColor="text1"/>
          <w:sz w:val="20"/>
        </w:rPr>
        <w:t xml:space="preserve">železniške postaje na celotnem </w:t>
      </w:r>
      <w:r w:rsidR="000661ED" w:rsidRPr="004625C2">
        <w:rPr>
          <w:rFonts w:ascii="Arial" w:hAnsi="Arial" w:cs="Arial"/>
          <w:color w:val="000000" w:themeColor="text1"/>
          <w:sz w:val="20"/>
        </w:rPr>
        <w:t>območj</w:t>
      </w:r>
      <w:r w:rsidRPr="004625C2">
        <w:rPr>
          <w:rFonts w:ascii="Arial" w:hAnsi="Arial" w:cs="Arial"/>
          <w:color w:val="000000" w:themeColor="text1"/>
          <w:sz w:val="20"/>
        </w:rPr>
        <w:t>u</w:t>
      </w:r>
      <w:r w:rsidR="000661ED" w:rsidRPr="004625C2">
        <w:rPr>
          <w:rFonts w:ascii="Arial" w:hAnsi="Arial" w:cs="Arial"/>
          <w:color w:val="000000" w:themeColor="text1"/>
          <w:sz w:val="20"/>
        </w:rPr>
        <w:t xml:space="preserve"> SGD pisarna Celje,</w:t>
      </w:r>
    </w:p>
    <w:p w14:paraId="02F05995" w14:textId="1961285C" w:rsidR="000661ED" w:rsidRPr="004625C2" w:rsidRDefault="00E313C1" w:rsidP="000661ED">
      <w:pPr>
        <w:pStyle w:val="Odstavekseznama"/>
        <w:numPr>
          <w:ilvl w:val="0"/>
          <w:numId w:val="31"/>
        </w:numPr>
        <w:autoSpaceDE w:val="0"/>
        <w:autoSpaceDN w:val="0"/>
        <w:adjustRightInd w:val="0"/>
        <w:contextualSpacing/>
        <w:jc w:val="both"/>
        <w:rPr>
          <w:rFonts w:ascii="Arial" w:hAnsi="Arial" w:cs="Arial"/>
          <w:color w:val="000000" w:themeColor="text1"/>
          <w:sz w:val="20"/>
        </w:rPr>
      </w:pPr>
      <w:r w:rsidRPr="004625C2">
        <w:rPr>
          <w:rFonts w:ascii="Arial" w:hAnsi="Arial" w:cs="Arial"/>
          <w:color w:val="000000" w:themeColor="text1"/>
          <w:sz w:val="20"/>
        </w:rPr>
        <w:t xml:space="preserve">železniške postaje na celotnem območju </w:t>
      </w:r>
      <w:r w:rsidR="00665103">
        <w:rPr>
          <w:rFonts w:ascii="Arial" w:hAnsi="Arial" w:cs="Arial"/>
          <w:color w:val="000000" w:themeColor="text1"/>
          <w:sz w:val="20"/>
        </w:rPr>
        <w:t>SGD pisarna Postojna.</w:t>
      </w:r>
    </w:p>
    <w:p w14:paraId="3E0DE7C0" w14:textId="5C8FBE78" w:rsidR="000661ED" w:rsidRPr="004625C2" w:rsidRDefault="000661ED" w:rsidP="00665103">
      <w:pPr>
        <w:pStyle w:val="Odstavekseznama"/>
        <w:autoSpaceDE w:val="0"/>
        <w:autoSpaceDN w:val="0"/>
        <w:adjustRightInd w:val="0"/>
        <w:ind w:left="720"/>
        <w:contextualSpacing/>
        <w:jc w:val="both"/>
        <w:rPr>
          <w:rFonts w:ascii="Arial" w:hAnsi="Arial" w:cs="Arial"/>
          <w:color w:val="000000" w:themeColor="text1"/>
          <w:sz w:val="20"/>
        </w:rPr>
      </w:pPr>
    </w:p>
    <w:p w14:paraId="56DE83D9" w14:textId="77777777" w:rsidR="000661ED" w:rsidRPr="004625C2" w:rsidRDefault="000661ED" w:rsidP="000661ED">
      <w:pPr>
        <w:autoSpaceDE w:val="0"/>
        <w:autoSpaceDN w:val="0"/>
        <w:adjustRightInd w:val="0"/>
        <w:contextualSpacing/>
        <w:jc w:val="both"/>
        <w:rPr>
          <w:rFonts w:ascii="Arial" w:hAnsi="Arial" w:cs="Arial"/>
          <w:sz w:val="20"/>
          <w:szCs w:val="20"/>
        </w:rPr>
      </w:pPr>
    </w:p>
    <w:p w14:paraId="2B716716" w14:textId="6430C073" w:rsidR="00CA19BB" w:rsidRPr="004625C2" w:rsidRDefault="000661ED" w:rsidP="00492C81">
      <w:pPr>
        <w:jc w:val="both"/>
        <w:rPr>
          <w:rFonts w:ascii="Arial" w:hAnsi="Arial" w:cs="Arial"/>
          <w:iCs/>
          <w:color w:val="000000" w:themeColor="text1"/>
          <w:sz w:val="20"/>
          <w:szCs w:val="20"/>
        </w:rPr>
      </w:pPr>
      <w:r w:rsidRPr="004625C2">
        <w:rPr>
          <w:rFonts w:ascii="Arial" w:hAnsi="Arial" w:cs="Arial"/>
          <w:sz w:val="20"/>
          <w:szCs w:val="20"/>
        </w:rPr>
        <w:t>Okvirne količine kamnitih agregatov so bile določene na podlagi pretekle p</w:t>
      </w:r>
      <w:r w:rsidR="00CA0B18">
        <w:rPr>
          <w:rFonts w:ascii="Arial" w:hAnsi="Arial" w:cs="Arial"/>
          <w:sz w:val="20"/>
          <w:szCs w:val="20"/>
        </w:rPr>
        <w:t>orabe in planov del za leto 202</w:t>
      </w:r>
      <w:r w:rsidR="00212E33">
        <w:rPr>
          <w:rFonts w:ascii="Arial" w:hAnsi="Arial" w:cs="Arial"/>
          <w:sz w:val="20"/>
          <w:szCs w:val="20"/>
        </w:rPr>
        <w:t>4</w:t>
      </w:r>
      <w:r w:rsidRPr="004625C2">
        <w:rPr>
          <w:rFonts w:ascii="Arial" w:hAnsi="Arial" w:cs="Arial"/>
          <w:sz w:val="20"/>
          <w:szCs w:val="20"/>
        </w:rPr>
        <w:t xml:space="preserve"> ter so namenjene zgolj pripravi naročila. Naročnik ne more natančno predvideti količin kamnitih agregatov, katere bo potreboval za realizacijo del, zato pri realizaciji naročil lahko pride do odstopanja od okvirnih </w:t>
      </w:r>
      <w:r w:rsidRPr="004625C2">
        <w:rPr>
          <w:rFonts w:ascii="Arial" w:hAnsi="Arial" w:cs="Arial"/>
          <w:color w:val="000000" w:themeColor="text1"/>
          <w:sz w:val="20"/>
          <w:szCs w:val="20"/>
        </w:rPr>
        <w:t>količin.</w:t>
      </w:r>
      <w:r w:rsidR="004632F9" w:rsidRPr="004625C2">
        <w:rPr>
          <w:rFonts w:ascii="Arial" w:hAnsi="Arial" w:cs="Arial"/>
          <w:iCs/>
          <w:color w:val="000000" w:themeColor="text1"/>
          <w:sz w:val="20"/>
          <w:szCs w:val="20"/>
        </w:rPr>
        <w:t xml:space="preserve"> </w:t>
      </w:r>
      <w:r w:rsidR="00163CA7" w:rsidRPr="004625C2">
        <w:rPr>
          <w:rFonts w:ascii="Arial" w:hAnsi="Arial" w:cs="Arial"/>
          <w:iCs/>
          <w:color w:val="000000" w:themeColor="text1"/>
          <w:sz w:val="20"/>
          <w:szCs w:val="20"/>
        </w:rPr>
        <w:t>Naročnik si v času pogodbenega razmerja pridržuje pravico povečati oziroma zmanjšati pogodbeno količino</w:t>
      </w:r>
      <w:r w:rsidR="00212E33">
        <w:rPr>
          <w:rFonts w:ascii="Arial" w:hAnsi="Arial" w:cs="Arial"/>
          <w:iCs/>
          <w:color w:val="000000" w:themeColor="text1"/>
          <w:sz w:val="20"/>
          <w:szCs w:val="20"/>
        </w:rPr>
        <w:t xml:space="preserve"> na skupno vrednost pogodbe</w:t>
      </w:r>
      <w:r w:rsidR="00163CA7" w:rsidRPr="004625C2">
        <w:rPr>
          <w:rFonts w:ascii="Arial" w:hAnsi="Arial" w:cs="Arial"/>
          <w:iCs/>
          <w:color w:val="000000" w:themeColor="text1"/>
          <w:sz w:val="20"/>
          <w:szCs w:val="20"/>
        </w:rPr>
        <w:t xml:space="preserve"> do 30% po ceni, ponujeni na javnem razpisu.</w:t>
      </w:r>
    </w:p>
    <w:p w14:paraId="11E2DC27" w14:textId="47247120" w:rsidR="00D9731E" w:rsidRPr="004625C2" w:rsidRDefault="00D9731E" w:rsidP="00492C81">
      <w:pPr>
        <w:jc w:val="both"/>
        <w:rPr>
          <w:rFonts w:ascii="Arial" w:hAnsi="Arial" w:cs="Arial"/>
          <w:iCs/>
          <w:color w:val="000000" w:themeColor="text1"/>
          <w:sz w:val="20"/>
          <w:szCs w:val="20"/>
        </w:rPr>
      </w:pPr>
    </w:p>
    <w:p w14:paraId="5C14B1DD" w14:textId="20F851F0" w:rsidR="00D9731E" w:rsidRPr="004625C2" w:rsidRDefault="00D9731E" w:rsidP="00492C81">
      <w:pPr>
        <w:jc w:val="both"/>
        <w:rPr>
          <w:rFonts w:ascii="Arial" w:hAnsi="Arial" w:cs="Arial"/>
          <w:iCs/>
          <w:color w:val="000000" w:themeColor="text1"/>
          <w:sz w:val="20"/>
          <w:szCs w:val="20"/>
        </w:rPr>
      </w:pPr>
      <w:r w:rsidRPr="004625C2">
        <w:rPr>
          <w:rFonts w:ascii="Arial" w:hAnsi="Arial" w:cs="Arial"/>
          <w:iCs/>
          <w:sz w:val="20"/>
          <w:szCs w:val="20"/>
        </w:rPr>
        <w:t xml:space="preserve">Dostava kamnitih agregatov na mesto vgradnje po javni železniški infrastrukturi z ustreznimi vagoni (vagoni </w:t>
      </w:r>
      <w:proofErr w:type="spellStart"/>
      <w:r w:rsidRPr="004625C2">
        <w:rPr>
          <w:rFonts w:ascii="Arial" w:hAnsi="Arial" w:cs="Arial"/>
          <w:iCs/>
          <w:sz w:val="20"/>
          <w:szCs w:val="20"/>
        </w:rPr>
        <w:t>samosipniki</w:t>
      </w:r>
      <w:proofErr w:type="spellEnd"/>
      <w:r w:rsidRPr="004625C2">
        <w:rPr>
          <w:rFonts w:ascii="Arial" w:hAnsi="Arial" w:cs="Arial"/>
          <w:iCs/>
          <w:sz w:val="20"/>
          <w:szCs w:val="20"/>
        </w:rPr>
        <w:t xml:space="preserve"> »FACCS«) in s tovornjaki (glede na zahtevo naročnika).</w:t>
      </w:r>
    </w:p>
    <w:p w14:paraId="7E2E3E8A" w14:textId="77777777" w:rsidR="000661ED" w:rsidRPr="004625C2" w:rsidRDefault="000661ED" w:rsidP="000959F9">
      <w:pPr>
        <w:pStyle w:val="Navadensplet"/>
        <w:spacing w:after="0"/>
        <w:rPr>
          <w:rFonts w:ascii="Arial" w:hAnsi="Arial" w:cs="Arial"/>
          <w:color w:val="auto"/>
          <w:sz w:val="20"/>
          <w:szCs w:val="20"/>
        </w:rPr>
      </w:pPr>
    </w:p>
    <w:p w14:paraId="1205936D" w14:textId="0965B344" w:rsidR="000959F9" w:rsidRPr="004625C2" w:rsidRDefault="000959F9" w:rsidP="000959F9">
      <w:pPr>
        <w:pStyle w:val="Navadensplet"/>
        <w:spacing w:after="0"/>
        <w:rPr>
          <w:rFonts w:ascii="Arial" w:hAnsi="Arial" w:cs="Arial"/>
          <w:color w:val="auto"/>
          <w:sz w:val="20"/>
          <w:szCs w:val="20"/>
        </w:rPr>
      </w:pPr>
      <w:r w:rsidRPr="004625C2">
        <w:rPr>
          <w:rFonts w:ascii="Arial" w:hAnsi="Arial" w:cs="Arial"/>
          <w:color w:val="auto"/>
          <w:sz w:val="20"/>
          <w:szCs w:val="20"/>
        </w:rPr>
        <w:t xml:space="preserve">Cene so v času veljavnosti pogodbe fiksne in nespremenljive ves čas veljavnosti pogodbe in zajemajo vse morebitne podražitve </w:t>
      </w:r>
      <w:r w:rsidR="00863832" w:rsidRPr="004625C2">
        <w:rPr>
          <w:rFonts w:ascii="Arial" w:hAnsi="Arial" w:cs="Arial"/>
          <w:color w:val="auto"/>
          <w:sz w:val="20"/>
          <w:szCs w:val="20"/>
        </w:rPr>
        <w:t xml:space="preserve">blaga. Če </w:t>
      </w:r>
      <w:r w:rsidR="00933959" w:rsidRPr="004625C2">
        <w:rPr>
          <w:rFonts w:ascii="Arial" w:hAnsi="Arial" w:cs="Arial"/>
          <w:color w:val="auto"/>
          <w:sz w:val="20"/>
          <w:szCs w:val="20"/>
        </w:rPr>
        <w:t>naročnik</w:t>
      </w:r>
      <w:r w:rsidR="00863832" w:rsidRPr="004625C2">
        <w:rPr>
          <w:rFonts w:ascii="Arial" w:hAnsi="Arial" w:cs="Arial"/>
          <w:color w:val="auto"/>
          <w:sz w:val="20"/>
          <w:szCs w:val="20"/>
        </w:rPr>
        <w:t xml:space="preserve"> ugotovi, da je dobavitelj</w:t>
      </w:r>
      <w:r w:rsidRPr="004625C2">
        <w:rPr>
          <w:rFonts w:ascii="Arial" w:hAnsi="Arial" w:cs="Arial"/>
          <w:color w:val="auto"/>
          <w:sz w:val="20"/>
          <w:szCs w:val="20"/>
        </w:rPr>
        <w:t xml:space="preserve"> zaračunal blago po višji ceni kot je ta določena s pogodbo, jo mora na zahtevo </w:t>
      </w:r>
      <w:r w:rsidR="003E6687" w:rsidRPr="004625C2">
        <w:rPr>
          <w:rFonts w:ascii="Arial" w:hAnsi="Arial" w:cs="Arial"/>
          <w:color w:val="auto"/>
          <w:sz w:val="20"/>
          <w:szCs w:val="20"/>
        </w:rPr>
        <w:t xml:space="preserve">naročnika </w:t>
      </w:r>
      <w:r w:rsidRPr="004625C2">
        <w:rPr>
          <w:rFonts w:ascii="Arial" w:hAnsi="Arial" w:cs="Arial"/>
          <w:color w:val="auto"/>
          <w:sz w:val="20"/>
          <w:szCs w:val="20"/>
        </w:rPr>
        <w:t>popraviti oziroma uskladiti s ceno iz te pogodbe.</w:t>
      </w:r>
    </w:p>
    <w:p w14:paraId="7AF5801B" w14:textId="77777777" w:rsidR="000959F9" w:rsidRPr="004625C2" w:rsidRDefault="000959F9" w:rsidP="000959F9">
      <w:pPr>
        <w:pStyle w:val="Navadensplet"/>
        <w:spacing w:after="0"/>
        <w:rPr>
          <w:rFonts w:ascii="Arial" w:hAnsi="Arial" w:cs="Arial"/>
          <w:color w:val="auto"/>
          <w:sz w:val="20"/>
          <w:szCs w:val="20"/>
        </w:rPr>
      </w:pPr>
    </w:p>
    <w:p w14:paraId="37407EE6" w14:textId="77777777" w:rsidR="000959F9" w:rsidRPr="004625C2" w:rsidRDefault="000959F9" w:rsidP="00BB1054">
      <w:pPr>
        <w:pStyle w:val="telo0"/>
        <w:numPr>
          <w:ilvl w:val="0"/>
          <w:numId w:val="14"/>
        </w:numPr>
        <w:spacing w:before="0" w:after="0"/>
        <w:jc w:val="center"/>
        <w:rPr>
          <w:rFonts w:ascii="Arial" w:hAnsi="Arial" w:cs="Arial"/>
          <w:sz w:val="20"/>
          <w:szCs w:val="20"/>
        </w:rPr>
      </w:pPr>
      <w:r w:rsidRPr="004625C2">
        <w:rPr>
          <w:rFonts w:ascii="Arial" w:hAnsi="Arial" w:cs="Arial"/>
          <w:b/>
          <w:bCs/>
          <w:iCs/>
          <w:sz w:val="20"/>
          <w:szCs w:val="20"/>
        </w:rPr>
        <w:t>člen</w:t>
      </w:r>
    </w:p>
    <w:p w14:paraId="2F99E59E" w14:textId="77777777" w:rsidR="00786D5C" w:rsidRPr="004625C2" w:rsidRDefault="00786D5C" w:rsidP="00786D5C">
      <w:pPr>
        <w:pStyle w:val="telo0"/>
        <w:rPr>
          <w:rFonts w:ascii="Arial" w:hAnsi="Arial" w:cs="Arial"/>
          <w:iCs/>
          <w:sz w:val="20"/>
          <w:szCs w:val="20"/>
        </w:rPr>
      </w:pPr>
      <w:r w:rsidRPr="004625C2">
        <w:rPr>
          <w:rFonts w:ascii="Arial" w:hAnsi="Arial" w:cs="Arial"/>
          <w:iCs/>
          <w:sz w:val="20"/>
          <w:szCs w:val="20"/>
        </w:rPr>
        <w:t>Naročnik bo dobavo kamnitih agregatov naročal za en mesec, predvidoma do 25. dne v mesecu za naslednji mesec.</w:t>
      </w:r>
    </w:p>
    <w:p w14:paraId="7AD72607" w14:textId="4A3F6B26" w:rsidR="000E74B2" w:rsidRPr="004625C2" w:rsidRDefault="00A57185" w:rsidP="000959F9">
      <w:pPr>
        <w:pStyle w:val="telo0"/>
        <w:spacing w:before="0" w:after="0"/>
        <w:rPr>
          <w:rFonts w:ascii="Arial" w:hAnsi="Arial" w:cs="Arial"/>
          <w:sz w:val="20"/>
          <w:szCs w:val="20"/>
        </w:rPr>
      </w:pPr>
      <w:r w:rsidRPr="004625C2">
        <w:rPr>
          <w:rFonts w:ascii="Arial" w:hAnsi="Arial" w:cs="Arial"/>
          <w:sz w:val="20"/>
          <w:szCs w:val="20"/>
        </w:rPr>
        <w:t xml:space="preserve">Dobavitelj </w:t>
      </w:r>
      <w:r w:rsidR="001F5640" w:rsidRPr="004625C2">
        <w:rPr>
          <w:rFonts w:ascii="Arial" w:hAnsi="Arial" w:cs="Arial"/>
          <w:sz w:val="20"/>
          <w:szCs w:val="20"/>
        </w:rPr>
        <w:t>se zavezuje, da bo blago dobavljal na podlagi odpoklicev delnih količin, v roku 7 dni od naročila</w:t>
      </w:r>
      <w:r w:rsidR="00730149" w:rsidRPr="004625C2">
        <w:rPr>
          <w:rFonts w:ascii="Arial" w:hAnsi="Arial" w:cs="Arial"/>
          <w:sz w:val="20"/>
          <w:szCs w:val="20"/>
        </w:rPr>
        <w:t>.</w:t>
      </w:r>
    </w:p>
    <w:p w14:paraId="496EEFE1" w14:textId="7209AF38" w:rsidR="006D67F4" w:rsidRPr="00112176" w:rsidRDefault="00492C81" w:rsidP="00112176">
      <w:pPr>
        <w:widowControl w:val="0"/>
        <w:tabs>
          <w:tab w:val="left" w:pos="851"/>
        </w:tabs>
        <w:jc w:val="both"/>
        <w:rPr>
          <w:rFonts w:ascii="Arial" w:hAnsi="Arial" w:cs="Arial"/>
          <w:sz w:val="20"/>
          <w:szCs w:val="20"/>
        </w:rPr>
      </w:pPr>
      <w:r w:rsidRPr="004625C2">
        <w:rPr>
          <w:rFonts w:ascii="Arial" w:hAnsi="Arial" w:cs="Arial"/>
          <w:sz w:val="20"/>
          <w:szCs w:val="20"/>
        </w:rPr>
        <w:t xml:space="preserve">V primeru izrednega dogodka, mora dobavitelj v roku 24 ur </w:t>
      </w:r>
      <w:r w:rsidR="003E6687" w:rsidRPr="004625C2">
        <w:rPr>
          <w:rFonts w:ascii="Arial" w:hAnsi="Arial" w:cs="Arial"/>
          <w:sz w:val="20"/>
          <w:szCs w:val="20"/>
        </w:rPr>
        <w:t xml:space="preserve">od naročila </w:t>
      </w:r>
      <w:r w:rsidRPr="004625C2">
        <w:rPr>
          <w:rFonts w:ascii="Arial" w:hAnsi="Arial" w:cs="Arial"/>
          <w:sz w:val="20"/>
          <w:szCs w:val="20"/>
        </w:rPr>
        <w:t>dobaviti najmanj 100 m</w:t>
      </w:r>
      <w:r w:rsidRPr="004625C2">
        <w:rPr>
          <w:rFonts w:ascii="Arial" w:hAnsi="Arial" w:cs="Arial"/>
          <w:sz w:val="20"/>
          <w:szCs w:val="20"/>
          <w:vertAlign w:val="superscript"/>
        </w:rPr>
        <w:t>3</w:t>
      </w:r>
      <w:r w:rsidRPr="004625C2">
        <w:rPr>
          <w:rFonts w:ascii="Arial" w:hAnsi="Arial" w:cs="Arial"/>
          <w:sz w:val="20"/>
          <w:szCs w:val="20"/>
        </w:rPr>
        <w:t xml:space="preserve"> kamnitega agregata. </w:t>
      </w:r>
    </w:p>
    <w:p w14:paraId="3FF56F98" w14:textId="77777777" w:rsidR="006D67F4" w:rsidRPr="004625C2" w:rsidRDefault="006D67F4" w:rsidP="000959F9">
      <w:pPr>
        <w:pStyle w:val="telo0"/>
        <w:spacing w:before="0" w:after="0"/>
        <w:rPr>
          <w:rFonts w:ascii="Arial" w:hAnsi="Arial" w:cs="Arial"/>
          <w:b/>
          <w:iCs/>
          <w:sz w:val="20"/>
          <w:szCs w:val="20"/>
        </w:rPr>
      </w:pPr>
    </w:p>
    <w:p w14:paraId="01E64005" w14:textId="03F43EE6" w:rsidR="004F3323" w:rsidRPr="00112176" w:rsidRDefault="000661ED" w:rsidP="00112176">
      <w:pPr>
        <w:pStyle w:val="telo0"/>
        <w:spacing w:before="0" w:after="0"/>
        <w:rPr>
          <w:rFonts w:ascii="Arial" w:hAnsi="Arial" w:cs="Arial"/>
          <w:b/>
          <w:iCs/>
          <w:sz w:val="20"/>
          <w:szCs w:val="20"/>
        </w:rPr>
      </w:pPr>
      <w:r w:rsidRPr="004625C2">
        <w:rPr>
          <w:rFonts w:ascii="Arial" w:hAnsi="Arial" w:cs="Arial"/>
          <w:b/>
          <w:iCs/>
          <w:sz w:val="20"/>
          <w:szCs w:val="20"/>
        </w:rPr>
        <w:t>KRAJ</w:t>
      </w:r>
      <w:r w:rsidR="007078B8" w:rsidRPr="004625C2">
        <w:rPr>
          <w:rFonts w:ascii="Arial" w:hAnsi="Arial" w:cs="Arial"/>
          <w:b/>
          <w:iCs/>
          <w:sz w:val="20"/>
          <w:szCs w:val="20"/>
        </w:rPr>
        <w:t xml:space="preserve"> DOBAVE:</w:t>
      </w:r>
    </w:p>
    <w:p w14:paraId="711B1846" w14:textId="77777777" w:rsidR="006D67F4" w:rsidRPr="004625C2" w:rsidRDefault="006D67F4" w:rsidP="000959F9">
      <w:pPr>
        <w:pStyle w:val="Navadensplet"/>
        <w:spacing w:after="0"/>
        <w:rPr>
          <w:rFonts w:ascii="Arial" w:hAnsi="Arial" w:cs="Arial"/>
          <w:b/>
          <w:bCs/>
          <w:color w:val="auto"/>
          <w:sz w:val="20"/>
          <w:szCs w:val="20"/>
        </w:rPr>
      </w:pPr>
    </w:p>
    <w:p w14:paraId="49313F46" w14:textId="43A55D1A" w:rsidR="00112176" w:rsidRDefault="00112176" w:rsidP="00112176">
      <w:pPr>
        <w:autoSpaceDE w:val="0"/>
        <w:autoSpaceDN w:val="0"/>
        <w:adjustRightInd w:val="0"/>
        <w:rPr>
          <w:rFonts w:ascii="Arial" w:hAnsi="Arial" w:cs="Arial"/>
          <w:b/>
          <w:sz w:val="20"/>
          <w:szCs w:val="20"/>
        </w:rPr>
      </w:pPr>
      <w:r>
        <w:rPr>
          <w:rFonts w:ascii="Arial" w:hAnsi="Arial" w:cs="Arial"/>
          <w:b/>
          <w:sz w:val="20"/>
          <w:szCs w:val="20"/>
        </w:rPr>
        <w:t xml:space="preserve">za SKLOP I : </w:t>
      </w:r>
      <w:r w:rsidRPr="004625C2">
        <w:rPr>
          <w:rFonts w:ascii="Arial" w:hAnsi="Arial" w:cs="Arial"/>
          <w:sz w:val="20"/>
        </w:rPr>
        <w:t>Dobava kamnitih agregatov 202</w:t>
      </w:r>
      <w:r w:rsidR="00212E33">
        <w:rPr>
          <w:rFonts w:ascii="Arial" w:hAnsi="Arial" w:cs="Arial"/>
          <w:sz w:val="20"/>
        </w:rPr>
        <w:t>4</w:t>
      </w:r>
      <w:r>
        <w:rPr>
          <w:rFonts w:ascii="Arial" w:hAnsi="Arial" w:cs="Arial"/>
          <w:sz w:val="20"/>
        </w:rPr>
        <w:t xml:space="preserve"> za območje </w:t>
      </w:r>
      <w:r>
        <w:rPr>
          <w:rFonts w:ascii="Arial" w:hAnsi="Arial" w:cs="Arial"/>
          <w:b/>
          <w:sz w:val="20"/>
          <w:szCs w:val="20"/>
        </w:rPr>
        <w:t>Pisarne vzdrževanja CELJE</w:t>
      </w:r>
    </w:p>
    <w:p w14:paraId="01552F09" w14:textId="0436B0FA" w:rsidR="00112176" w:rsidRDefault="00112176" w:rsidP="00112176">
      <w:pPr>
        <w:autoSpaceDE w:val="0"/>
        <w:autoSpaceDN w:val="0"/>
        <w:adjustRightInd w:val="0"/>
        <w:rPr>
          <w:rFonts w:ascii="Arial" w:hAnsi="Arial" w:cs="Arial"/>
          <w:b/>
          <w:sz w:val="20"/>
          <w:szCs w:val="20"/>
        </w:rPr>
      </w:pPr>
      <w:r>
        <w:rPr>
          <w:rFonts w:ascii="Arial" w:hAnsi="Arial" w:cs="Arial"/>
          <w:b/>
          <w:sz w:val="20"/>
          <w:szCs w:val="20"/>
        </w:rPr>
        <w:t xml:space="preserve">za SKLOP II : </w:t>
      </w:r>
      <w:r w:rsidRPr="004625C2">
        <w:rPr>
          <w:rFonts w:ascii="Arial" w:hAnsi="Arial" w:cs="Arial"/>
          <w:sz w:val="20"/>
        </w:rPr>
        <w:t>Dobava kamnitih agregatov 202</w:t>
      </w:r>
      <w:r w:rsidR="00212E33">
        <w:rPr>
          <w:rFonts w:ascii="Arial" w:hAnsi="Arial" w:cs="Arial"/>
          <w:sz w:val="20"/>
        </w:rPr>
        <w:t>4</w:t>
      </w:r>
      <w:r>
        <w:rPr>
          <w:rFonts w:ascii="Arial" w:hAnsi="Arial" w:cs="Arial"/>
          <w:sz w:val="20"/>
        </w:rPr>
        <w:t xml:space="preserve"> za območje </w:t>
      </w:r>
      <w:r>
        <w:rPr>
          <w:rFonts w:ascii="Arial" w:hAnsi="Arial" w:cs="Arial"/>
          <w:b/>
          <w:sz w:val="20"/>
          <w:szCs w:val="20"/>
        </w:rPr>
        <w:t>Pisarne vzdrževanja LJUBLJANA</w:t>
      </w:r>
    </w:p>
    <w:p w14:paraId="3BFA0E23" w14:textId="6DAA0490" w:rsidR="00112176" w:rsidRDefault="00112176" w:rsidP="00112176">
      <w:pPr>
        <w:autoSpaceDE w:val="0"/>
        <w:autoSpaceDN w:val="0"/>
        <w:adjustRightInd w:val="0"/>
        <w:rPr>
          <w:rFonts w:ascii="Arial" w:hAnsi="Arial" w:cs="Arial"/>
          <w:b/>
          <w:sz w:val="20"/>
          <w:szCs w:val="20"/>
        </w:rPr>
      </w:pPr>
      <w:r>
        <w:rPr>
          <w:rFonts w:ascii="Arial" w:hAnsi="Arial" w:cs="Arial"/>
          <w:b/>
          <w:sz w:val="20"/>
          <w:szCs w:val="20"/>
        </w:rPr>
        <w:t xml:space="preserve">za SKLOP III: </w:t>
      </w:r>
      <w:r w:rsidRPr="004625C2">
        <w:rPr>
          <w:rFonts w:ascii="Arial" w:hAnsi="Arial" w:cs="Arial"/>
          <w:sz w:val="20"/>
        </w:rPr>
        <w:t>Dobava kamnitih agregatov 202</w:t>
      </w:r>
      <w:r w:rsidR="00212E33">
        <w:rPr>
          <w:rFonts w:ascii="Arial" w:hAnsi="Arial" w:cs="Arial"/>
          <w:sz w:val="20"/>
        </w:rPr>
        <w:t>4</w:t>
      </w:r>
      <w:r>
        <w:rPr>
          <w:rFonts w:ascii="Arial" w:hAnsi="Arial" w:cs="Arial"/>
          <w:sz w:val="20"/>
        </w:rPr>
        <w:t xml:space="preserve"> za območje </w:t>
      </w:r>
      <w:r>
        <w:rPr>
          <w:rFonts w:ascii="Arial" w:hAnsi="Arial" w:cs="Arial"/>
          <w:b/>
          <w:sz w:val="20"/>
          <w:szCs w:val="20"/>
        </w:rPr>
        <w:t>Pisarne vzdrževanja POSTOJNA</w:t>
      </w:r>
    </w:p>
    <w:p w14:paraId="5D941D85" w14:textId="77777777" w:rsidR="00112176" w:rsidRDefault="00112176" w:rsidP="000959F9">
      <w:pPr>
        <w:pStyle w:val="Navadensplet"/>
        <w:spacing w:after="0"/>
        <w:rPr>
          <w:rFonts w:ascii="Arial" w:hAnsi="Arial" w:cs="Arial"/>
          <w:b/>
          <w:bCs/>
          <w:color w:val="auto"/>
          <w:sz w:val="20"/>
          <w:szCs w:val="20"/>
        </w:rPr>
      </w:pPr>
    </w:p>
    <w:p w14:paraId="163D4FF6" w14:textId="77777777" w:rsidR="00112176" w:rsidRDefault="00112176" w:rsidP="000959F9">
      <w:pPr>
        <w:pStyle w:val="Navadensplet"/>
        <w:spacing w:after="0"/>
        <w:rPr>
          <w:rFonts w:ascii="Arial" w:hAnsi="Arial" w:cs="Arial"/>
          <w:b/>
          <w:bCs/>
          <w:color w:val="auto"/>
          <w:sz w:val="20"/>
          <w:szCs w:val="20"/>
        </w:rPr>
      </w:pPr>
    </w:p>
    <w:p w14:paraId="5A122228" w14:textId="77777777" w:rsidR="000959F9" w:rsidRPr="004625C2" w:rsidRDefault="000959F9" w:rsidP="000959F9">
      <w:pPr>
        <w:pStyle w:val="Navadensplet"/>
        <w:spacing w:after="0"/>
        <w:rPr>
          <w:rFonts w:ascii="Arial" w:hAnsi="Arial" w:cs="Arial"/>
          <w:b/>
          <w:bCs/>
          <w:color w:val="auto"/>
          <w:sz w:val="20"/>
          <w:szCs w:val="20"/>
        </w:rPr>
      </w:pPr>
      <w:r w:rsidRPr="004625C2">
        <w:rPr>
          <w:rFonts w:ascii="Arial" w:hAnsi="Arial" w:cs="Arial"/>
          <w:b/>
          <w:bCs/>
          <w:color w:val="auto"/>
          <w:sz w:val="20"/>
          <w:szCs w:val="20"/>
        </w:rPr>
        <w:t>III. NAČIN PLAČILA</w:t>
      </w:r>
    </w:p>
    <w:p w14:paraId="38B01D49" w14:textId="77777777" w:rsidR="000959F9" w:rsidRPr="004625C2" w:rsidRDefault="000959F9" w:rsidP="00BB1054">
      <w:pPr>
        <w:pStyle w:val="telo0"/>
        <w:numPr>
          <w:ilvl w:val="0"/>
          <w:numId w:val="15"/>
        </w:numPr>
        <w:spacing w:before="0" w:after="0"/>
        <w:jc w:val="center"/>
        <w:rPr>
          <w:rFonts w:ascii="Arial" w:hAnsi="Arial" w:cs="Arial"/>
          <w:sz w:val="20"/>
          <w:szCs w:val="20"/>
        </w:rPr>
      </w:pPr>
      <w:r w:rsidRPr="004625C2">
        <w:rPr>
          <w:rFonts w:ascii="Arial" w:hAnsi="Arial" w:cs="Arial"/>
          <w:b/>
          <w:bCs/>
          <w:iCs/>
          <w:sz w:val="20"/>
          <w:szCs w:val="20"/>
        </w:rPr>
        <w:t>člen</w:t>
      </w:r>
    </w:p>
    <w:p w14:paraId="576045B8" w14:textId="3E46FE1A" w:rsidR="000959F9" w:rsidRPr="004625C2" w:rsidRDefault="00933959" w:rsidP="000959F9">
      <w:pPr>
        <w:pStyle w:val="Navadensplet"/>
        <w:spacing w:after="0"/>
        <w:rPr>
          <w:rFonts w:ascii="Arial" w:hAnsi="Arial" w:cs="Arial"/>
          <w:color w:val="auto"/>
          <w:sz w:val="20"/>
          <w:szCs w:val="20"/>
        </w:rPr>
      </w:pPr>
      <w:r w:rsidRPr="004625C2">
        <w:rPr>
          <w:rFonts w:ascii="Arial" w:hAnsi="Arial" w:cs="Arial"/>
          <w:color w:val="auto"/>
          <w:sz w:val="20"/>
          <w:szCs w:val="20"/>
        </w:rPr>
        <w:t>Naročnik</w:t>
      </w:r>
      <w:r w:rsidR="000959F9" w:rsidRPr="004625C2">
        <w:rPr>
          <w:rFonts w:ascii="Arial" w:hAnsi="Arial" w:cs="Arial"/>
          <w:color w:val="auto"/>
          <w:sz w:val="20"/>
          <w:szCs w:val="20"/>
        </w:rPr>
        <w:t xml:space="preserve"> se zavezuje, da bo svojo obveznost do </w:t>
      </w:r>
      <w:r w:rsidR="003E6687" w:rsidRPr="004625C2">
        <w:rPr>
          <w:rFonts w:ascii="Arial" w:hAnsi="Arial" w:cs="Arial"/>
          <w:color w:val="auto"/>
          <w:sz w:val="20"/>
          <w:szCs w:val="20"/>
        </w:rPr>
        <w:t>dobavitelja</w:t>
      </w:r>
      <w:r w:rsidR="000959F9" w:rsidRPr="004625C2">
        <w:rPr>
          <w:rFonts w:ascii="Arial" w:hAnsi="Arial" w:cs="Arial"/>
          <w:color w:val="auto"/>
          <w:sz w:val="20"/>
          <w:szCs w:val="20"/>
        </w:rPr>
        <w:t xml:space="preserve"> iz pogodbe poravnal v 30 dneh od</w:t>
      </w:r>
      <w:r w:rsidR="00536E17" w:rsidRPr="004625C2">
        <w:rPr>
          <w:rFonts w:ascii="Arial" w:hAnsi="Arial" w:cs="Arial"/>
          <w:color w:val="auto"/>
          <w:sz w:val="20"/>
          <w:szCs w:val="20"/>
        </w:rPr>
        <w:t xml:space="preserve"> prejema</w:t>
      </w:r>
      <w:r w:rsidR="000959F9" w:rsidRPr="004625C2">
        <w:rPr>
          <w:rFonts w:ascii="Arial" w:hAnsi="Arial" w:cs="Arial"/>
          <w:color w:val="auto"/>
          <w:sz w:val="20"/>
          <w:szCs w:val="20"/>
        </w:rPr>
        <w:t xml:space="preserve"> </w:t>
      </w:r>
      <w:r w:rsidR="00FC4CD8" w:rsidRPr="004625C2">
        <w:rPr>
          <w:rFonts w:ascii="Arial" w:hAnsi="Arial" w:cs="Arial"/>
          <w:color w:val="auto"/>
          <w:sz w:val="20"/>
          <w:szCs w:val="20"/>
        </w:rPr>
        <w:t>r</w:t>
      </w:r>
      <w:r w:rsidR="000959F9" w:rsidRPr="004625C2">
        <w:rPr>
          <w:rFonts w:ascii="Arial" w:hAnsi="Arial" w:cs="Arial"/>
          <w:color w:val="auto"/>
          <w:sz w:val="20"/>
          <w:szCs w:val="20"/>
        </w:rPr>
        <w:t>ačuna</w:t>
      </w:r>
      <w:r w:rsidR="00835212">
        <w:rPr>
          <w:rFonts w:ascii="Arial" w:hAnsi="Arial" w:cs="Arial"/>
          <w:color w:val="auto"/>
          <w:sz w:val="20"/>
          <w:szCs w:val="20"/>
        </w:rPr>
        <w:t xml:space="preserve"> s prilogami</w:t>
      </w:r>
      <w:r w:rsidR="000959F9" w:rsidRPr="004625C2">
        <w:rPr>
          <w:rFonts w:ascii="Arial" w:hAnsi="Arial" w:cs="Arial"/>
          <w:color w:val="auto"/>
          <w:sz w:val="20"/>
          <w:szCs w:val="20"/>
        </w:rPr>
        <w:t>, na transakcijski račun ……………….. odprt pri banki: ……………………..</w:t>
      </w:r>
    </w:p>
    <w:p w14:paraId="235F99A2" w14:textId="07BCA24A" w:rsidR="000959F9" w:rsidRPr="004625C2" w:rsidRDefault="000959F9" w:rsidP="000959F9">
      <w:pPr>
        <w:pStyle w:val="Navadensplet"/>
        <w:spacing w:after="0"/>
        <w:rPr>
          <w:rFonts w:ascii="Arial" w:hAnsi="Arial" w:cs="Arial"/>
          <w:color w:val="auto"/>
          <w:sz w:val="20"/>
          <w:szCs w:val="20"/>
        </w:rPr>
      </w:pPr>
    </w:p>
    <w:p w14:paraId="6AAAAF5F" w14:textId="448F086E" w:rsidR="00492C81" w:rsidRDefault="00492C81" w:rsidP="00492C81">
      <w:pPr>
        <w:pStyle w:val="Navadensplet"/>
        <w:spacing w:after="0"/>
        <w:jc w:val="both"/>
        <w:rPr>
          <w:rFonts w:ascii="Arial" w:hAnsi="Arial" w:cs="Arial"/>
          <w:color w:val="auto"/>
          <w:sz w:val="20"/>
          <w:szCs w:val="20"/>
        </w:rPr>
      </w:pPr>
      <w:r w:rsidRPr="004625C2">
        <w:rPr>
          <w:rFonts w:ascii="Arial" w:hAnsi="Arial" w:cs="Arial"/>
          <w:color w:val="auto"/>
          <w:sz w:val="20"/>
          <w:szCs w:val="20"/>
        </w:rPr>
        <w:t>Obvezni podatek v računu je sklic na to pogodbo in številka nabavnega naročila, kreiranega v informacijskem sistemu SAP, ki jo bo naročnik dobavitelju sporočil po sklenitvi te pogodbe.</w:t>
      </w:r>
    </w:p>
    <w:p w14:paraId="3E434DC3" w14:textId="370AF799" w:rsidR="00835212" w:rsidRDefault="00835212" w:rsidP="00492C81">
      <w:pPr>
        <w:pStyle w:val="Navadensplet"/>
        <w:spacing w:after="0"/>
        <w:jc w:val="both"/>
        <w:rPr>
          <w:rFonts w:ascii="Arial" w:hAnsi="Arial" w:cs="Arial"/>
          <w:color w:val="auto"/>
          <w:sz w:val="20"/>
          <w:szCs w:val="20"/>
        </w:rPr>
      </w:pPr>
    </w:p>
    <w:p w14:paraId="3AC9868B" w14:textId="061CF637" w:rsidR="00835212" w:rsidRPr="004625C2" w:rsidRDefault="00835212" w:rsidP="00492C81">
      <w:pPr>
        <w:pStyle w:val="Navadensplet"/>
        <w:spacing w:after="0"/>
        <w:jc w:val="both"/>
        <w:rPr>
          <w:rFonts w:ascii="Arial" w:hAnsi="Arial" w:cs="Arial"/>
          <w:color w:val="auto"/>
          <w:sz w:val="20"/>
          <w:szCs w:val="20"/>
        </w:rPr>
      </w:pPr>
      <w:r>
        <w:rPr>
          <w:rFonts w:ascii="Arial" w:hAnsi="Arial" w:cs="Arial"/>
          <w:color w:val="auto"/>
          <w:sz w:val="20"/>
          <w:szCs w:val="20"/>
        </w:rPr>
        <w:lastRenderedPageBreak/>
        <w:t>Obvezna priloga računu je dobavnica, katera mora biti podpisana s strani naročnika ob dobavi materiala.</w:t>
      </w:r>
    </w:p>
    <w:p w14:paraId="73C02479" w14:textId="77777777" w:rsidR="00492C81" w:rsidRPr="004625C2" w:rsidRDefault="00492C81" w:rsidP="000959F9">
      <w:pPr>
        <w:pStyle w:val="Navadensplet"/>
        <w:spacing w:after="0"/>
        <w:rPr>
          <w:rFonts w:ascii="Arial" w:hAnsi="Arial" w:cs="Arial"/>
          <w:color w:val="auto"/>
          <w:sz w:val="20"/>
          <w:szCs w:val="20"/>
        </w:rPr>
      </w:pPr>
    </w:p>
    <w:p w14:paraId="2595A402" w14:textId="460D5778" w:rsidR="000959F9" w:rsidRPr="004625C2" w:rsidRDefault="000959F9" w:rsidP="000959F9">
      <w:pPr>
        <w:pStyle w:val="Navadensplet"/>
        <w:spacing w:after="0"/>
        <w:rPr>
          <w:rFonts w:ascii="Arial" w:hAnsi="Arial" w:cs="Arial"/>
          <w:color w:val="auto"/>
          <w:sz w:val="20"/>
          <w:szCs w:val="20"/>
        </w:rPr>
      </w:pPr>
      <w:r w:rsidRPr="004625C2">
        <w:rPr>
          <w:rFonts w:ascii="Arial" w:hAnsi="Arial" w:cs="Arial"/>
          <w:color w:val="auto"/>
          <w:sz w:val="20"/>
          <w:szCs w:val="20"/>
        </w:rPr>
        <w:t xml:space="preserve">Za nepravočasno poravnavo obveznosti po tej pogodbi je </w:t>
      </w:r>
      <w:r w:rsidR="00933959" w:rsidRPr="004625C2">
        <w:rPr>
          <w:rFonts w:ascii="Arial" w:hAnsi="Arial" w:cs="Arial"/>
          <w:color w:val="auto"/>
          <w:sz w:val="20"/>
          <w:szCs w:val="20"/>
        </w:rPr>
        <w:t>naročnik</w:t>
      </w:r>
      <w:r w:rsidRPr="004625C2">
        <w:rPr>
          <w:rFonts w:ascii="Arial" w:hAnsi="Arial" w:cs="Arial"/>
          <w:color w:val="auto"/>
          <w:sz w:val="20"/>
          <w:szCs w:val="20"/>
        </w:rPr>
        <w:t xml:space="preserve"> dolžan plačati zakonite zamudne obresti, ki veljajo v času plačilne zamude.</w:t>
      </w:r>
    </w:p>
    <w:p w14:paraId="7CB578FB" w14:textId="77777777" w:rsidR="00786D5C" w:rsidRPr="004625C2" w:rsidRDefault="00786D5C" w:rsidP="00730149">
      <w:pPr>
        <w:pStyle w:val="Navadensplet"/>
        <w:spacing w:after="0"/>
        <w:jc w:val="both"/>
        <w:rPr>
          <w:rFonts w:ascii="Arial" w:hAnsi="Arial" w:cs="Arial"/>
          <w:color w:val="auto"/>
          <w:sz w:val="20"/>
          <w:szCs w:val="20"/>
        </w:rPr>
      </w:pPr>
    </w:p>
    <w:p w14:paraId="5741D884" w14:textId="7DFE7E45" w:rsidR="00536E17" w:rsidRPr="004625C2" w:rsidRDefault="00863832" w:rsidP="00730149">
      <w:pPr>
        <w:pStyle w:val="Navadensplet"/>
        <w:spacing w:after="0"/>
        <w:jc w:val="both"/>
        <w:rPr>
          <w:rFonts w:ascii="Arial" w:hAnsi="Arial" w:cs="Arial"/>
          <w:color w:val="auto"/>
          <w:sz w:val="20"/>
          <w:szCs w:val="20"/>
        </w:rPr>
      </w:pPr>
      <w:r w:rsidRPr="004625C2">
        <w:rPr>
          <w:rFonts w:ascii="Arial" w:hAnsi="Arial" w:cs="Arial"/>
          <w:color w:val="auto"/>
          <w:sz w:val="20"/>
          <w:szCs w:val="20"/>
        </w:rPr>
        <w:t>Dobavitelj</w:t>
      </w:r>
      <w:r w:rsidR="00536E17" w:rsidRPr="004625C2">
        <w:rPr>
          <w:rFonts w:ascii="Arial" w:hAnsi="Arial" w:cs="Arial"/>
          <w:color w:val="auto"/>
          <w:sz w:val="20"/>
          <w:szCs w:val="20"/>
        </w:rPr>
        <w:t xml:space="preserve">/podizvajalec ne sme svoje denarne terjatve do </w:t>
      </w:r>
      <w:r w:rsidR="00260F11" w:rsidRPr="004625C2">
        <w:rPr>
          <w:rFonts w:ascii="Arial" w:hAnsi="Arial" w:cs="Arial"/>
          <w:color w:val="auto"/>
          <w:sz w:val="20"/>
          <w:szCs w:val="20"/>
        </w:rPr>
        <w:t xml:space="preserve">naročnika </w:t>
      </w:r>
      <w:r w:rsidR="00536E17" w:rsidRPr="004625C2">
        <w:rPr>
          <w:rFonts w:ascii="Arial" w:hAnsi="Arial" w:cs="Arial"/>
          <w:color w:val="auto"/>
          <w:sz w:val="20"/>
          <w:szCs w:val="20"/>
        </w:rPr>
        <w:t xml:space="preserve">odstopiti tretji osebi brez predhodnega pisnega soglasja </w:t>
      </w:r>
      <w:r w:rsidR="00260F11" w:rsidRPr="004625C2">
        <w:rPr>
          <w:rFonts w:ascii="Arial" w:hAnsi="Arial" w:cs="Arial"/>
          <w:color w:val="auto"/>
          <w:sz w:val="20"/>
          <w:szCs w:val="20"/>
        </w:rPr>
        <w:t>naročnika</w:t>
      </w:r>
      <w:r w:rsidR="00536E17" w:rsidRPr="004625C2">
        <w:rPr>
          <w:rFonts w:ascii="Arial" w:hAnsi="Arial" w:cs="Arial"/>
          <w:color w:val="auto"/>
          <w:sz w:val="20"/>
          <w:szCs w:val="20"/>
        </w:rPr>
        <w:t xml:space="preserve">. V primeru, da </w:t>
      </w:r>
      <w:r w:rsidR="00933959" w:rsidRPr="004625C2">
        <w:rPr>
          <w:rFonts w:ascii="Arial" w:hAnsi="Arial" w:cs="Arial"/>
          <w:color w:val="auto"/>
          <w:sz w:val="20"/>
          <w:szCs w:val="20"/>
        </w:rPr>
        <w:t>naročnik</w:t>
      </w:r>
      <w:r w:rsidR="00536E17" w:rsidRPr="004625C2">
        <w:rPr>
          <w:rFonts w:ascii="Arial" w:hAnsi="Arial" w:cs="Arial"/>
          <w:color w:val="auto"/>
          <w:sz w:val="20"/>
          <w:szCs w:val="20"/>
        </w:rPr>
        <w:t xml:space="preserve"> s prenosom terjatve soglaša, sme</w:t>
      </w:r>
      <w:r w:rsidR="00226711" w:rsidRPr="004625C2">
        <w:rPr>
          <w:rFonts w:ascii="Arial" w:hAnsi="Arial" w:cs="Arial"/>
          <w:color w:val="auto"/>
          <w:sz w:val="20"/>
          <w:szCs w:val="20"/>
        </w:rPr>
        <w:t xml:space="preserve"> </w:t>
      </w:r>
      <w:r w:rsidR="00260F11" w:rsidRPr="004625C2">
        <w:rPr>
          <w:rFonts w:ascii="Arial" w:hAnsi="Arial" w:cs="Arial"/>
          <w:color w:val="auto"/>
          <w:sz w:val="20"/>
          <w:szCs w:val="20"/>
        </w:rPr>
        <w:t>dobavitelju</w:t>
      </w:r>
      <w:r w:rsidR="00536E17" w:rsidRPr="004625C2">
        <w:rPr>
          <w:rFonts w:ascii="Arial" w:hAnsi="Arial" w:cs="Arial"/>
          <w:color w:val="auto"/>
          <w:sz w:val="20"/>
          <w:szCs w:val="20"/>
        </w:rPr>
        <w:t>/podizvajalcu zaračunati manipulativne stroške takšnega prenosa v višini 3% vrednosti prenesene terjatve (brez DDV) oziroma ne več kot 100,00 EUR brez DDV.</w:t>
      </w:r>
    </w:p>
    <w:p w14:paraId="78C1B77E" w14:textId="77777777" w:rsidR="000959F9" w:rsidRPr="004625C2" w:rsidRDefault="000959F9" w:rsidP="000959F9">
      <w:pPr>
        <w:pStyle w:val="Navadensplet"/>
        <w:spacing w:after="0"/>
        <w:rPr>
          <w:rFonts w:ascii="Arial" w:hAnsi="Arial" w:cs="Arial"/>
          <w:color w:val="auto"/>
          <w:sz w:val="20"/>
          <w:szCs w:val="20"/>
        </w:rPr>
      </w:pPr>
    </w:p>
    <w:p w14:paraId="3AA943A7" w14:textId="77777777" w:rsidR="000959F9" w:rsidRPr="004625C2" w:rsidRDefault="000959F9" w:rsidP="000959F9">
      <w:pPr>
        <w:spacing w:line="180" w:lineRule="atLeast"/>
        <w:jc w:val="both"/>
        <w:rPr>
          <w:rFonts w:ascii="Arial" w:hAnsi="Arial" w:cs="Arial"/>
          <w:b/>
          <w:sz w:val="20"/>
          <w:szCs w:val="20"/>
        </w:rPr>
      </w:pPr>
      <w:r w:rsidRPr="004625C2">
        <w:rPr>
          <w:rFonts w:ascii="Arial" w:hAnsi="Arial" w:cs="Arial"/>
          <w:b/>
          <w:sz w:val="20"/>
          <w:szCs w:val="20"/>
        </w:rPr>
        <w:t>III. a PODIZVAJALCI</w:t>
      </w:r>
    </w:p>
    <w:p w14:paraId="16042FFE" w14:textId="77777777" w:rsidR="000959F9" w:rsidRPr="004625C2" w:rsidRDefault="000959F9" w:rsidP="00A2526F">
      <w:pPr>
        <w:spacing w:after="120" w:line="180" w:lineRule="atLeast"/>
        <w:jc w:val="center"/>
        <w:rPr>
          <w:rFonts w:ascii="Arial" w:hAnsi="Arial" w:cs="Arial"/>
          <w:b/>
          <w:sz w:val="20"/>
          <w:szCs w:val="20"/>
        </w:rPr>
      </w:pPr>
      <w:r w:rsidRPr="004625C2">
        <w:rPr>
          <w:rFonts w:ascii="Arial" w:hAnsi="Arial" w:cs="Arial"/>
          <w:sz w:val="20"/>
          <w:szCs w:val="20"/>
        </w:rPr>
        <w:t>4. a</w:t>
      </w:r>
      <w:r w:rsidRPr="004625C2">
        <w:rPr>
          <w:rFonts w:ascii="Arial" w:hAnsi="Arial" w:cs="Arial"/>
          <w:b/>
          <w:sz w:val="20"/>
          <w:szCs w:val="20"/>
        </w:rPr>
        <w:t xml:space="preserve">  člen</w:t>
      </w:r>
    </w:p>
    <w:p w14:paraId="39B1E1D7" w14:textId="2BD1667F" w:rsidR="000959F9" w:rsidRPr="004625C2" w:rsidRDefault="000959F9" w:rsidP="000959F9">
      <w:pPr>
        <w:spacing w:line="180" w:lineRule="atLeast"/>
        <w:jc w:val="both"/>
        <w:rPr>
          <w:rFonts w:ascii="Arial" w:hAnsi="Arial" w:cs="Arial"/>
          <w:sz w:val="20"/>
          <w:szCs w:val="20"/>
        </w:rPr>
      </w:pPr>
      <w:r w:rsidRPr="004625C2">
        <w:rPr>
          <w:rFonts w:ascii="Arial" w:hAnsi="Arial" w:cs="Arial"/>
          <w:sz w:val="20"/>
          <w:szCs w:val="20"/>
        </w:rPr>
        <w:t xml:space="preserve">Poleg </w:t>
      </w:r>
      <w:r w:rsidR="00260F11" w:rsidRPr="004625C2">
        <w:rPr>
          <w:rFonts w:ascii="Arial" w:hAnsi="Arial" w:cs="Arial"/>
          <w:sz w:val="20"/>
          <w:szCs w:val="20"/>
        </w:rPr>
        <w:t>dobavitelja</w:t>
      </w:r>
      <w:r w:rsidRPr="004625C2">
        <w:rPr>
          <w:rFonts w:ascii="Arial" w:hAnsi="Arial" w:cs="Arial"/>
          <w:sz w:val="20"/>
          <w:szCs w:val="20"/>
        </w:rPr>
        <w:t xml:space="preserve"> sodelujejo pri izvedbi naročila tudi naslednji podizvajalci:</w:t>
      </w:r>
    </w:p>
    <w:p w14:paraId="7831C247"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1._____________________________________________________________(naziv, polni naslov, matična številka, davčna številka in transakcijski račun)</w:t>
      </w:r>
    </w:p>
    <w:p w14:paraId="27F72172"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 vsaka vrsta blaga, ki ga bo dobavil podizvajalec</w:t>
      </w:r>
    </w:p>
    <w:p w14:paraId="4ECACB6F"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w:t>
      </w:r>
    </w:p>
    <w:p w14:paraId="54EB43EE"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 predmet, količina in vrednost blaga:</w:t>
      </w:r>
    </w:p>
    <w:p w14:paraId="6099DCCC"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w:t>
      </w:r>
    </w:p>
    <w:p w14:paraId="09B86810"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2._____________________________________________________________(naziv, polni naslov, matična številka, davčna številka in transakcijski račun)</w:t>
      </w:r>
    </w:p>
    <w:p w14:paraId="027CDB26"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 vsaka vrsta blaga, ki ga bo dobavil podizvajalec</w:t>
      </w:r>
    </w:p>
    <w:p w14:paraId="0AEFF02A"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w:t>
      </w:r>
    </w:p>
    <w:p w14:paraId="31DD26F2"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 predmet, količina in vrednost blaga:</w:t>
      </w:r>
    </w:p>
    <w:p w14:paraId="0C2BD86A" w14:textId="77777777" w:rsidR="000959F9" w:rsidRPr="004625C2" w:rsidRDefault="000959F9" w:rsidP="000959F9">
      <w:pPr>
        <w:jc w:val="both"/>
        <w:rPr>
          <w:rFonts w:ascii="Arial" w:hAnsi="Arial" w:cs="Arial"/>
          <w:sz w:val="20"/>
          <w:szCs w:val="20"/>
        </w:rPr>
      </w:pPr>
      <w:r w:rsidRPr="004625C2">
        <w:rPr>
          <w:rFonts w:ascii="Arial" w:hAnsi="Arial" w:cs="Arial"/>
          <w:sz w:val="20"/>
          <w:szCs w:val="20"/>
        </w:rPr>
        <w:t>………………………………………………………………………………………………</w:t>
      </w:r>
    </w:p>
    <w:p w14:paraId="091A222E" w14:textId="77777777" w:rsidR="000959F9" w:rsidRPr="004625C2" w:rsidRDefault="000959F9" w:rsidP="000959F9">
      <w:pPr>
        <w:jc w:val="both"/>
        <w:rPr>
          <w:rFonts w:ascii="Arial" w:hAnsi="Arial" w:cs="Arial"/>
          <w:sz w:val="20"/>
          <w:szCs w:val="20"/>
        </w:rPr>
      </w:pPr>
    </w:p>
    <w:p w14:paraId="4A9DFB5D" w14:textId="620AD1E1" w:rsidR="000959F9" w:rsidRPr="004625C2" w:rsidRDefault="00863832" w:rsidP="000959F9">
      <w:pPr>
        <w:jc w:val="both"/>
        <w:rPr>
          <w:rFonts w:ascii="Arial" w:hAnsi="Arial" w:cs="Arial"/>
          <w:sz w:val="20"/>
          <w:szCs w:val="20"/>
        </w:rPr>
      </w:pPr>
      <w:r w:rsidRPr="004625C2">
        <w:rPr>
          <w:rFonts w:ascii="Arial" w:hAnsi="Arial" w:cs="Arial"/>
          <w:sz w:val="20"/>
          <w:szCs w:val="20"/>
        </w:rPr>
        <w:t>Dobavitelj</w:t>
      </w:r>
      <w:r w:rsidR="000959F9" w:rsidRPr="004625C2">
        <w:rPr>
          <w:rFonts w:ascii="Arial" w:hAnsi="Arial" w:cs="Arial"/>
          <w:sz w:val="20"/>
          <w:szCs w:val="20"/>
        </w:rPr>
        <w:t xml:space="preserve"> pooblašča </w:t>
      </w:r>
      <w:r w:rsidR="00260F11" w:rsidRPr="004625C2">
        <w:rPr>
          <w:rFonts w:ascii="Arial" w:hAnsi="Arial" w:cs="Arial"/>
          <w:sz w:val="20"/>
          <w:szCs w:val="20"/>
        </w:rPr>
        <w:t>naročnika</w:t>
      </w:r>
      <w:r w:rsidR="000959F9" w:rsidRPr="004625C2">
        <w:rPr>
          <w:rFonts w:ascii="Arial" w:hAnsi="Arial" w:cs="Arial"/>
          <w:sz w:val="20"/>
          <w:szCs w:val="20"/>
        </w:rPr>
        <w:t xml:space="preserve"> za izvajanje neposrednih plačil podizvajalcem, ki so v ponudbi zahtevali neposredno plačilo v skladu z 94. členom ZJN-3. Soglasja podizvajalcev za izvajanje neposrednih plačil </w:t>
      </w:r>
      <w:r w:rsidR="00260F11" w:rsidRPr="004625C2">
        <w:rPr>
          <w:rFonts w:ascii="Arial" w:hAnsi="Arial" w:cs="Arial"/>
          <w:sz w:val="20"/>
          <w:szCs w:val="20"/>
        </w:rPr>
        <w:t>naročnika</w:t>
      </w:r>
      <w:r w:rsidR="000959F9" w:rsidRPr="004625C2">
        <w:rPr>
          <w:rFonts w:ascii="Arial" w:hAnsi="Arial" w:cs="Arial"/>
          <w:sz w:val="20"/>
          <w:szCs w:val="20"/>
        </w:rPr>
        <w:t xml:space="preserve"> podizvajalcem so sestavni del te pogodbe. Pogoj za izvedbo neposrednega plačila podizvajalcem je predhodna potrditev računa oz. situacije podizvajalca s strani </w:t>
      </w:r>
      <w:r w:rsidR="00260F11" w:rsidRPr="004625C2">
        <w:rPr>
          <w:rFonts w:ascii="Arial" w:hAnsi="Arial" w:cs="Arial"/>
          <w:sz w:val="20"/>
          <w:szCs w:val="20"/>
        </w:rPr>
        <w:t>dobavitelja</w:t>
      </w:r>
      <w:r w:rsidR="000959F9" w:rsidRPr="004625C2">
        <w:rPr>
          <w:rFonts w:ascii="Arial" w:hAnsi="Arial" w:cs="Arial"/>
          <w:sz w:val="20"/>
          <w:szCs w:val="20"/>
        </w:rPr>
        <w:t xml:space="preserve">. </w:t>
      </w:r>
      <w:r w:rsidRPr="004625C2">
        <w:rPr>
          <w:rFonts w:ascii="Arial" w:hAnsi="Arial" w:cs="Arial"/>
          <w:sz w:val="20"/>
          <w:szCs w:val="20"/>
        </w:rPr>
        <w:t>Dobavitelj</w:t>
      </w:r>
      <w:r w:rsidR="000959F9" w:rsidRPr="004625C2">
        <w:rPr>
          <w:rFonts w:ascii="Arial" w:hAnsi="Arial" w:cs="Arial"/>
          <w:sz w:val="20"/>
          <w:szCs w:val="20"/>
        </w:rPr>
        <w:t xml:space="preserve"> mora računu (obračunski situaciji) obvezno priložiti predhodno potrjene račune podizvajalca/</w:t>
      </w:r>
      <w:proofErr w:type="spellStart"/>
      <w:r w:rsidR="000959F9" w:rsidRPr="004625C2">
        <w:rPr>
          <w:rFonts w:ascii="Arial" w:hAnsi="Arial" w:cs="Arial"/>
          <w:sz w:val="20"/>
          <w:szCs w:val="20"/>
        </w:rPr>
        <w:t>ev</w:t>
      </w:r>
      <w:proofErr w:type="spellEnd"/>
      <w:r w:rsidR="000959F9" w:rsidRPr="004625C2">
        <w:rPr>
          <w:rFonts w:ascii="Arial" w:hAnsi="Arial" w:cs="Arial"/>
          <w:sz w:val="20"/>
          <w:szCs w:val="20"/>
        </w:rPr>
        <w:t>.</w:t>
      </w:r>
    </w:p>
    <w:p w14:paraId="29C10D45" w14:textId="365DE349" w:rsidR="000959F9" w:rsidRPr="004625C2" w:rsidRDefault="000959F9" w:rsidP="000959F9">
      <w:pPr>
        <w:jc w:val="both"/>
        <w:rPr>
          <w:rFonts w:ascii="Arial" w:hAnsi="Arial" w:cs="Arial"/>
          <w:sz w:val="20"/>
          <w:szCs w:val="20"/>
        </w:rPr>
      </w:pPr>
      <w:r w:rsidRPr="004625C2">
        <w:rPr>
          <w:rFonts w:ascii="Arial" w:hAnsi="Arial" w:cs="Arial"/>
          <w:sz w:val="20"/>
          <w:szCs w:val="20"/>
        </w:rPr>
        <w:t xml:space="preserve">Roki plačil podizvajalcem so enaki, kot so določeni za plačilo obveznosti </w:t>
      </w:r>
      <w:r w:rsidR="00260F11" w:rsidRPr="004625C2">
        <w:rPr>
          <w:rFonts w:ascii="Arial" w:hAnsi="Arial" w:cs="Arial"/>
          <w:sz w:val="20"/>
          <w:szCs w:val="20"/>
        </w:rPr>
        <w:t xml:space="preserve">naročnika do dobavitelja </w:t>
      </w:r>
      <w:r w:rsidRPr="004625C2">
        <w:rPr>
          <w:rFonts w:ascii="Arial" w:hAnsi="Arial" w:cs="Arial"/>
          <w:sz w:val="20"/>
          <w:szCs w:val="20"/>
        </w:rPr>
        <w:t>v tej pogodbi.</w:t>
      </w:r>
    </w:p>
    <w:p w14:paraId="6E26D034" w14:textId="23BF129A" w:rsidR="000959F9" w:rsidRPr="004625C2" w:rsidRDefault="000959F9" w:rsidP="000959F9">
      <w:pPr>
        <w:jc w:val="both"/>
        <w:rPr>
          <w:rFonts w:ascii="Arial" w:hAnsi="Arial" w:cs="Arial"/>
          <w:sz w:val="20"/>
          <w:szCs w:val="20"/>
        </w:rPr>
      </w:pPr>
      <w:r w:rsidRPr="004625C2">
        <w:rPr>
          <w:rFonts w:ascii="Arial" w:hAnsi="Arial" w:cs="Arial"/>
          <w:sz w:val="20"/>
          <w:szCs w:val="20"/>
        </w:rPr>
        <w:t>Podizvajalec, ki je v ponudbi zahteval neposredno plačilo v skladu z 94. členom ZJN-3, mora</w:t>
      </w:r>
      <w:r w:rsidR="00260F11" w:rsidRPr="004625C2">
        <w:rPr>
          <w:rFonts w:ascii="Arial" w:hAnsi="Arial" w:cs="Arial"/>
          <w:sz w:val="20"/>
          <w:szCs w:val="20"/>
        </w:rPr>
        <w:t xml:space="preserve"> naročniku</w:t>
      </w:r>
      <w:r w:rsidRPr="004625C2">
        <w:rPr>
          <w:rFonts w:ascii="Arial" w:hAnsi="Arial" w:cs="Arial"/>
          <w:sz w:val="20"/>
          <w:szCs w:val="20"/>
        </w:rPr>
        <w:t xml:space="preserve"> posredovati kopijo pogodbe, ki jo je sklenil z </w:t>
      </w:r>
      <w:r w:rsidR="00260F11" w:rsidRPr="004625C2">
        <w:rPr>
          <w:rFonts w:ascii="Arial" w:hAnsi="Arial" w:cs="Arial"/>
          <w:sz w:val="20"/>
          <w:szCs w:val="20"/>
        </w:rPr>
        <w:t>dobaviteljem</w:t>
      </w:r>
      <w:r w:rsidRPr="004625C2">
        <w:rPr>
          <w:rFonts w:ascii="Arial" w:hAnsi="Arial" w:cs="Arial"/>
          <w:sz w:val="20"/>
          <w:szCs w:val="20"/>
        </w:rPr>
        <w:t>, v petih (5) dneh od sklenitve te pogodbe.</w:t>
      </w:r>
    </w:p>
    <w:p w14:paraId="620E474F" w14:textId="75151704" w:rsidR="000959F9" w:rsidRPr="004625C2" w:rsidRDefault="000959F9" w:rsidP="000959F9">
      <w:pPr>
        <w:jc w:val="both"/>
        <w:rPr>
          <w:rFonts w:ascii="Arial" w:hAnsi="Arial" w:cs="Arial"/>
          <w:sz w:val="20"/>
          <w:szCs w:val="20"/>
        </w:rPr>
      </w:pPr>
      <w:r w:rsidRPr="004625C2">
        <w:rPr>
          <w:rFonts w:ascii="Arial" w:hAnsi="Arial" w:cs="Arial"/>
          <w:sz w:val="20"/>
          <w:szCs w:val="20"/>
        </w:rPr>
        <w:t xml:space="preserve">Če neposredno plačilo podizvajalcu ni obvezno, bo naročnik od </w:t>
      </w:r>
      <w:r w:rsidR="00260F11" w:rsidRPr="004625C2">
        <w:rPr>
          <w:rFonts w:ascii="Arial" w:hAnsi="Arial" w:cs="Arial"/>
          <w:sz w:val="20"/>
          <w:szCs w:val="20"/>
        </w:rPr>
        <w:t xml:space="preserve">dobavitelja </w:t>
      </w:r>
      <w:r w:rsidRPr="004625C2">
        <w:rPr>
          <w:rFonts w:ascii="Arial" w:hAnsi="Arial" w:cs="Arial"/>
          <w:sz w:val="20"/>
          <w:szCs w:val="20"/>
        </w:rPr>
        <w:t>zahteval, da mu najpozneje v 60 dneh od plačila končnega računa oz. situacije pošlje svojo pisno izjavo in pisno izjavo podizvajalca, da je podizvajalec prejel plačilo za izvedeno storitev/dobavo.</w:t>
      </w:r>
    </w:p>
    <w:p w14:paraId="15A4C31D" w14:textId="77777777" w:rsidR="009934F1" w:rsidRPr="004625C2" w:rsidRDefault="009934F1" w:rsidP="000959F9">
      <w:pPr>
        <w:jc w:val="both"/>
        <w:rPr>
          <w:rFonts w:ascii="Arial" w:hAnsi="Arial" w:cs="Arial"/>
          <w:sz w:val="20"/>
          <w:szCs w:val="20"/>
        </w:rPr>
      </w:pPr>
    </w:p>
    <w:p w14:paraId="22A87775" w14:textId="69F73EB2" w:rsidR="000959F9" w:rsidRPr="004625C2" w:rsidRDefault="000959F9" w:rsidP="000959F9">
      <w:pPr>
        <w:pStyle w:val="Navadensplet"/>
        <w:spacing w:after="0"/>
        <w:rPr>
          <w:rFonts w:ascii="Arial" w:hAnsi="Arial" w:cs="Arial"/>
          <w:b/>
          <w:bCs/>
          <w:color w:val="auto"/>
          <w:sz w:val="20"/>
          <w:szCs w:val="20"/>
        </w:rPr>
      </w:pPr>
      <w:r w:rsidRPr="004625C2">
        <w:rPr>
          <w:rFonts w:ascii="Arial" w:hAnsi="Arial" w:cs="Arial"/>
          <w:b/>
          <w:bCs/>
          <w:color w:val="auto"/>
          <w:sz w:val="20"/>
          <w:szCs w:val="20"/>
        </w:rPr>
        <w:t xml:space="preserve">IV. KAKOVOST </w:t>
      </w:r>
      <w:r w:rsidR="00786D5C" w:rsidRPr="004625C2">
        <w:rPr>
          <w:rFonts w:ascii="Arial" w:hAnsi="Arial" w:cs="Arial"/>
          <w:b/>
          <w:bCs/>
          <w:color w:val="auto"/>
          <w:sz w:val="20"/>
          <w:szCs w:val="20"/>
        </w:rPr>
        <w:t>KAMNITIH AGREGATOV</w:t>
      </w:r>
      <w:r w:rsidRPr="004625C2">
        <w:rPr>
          <w:rFonts w:ascii="Arial" w:hAnsi="Arial" w:cs="Arial"/>
          <w:b/>
          <w:bCs/>
          <w:color w:val="auto"/>
          <w:sz w:val="20"/>
          <w:szCs w:val="20"/>
        </w:rPr>
        <w:t xml:space="preserve"> - SISTEM ZAGOTAVLJANJA KAKOVOSTI</w:t>
      </w:r>
    </w:p>
    <w:p w14:paraId="48591B40" w14:textId="77777777" w:rsidR="00FC4CD8" w:rsidRPr="004625C2" w:rsidRDefault="00FC4CD8" w:rsidP="00FC4CD8">
      <w:pPr>
        <w:autoSpaceDE w:val="0"/>
        <w:autoSpaceDN w:val="0"/>
        <w:adjustRightInd w:val="0"/>
        <w:jc w:val="both"/>
        <w:rPr>
          <w:rFonts w:ascii="Arial" w:hAnsi="Arial" w:cs="Arial"/>
          <w:iCs/>
          <w:color w:val="000000"/>
          <w:sz w:val="20"/>
          <w:szCs w:val="20"/>
        </w:rPr>
      </w:pPr>
    </w:p>
    <w:p w14:paraId="46F117AF" w14:textId="35A1B8FF" w:rsidR="000959F9" w:rsidRPr="004625C2" w:rsidRDefault="000E74B2" w:rsidP="000E74B2">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5.</w:t>
      </w:r>
      <w:r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60A4B18D" w14:textId="5EC84C3F" w:rsidR="00FC4CD8" w:rsidRPr="004625C2" w:rsidRDefault="00FC4CD8" w:rsidP="00FC4CD8">
      <w:pPr>
        <w:autoSpaceDE w:val="0"/>
        <w:autoSpaceDN w:val="0"/>
        <w:adjustRightInd w:val="0"/>
        <w:rPr>
          <w:rFonts w:ascii="Arial" w:hAnsi="Arial" w:cs="Arial"/>
          <w:iCs/>
          <w:sz w:val="20"/>
          <w:szCs w:val="20"/>
        </w:rPr>
      </w:pPr>
      <w:r w:rsidRPr="004625C2">
        <w:rPr>
          <w:rFonts w:ascii="Arial" w:hAnsi="Arial" w:cs="Arial"/>
          <w:iCs/>
          <w:sz w:val="20"/>
          <w:szCs w:val="20"/>
        </w:rPr>
        <w:t>Material, ki je predmet te pogodbe mora v celoti ustrezati kakovosti, določeni v tehnični dokumentaciji, kontrolni in prevzemni dokumentaciji, opredeljenim standardom in ostalim dogovorjenim zahtevam.</w:t>
      </w:r>
    </w:p>
    <w:p w14:paraId="293C4823" w14:textId="2D353008" w:rsidR="00FC4CD8" w:rsidRPr="004625C2" w:rsidRDefault="000E74B2" w:rsidP="000959F9">
      <w:pPr>
        <w:pStyle w:val="Navadensplet"/>
        <w:spacing w:after="0"/>
        <w:rPr>
          <w:rFonts w:ascii="Arial" w:hAnsi="Arial" w:cs="Arial"/>
          <w:color w:val="auto"/>
          <w:sz w:val="20"/>
          <w:szCs w:val="20"/>
        </w:rPr>
      </w:pPr>
      <w:r w:rsidRPr="004625C2">
        <w:rPr>
          <w:rFonts w:ascii="Arial" w:hAnsi="Arial" w:cs="Arial"/>
          <w:color w:val="auto"/>
          <w:sz w:val="20"/>
          <w:szCs w:val="20"/>
        </w:rPr>
        <w:t xml:space="preserve"> </w:t>
      </w:r>
    </w:p>
    <w:p w14:paraId="3497B577" w14:textId="6C8066F0" w:rsidR="00FC4CD8" w:rsidRPr="004625C2" w:rsidRDefault="000E74B2" w:rsidP="00FC4CD8">
      <w:pPr>
        <w:autoSpaceDE w:val="0"/>
        <w:autoSpaceDN w:val="0"/>
        <w:adjustRightInd w:val="0"/>
        <w:jc w:val="center"/>
        <w:rPr>
          <w:rFonts w:ascii="Arial" w:hAnsi="Arial" w:cs="Arial"/>
          <w:iCs/>
          <w:sz w:val="20"/>
          <w:szCs w:val="20"/>
        </w:rPr>
      </w:pPr>
      <w:r w:rsidRPr="004625C2">
        <w:rPr>
          <w:rFonts w:ascii="Arial" w:hAnsi="Arial" w:cs="Arial"/>
          <w:iCs/>
          <w:sz w:val="20"/>
          <w:szCs w:val="20"/>
        </w:rPr>
        <w:t xml:space="preserve">  6</w:t>
      </w:r>
      <w:r w:rsidR="00FC4CD8" w:rsidRPr="004625C2">
        <w:rPr>
          <w:rFonts w:ascii="Arial" w:hAnsi="Arial" w:cs="Arial"/>
          <w:iCs/>
          <w:sz w:val="20"/>
          <w:szCs w:val="20"/>
        </w:rPr>
        <w:t xml:space="preserve">.   </w:t>
      </w:r>
      <w:r w:rsidR="00FC4CD8" w:rsidRPr="004625C2">
        <w:rPr>
          <w:rFonts w:ascii="Arial" w:hAnsi="Arial" w:cs="Arial"/>
          <w:b/>
          <w:iCs/>
          <w:sz w:val="20"/>
          <w:szCs w:val="20"/>
        </w:rPr>
        <w:t>člen</w:t>
      </w:r>
    </w:p>
    <w:p w14:paraId="37304D70" w14:textId="71247839" w:rsidR="00EF6FDA" w:rsidRPr="004625C2" w:rsidRDefault="000661ED" w:rsidP="00FC4CD8">
      <w:pPr>
        <w:autoSpaceDE w:val="0"/>
        <w:autoSpaceDN w:val="0"/>
        <w:adjustRightInd w:val="0"/>
        <w:jc w:val="both"/>
        <w:rPr>
          <w:rFonts w:ascii="Arial" w:hAnsi="Arial" w:cs="Arial"/>
          <w:iCs/>
          <w:sz w:val="20"/>
          <w:szCs w:val="20"/>
        </w:rPr>
      </w:pPr>
      <w:r w:rsidRPr="004625C2">
        <w:rPr>
          <w:rFonts w:ascii="Arial" w:hAnsi="Arial" w:cs="Arial"/>
          <w:iCs/>
          <w:sz w:val="20"/>
          <w:szCs w:val="20"/>
        </w:rPr>
        <w:t xml:space="preserve">Kakovost dobavljenih kamnitih agregatov </w:t>
      </w:r>
      <w:r w:rsidR="00FC4CD8" w:rsidRPr="004625C2">
        <w:rPr>
          <w:rFonts w:ascii="Arial" w:hAnsi="Arial" w:cs="Arial"/>
          <w:iCs/>
          <w:sz w:val="20"/>
          <w:szCs w:val="20"/>
        </w:rPr>
        <w:t>mora v celoti ustrezati ponujenemu na podlagi tehničnih zahtev in ponudbe. Izdelki, ki niso v skladu z razpisnimi tehničnimi zahtevami, se ne prevzamejo.</w:t>
      </w:r>
    </w:p>
    <w:p w14:paraId="7F4F9E31" w14:textId="77777777" w:rsidR="00FC4CD8" w:rsidRPr="004625C2" w:rsidRDefault="00FC4CD8" w:rsidP="000959F9">
      <w:pPr>
        <w:pStyle w:val="Navadensplet"/>
        <w:spacing w:after="0"/>
        <w:rPr>
          <w:rFonts w:ascii="Arial" w:hAnsi="Arial" w:cs="Arial"/>
          <w:color w:val="auto"/>
          <w:sz w:val="20"/>
          <w:szCs w:val="20"/>
        </w:rPr>
      </w:pPr>
    </w:p>
    <w:p w14:paraId="5F11EA40" w14:textId="4442D1CB" w:rsidR="000959F9" w:rsidRPr="004625C2" w:rsidRDefault="000959F9" w:rsidP="00730149">
      <w:pPr>
        <w:pStyle w:val="Navadensplet"/>
        <w:spacing w:after="0"/>
        <w:rPr>
          <w:rFonts w:ascii="Arial" w:hAnsi="Arial" w:cs="Arial"/>
          <w:b/>
          <w:bCs/>
          <w:color w:val="auto"/>
          <w:sz w:val="20"/>
          <w:szCs w:val="20"/>
        </w:rPr>
      </w:pPr>
      <w:r w:rsidRPr="004625C2">
        <w:rPr>
          <w:rFonts w:ascii="Arial" w:hAnsi="Arial" w:cs="Arial"/>
          <w:b/>
          <w:bCs/>
          <w:color w:val="auto"/>
          <w:sz w:val="20"/>
          <w:szCs w:val="20"/>
        </w:rPr>
        <w:t>V. PREVZEM BLAGA</w:t>
      </w:r>
    </w:p>
    <w:p w14:paraId="4D547D94" w14:textId="5081579C" w:rsidR="000959F9" w:rsidRPr="004625C2" w:rsidRDefault="00786D5C" w:rsidP="00933959">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7</w:t>
      </w:r>
      <w:r w:rsidR="00933959"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1C5CC19F" w14:textId="77777777" w:rsidR="00835212" w:rsidRDefault="00835212" w:rsidP="00786D5C">
      <w:pPr>
        <w:pStyle w:val="Navadensplet"/>
        <w:spacing w:after="0"/>
        <w:jc w:val="both"/>
        <w:rPr>
          <w:rFonts w:ascii="Arial" w:hAnsi="Arial" w:cs="Arial"/>
          <w:color w:val="auto"/>
          <w:sz w:val="20"/>
          <w:szCs w:val="20"/>
        </w:rPr>
      </w:pPr>
    </w:p>
    <w:p w14:paraId="50D1B41F" w14:textId="1DCDADCA" w:rsidR="00161495" w:rsidRDefault="00161495" w:rsidP="00786D5C">
      <w:pPr>
        <w:pStyle w:val="Navadensplet"/>
        <w:spacing w:after="0"/>
        <w:jc w:val="both"/>
        <w:rPr>
          <w:rFonts w:ascii="Arial" w:hAnsi="Arial" w:cs="Arial"/>
          <w:color w:val="auto"/>
          <w:sz w:val="20"/>
          <w:szCs w:val="20"/>
        </w:rPr>
      </w:pPr>
      <w:r w:rsidRPr="00F2003B">
        <w:rPr>
          <w:rFonts w:ascii="Arial" w:hAnsi="Arial" w:cs="Arial"/>
          <w:color w:val="auto"/>
          <w:sz w:val="20"/>
          <w:szCs w:val="20"/>
        </w:rPr>
        <w:t xml:space="preserve">Dobavitelj se obvezuje, da naročniku omogoči kakovostni prevzem </w:t>
      </w:r>
      <w:r>
        <w:rPr>
          <w:rFonts w:ascii="Arial" w:hAnsi="Arial" w:cs="Arial"/>
          <w:color w:val="auto"/>
          <w:sz w:val="20"/>
          <w:szCs w:val="20"/>
        </w:rPr>
        <w:t xml:space="preserve">na lokaciji </w:t>
      </w:r>
      <w:r w:rsidRPr="00F2003B">
        <w:rPr>
          <w:rFonts w:ascii="Arial" w:hAnsi="Arial" w:cs="Arial"/>
          <w:color w:val="auto"/>
          <w:sz w:val="20"/>
          <w:szCs w:val="20"/>
        </w:rPr>
        <w:t>proizvajalc</w:t>
      </w:r>
      <w:r>
        <w:rPr>
          <w:rFonts w:ascii="Arial" w:hAnsi="Arial" w:cs="Arial"/>
          <w:color w:val="auto"/>
          <w:sz w:val="20"/>
          <w:szCs w:val="20"/>
        </w:rPr>
        <w:t>a</w:t>
      </w:r>
      <w:r w:rsidRPr="00F2003B">
        <w:rPr>
          <w:rFonts w:ascii="Arial" w:hAnsi="Arial" w:cs="Arial"/>
          <w:color w:val="auto"/>
          <w:sz w:val="20"/>
          <w:szCs w:val="20"/>
        </w:rPr>
        <w:t xml:space="preserve"> pred začetkom dobave. Stroški, sodelovanja proizvajalca pri izvedbi kontrole kakovosti z vso razpoložljivo opremo in kadri in morebitne dodatne zahtevane laboratorijske preiskave, bremenijo proizvajalca.</w:t>
      </w:r>
      <w:r>
        <w:rPr>
          <w:rFonts w:ascii="Arial" w:hAnsi="Arial" w:cs="Arial"/>
          <w:color w:val="auto"/>
          <w:sz w:val="20"/>
          <w:szCs w:val="20"/>
        </w:rPr>
        <w:t xml:space="preserve"> V primeru kakršnihkoli sprememb v postopku izdelave, sprememb v kvaliteti materiala ali sprememb lokacije proizv</w:t>
      </w:r>
      <w:r w:rsidR="002D7BDE">
        <w:rPr>
          <w:rFonts w:ascii="Arial" w:hAnsi="Arial" w:cs="Arial"/>
          <w:color w:val="auto"/>
          <w:sz w:val="20"/>
          <w:szCs w:val="20"/>
        </w:rPr>
        <w:t>odnje</w:t>
      </w:r>
      <w:r>
        <w:rPr>
          <w:rFonts w:ascii="Arial" w:hAnsi="Arial" w:cs="Arial"/>
          <w:color w:val="auto"/>
          <w:sz w:val="20"/>
          <w:szCs w:val="20"/>
        </w:rPr>
        <w:t xml:space="preserve">, mora dobavitelj naročniku omogočiti ponovni kakovostni prevzem in kriti vse stroške, katere ima naročnik v zvezi z ponovnim opravljanjem kakovostnega prevzema ter stroške </w:t>
      </w:r>
      <w:r w:rsidRPr="00F03C98">
        <w:rPr>
          <w:rFonts w:ascii="Arial" w:hAnsi="Arial" w:cs="Arial"/>
          <w:color w:val="auto"/>
          <w:sz w:val="20"/>
          <w:szCs w:val="20"/>
        </w:rPr>
        <w:t xml:space="preserve">sodelovanja proizvajalca pri izvedbi kontrole kakovosti z vso razpoložljivo opremo in kadri in morebitne </w:t>
      </w:r>
      <w:r w:rsidRPr="00F03C98">
        <w:rPr>
          <w:rFonts w:ascii="Arial" w:hAnsi="Arial" w:cs="Arial"/>
          <w:color w:val="auto"/>
          <w:sz w:val="20"/>
          <w:szCs w:val="20"/>
        </w:rPr>
        <w:lastRenderedPageBreak/>
        <w:t>dodatne zahtevane laboratorijske preiskave</w:t>
      </w:r>
      <w:r>
        <w:rPr>
          <w:rFonts w:ascii="Arial" w:hAnsi="Arial" w:cs="Arial"/>
          <w:color w:val="auto"/>
          <w:sz w:val="20"/>
          <w:szCs w:val="20"/>
        </w:rPr>
        <w:t xml:space="preserve">. </w:t>
      </w:r>
      <w:r w:rsidR="0040720A">
        <w:rPr>
          <w:rFonts w:ascii="Arial" w:hAnsi="Arial" w:cs="Arial"/>
          <w:color w:val="auto"/>
          <w:sz w:val="20"/>
          <w:szCs w:val="20"/>
        </w:rPr>
        <w:t xml:space="preserve">Če se pri prevzemu </w:t>
      </w:r>
      <w:r w:rsidR="002D7BDE" w:rsidRPr="00F2003B">
        <w:rPr>
          <w:rFonts w:ascii="Arial" w:hAnsi="Arial" w:cs="Arial"/>
          <w:color w:val="auto"/>
          <w:sz w:val="20"/>
          <w:szCs w:val="20"/>
        </w:rPr>
        <w:t>ugotovi odstopanje med zahtevano in dejansko kvaliteto materiala, se prevzem ne opravi. Stroški ponovnega prevzema v celoti bremenijo dobavitelja.</w:t>
      </w:r>
      <w:r w:rsidRPr="00F2003B">
        <w:rPr>
          <w:rFonts w:ascii="Arial" w:hAnsi="Arial" w:cs="Arial"/>
          <w:color w:val="auto"/>
          <w:sz w:val="20"/>
          <w:szCs w:val="20"/>
        </w:rPr>
        <w:t xml:space="preserve"> </w:t>
      </w:r>
    </w:p>
    <w:p w14:paraId="6A13A811" w14:textId="1B4C96F8" w:rsidR="00786D5C" w:rsidRDefault="00161495" w:rsidP="00786D5C">
      <w:pPr>
        <w:pStyle w:val="Navadensplet"/>
        <w:spacing w:after="0"/>
        <w:jc w:val="both"/>
        <w:rPr>
          <w:rFonts w:ascii="Arial" w:hAnsi="Arial" w:cs="Arial"/>
          <w:color w:val="auto"/>
          <w:sz w:val="20"/>
          <w:szCs w:val="20"/>
        </w:rPr>
      </w:pPr>
      <w:r>
        <w:rPr>
          <w:rFonts w:ascii="Arial" w:hAnsi="Arial" w:cs="Arial"/>
          <w:color w:val="auto"/>
          <w:sz w:val="20"/>
          <w:szCs w:val="20"/>
        </w:rPr>
        <w:t>Količinski p</w:t>
      </w:r>
      <w:r w:rsidR="00786D5C" w:rsidRPr="004625C2">
        <w:rPr>
          <w:rFonts w:ascii="Arial" w:hAnsi="Arial" w:cs="Arial"/>
          <w:color w:val="auto"/>
          <w:sz w:val="20"/>
          <w:szCs w:val="20"/>
        </w:rPr>
        <w:t>revzem vrši predstavnik</w:t>
      </w:r>
      <w:r w:rsidR="00260F11" w:rsidRPr="004625C2">
        <w:rPr>
          <w:rFonts w:ascii="Arial" w:hAnsi="Arial" w:cs="Arial"/>
          <w:color w:val="auto"/>
          <w:sz w:val="20"/>
          <w:szCs w:val="20"/>
        </w:rPr>
        <w:t xml:space="preserve"> naročnika</w:t>
      </w:r>
      <w:r w:rsidR="00786D5C" w:rsidRPr="004625C2">
        <w:rPr>
          <w:rFonts w:ascii="Arial" w:hAnsi="Arial" w:cs="Arial"/>
          <w:color w:val="auto"/>
          <w:sz w:val="20"/>
          <w:szCs w:val="20"/>
        </w:rPr>
        <w:t>, delavec posamične SGD, na lokaciji dobave</w:t>
      </w:r>
      <w:r w:rsidR="00663753">
        <w:rPr>
          <w:rFonts w:ascii="Arial" w:hAnsi="Arial" w:cs="Arial"/>
          <w:color w:val="auto"/>
          <w:sz w:val="20"/>
          <w:szCs w:val="20"/>
        </w:rPr>
        <w:t xml:space="preserve"> </w:t>
      </w:r>
      <w:r w:rsidR="00663753" w:rsidRPr="004625C2">
        <w:rPr>
          <w:rFonts w:ascii="Arial" w:hAnsi="Arial" w:cs="Arial"/>
          <w:color w:val="auto"/>
          <w:sz w:val="20"/>
          <w:szCs w:val="20"/>
        </w:rPr>
        <w:t>v navzočnosti prevoznika</w:t>
      </w:r>
      <w:r w:rsidR="00786D5C" w:rsidRPr="004625C2">
        <w:rPr>
          <w:rFonts w:ascii="Arial" w:hAnsi="Arial" w:cs="Arial"/>
          <w:color w:val="auto"/>
          <w:sz w:val="20"/>
          <w:szCs w:val="20"/>
        </w:rPr>
        <w:t>. Pri prevzemu mora biti</w:t>
      </w:r>
      <w:r w:rsidR="00663753">
        <w:rPr>
          <w:rFonts w:ascii="Arial" w:hAnsi="Arial" w:cs="Arial"/>
          <w:color w:val="auto"/>
          <w:sz w:val="20"/>
          <w:szCs w:val="20"/>
        </w:rPr>
        <w:t xml:space="preserve"> s strani dobavitelja</w:t>
      </w:r>
      <w:r w:rsidR="00786D5C" w:rsidRPr="004625C2">
        <w:rPr>
          <w:rFonts w:ascii="Arial" w:hAnsi="Arial" w:cs="Arial"/>
          <w:color w:val="auto"/>
          <w:sz w:val="20"/>
          <w:szCs w:val="20"/>
        </w:rPr>
        <w:t xml:space="preserve"> </w:t>
      </w:r>
      <w:r w:rsidR="00663753">
        <w:rPr>
          <w:rFonts w:ascii="Arial" w:hAnsi="Arial" w:cs="Arial"/>
          <w:color w:val="auto"/>
          <w:sz w:val="20"/>
          <w:szCs w:val="20"/>
        </w:rPr>
        <w:t>pripravljen</w:t>
      </w:r>
      <w:r w:rsidR="00786D5C" w:rsidRPr="004625C2">
        <w:rPr>
          <w:rFonts w:ascii="Arial" w:hAnsi="Arial" w:cs="Arial"/>
          <w:color w:val="auto"/>
          <w:sz w:val="20"/>
          <w:szCs w:val="20"/>
        </w:rPr>
        <w:t xml:space="preserve"> prevzemni zapisnik</w:t>
      </w:r>
      <w:r w:rsidR="0040720A">
        <w:rPr>
          <w:rFonts w:ascii="Arial" w:hAnsi="Arial" w:cs="Arial"/>
          <w:color w:val="auto"/>
          <w:sz w:val="20"/>
          <w:szCs w:val="20"/>
        </w:rPr>
        <w:t>/dobavnica</w:t>
      </w:r>
      <w:r w:rsidR="00786D5C" w:rsidRPr="004625C2">
        <w:rPr>
          <w:rFonts w:ascii="Arial" w:hAnsi="Arial" w:cs="Arial"/>
          <w:color w:val="auto"/>
          <w:sz w:val="20"/>
          <w:szCs w:val="20"/>
        </w:rPr>
        <w:t>, iz katerega je razvidno, da blago odgovarja pogodbenim pogojem</w:t>
      </w:r>
      <w:r>
        <w:rPr>
          <w:rFonts w:ascii="Arial" w:hAnsi="Arial" w:cs="Arial"/>
          <w:color w:val="auto"/>
          <w:sz w:val="20"/>
          <w:szCs w:val="20"/>
        </w:rPr>
        <w:t>, vrsta blaga, količina blaga, lokacija in čas dobave</w:t>
      </w:r>
      <w:r w:rsidR="00786D5C" w:rsidRPr="004625C2">
        <w:rPr>
          <w:rFonts w:ascii="Arial" w:hAnsi="Arial" w:cs="Arial"/>
          <w:color w:val="auto"/>
          <w:sz w:val="20"/>
          <w:szCs w:val="20"/>
        </w:rPr>
        <w:t>. Če se pri prevzemu ugotovi odstopanje med zahtevano in dejansko kvaliteto blaga, se prevzem ne opravi</w:t>
      </w:r>
      <w:r>
        <w:rPr>
          <w:rFonts w:ascii="Arial" w:hAnsi="Arial" w:cs="Arial"/>
          <w:color w:val="auto"/>
          <w:sz w:val="20"/>
          <w:szCs w:val="20"/>
        </w:rPr>
        <w:t xml:space="preserve"> in blago zavrne dobavitelju</w:t>
      </w:r>
      <w:r w:rsidR="00786D5C" w:rsidRPr="004625C2">
        <w:rPr>
          <w:rFonts w:ascii="Arial" w:hAnsi="Arial" w:cs="Arial"/>
          <w:color w:val="auto"/>
          <w:sz w:val="20"/>
          <w:szCs w:val="20"/>
        </w:rPr>
        <w:t xml:space="preserve">. Stroški </w:t>
      </w:r>
      <w:r>
        <w:rPr>
          <w:rFonts w:ascii="Arial" w:hAnsi="Arial" w:cs="Arial"/>
          <w:color w:val="auto"/>
          <w:sz w:val="20"/>
          <w:szCs w:val="20"/>
        </w:rPr>
        <w:t>odstranitve neu</w:t>
      </w:r>
      <w:r w:rsidR="0040720A">
        <w:rPr>
          <w:rFonts w:ascii="Arial" w:hAnsi="Arial" w:cs="Arial"/>
          <w:color w:val="auto"/>
          <w:sz w:val="20"/>
          <w:szCs w:val="20"/>
        </w:rPr>
        <w:t>s</w:t>
      </w:r>
      <w:r>
        <w:rPr>
          <w:rFonts w:ascii="Arial" w:hAnsi="Arial" w:cs="Arial"/>
          <w:color w:val="auto"/>
          <w:sz w:val="20"/>
          <w:szCs w:val="20"/>
        </w:rPr>
        <w:t>treznega blaga in ponovne dostave ustreznega blaga</w:t>
      </w:r>
      <w:r w:rsidR="0040720A">
        <w:rPr>
          <w:rFonts w:ascii="Arial" w:hAnsi="Arial" w:cs="Arial"/>
          <w:color w:val="auto"/>
          <w:sz w:val="20"/>
          <w:szCs w:val="20"/>
        </w:rPr>
        <w:t>,</w:t>
      </w:r>
      <w:r w:rsidR="00786D5C" w:rsidRPr="004625C2">
        <w:rPr>
          <w:rFonts w:ascii="Arial" w:hAnsi="Arial" w:cs="Arial"/>
          <w:color w:val="auto"/>
          <w:sz w:val="20"/>
          <w:szCs w:val="20"/>
        </w:rPr>
        <w:t xml:space="preserve"> v celoti bremenijo </w:t>
      </w:r>
      <w:r w:rsidR="00260F11" w:rsidRPr="004625C2">
        <w:rPr>
          <w:rFonts w:ascii="Arial" w:hAnsi="Arial" w:cs="Arial"/>
          <w:color w:val="auto"/>
          <w:sz w:val="20"/>
          <w:szCs w:val="20"/>
        </w:rPr>
        <w:t>dobavitelja</w:t>
      </w:r>
      <w:r w:rsidR="00786D5C" w:rsidRPr="004625C2">
        <w:rPr>
          <w:rFonts w:ascii="Arial" w:hAnsi="Arial" w:cs="Arial"/>
          <w:color w:val="auto"/>
          <w:sz w:val="20"/>
          <w:szCs w:val="20"/>
        </w:rPr>
        <w:t xml:space="preserve">. </w:t>
      </w:r>
    </w:p>
    <w:p w14:paraId="603C9DFF" w14:textId="77777777" w:rsidR="0040720A" w:rsidRPr="004625C2" w:rsidRDefault="0040720A" w:rsidP="00786D5C">
      <w:pPr>
        <w:pStyle w:val="Navadensplet"/>
        <w:spacing w:after="0"/>
        <w:jc w:val="both"/>
        <w:rPr>
          <w:rFonts w:ascii="Arial" w:hAnsi="Arial" w:cs="Arial"/>
          <w:color w:val="auto"/>
          <w:sz w:val="20"/>
          <w:szCs w:val="20"/>
        </w:rPr>
      </w:pPr>
    </w:p>
    <w:p w14:paraId="106E4F71" w14:textId="72FB9C47" w:rsidR="000959F9" w:rsidRPr="004625C2" w:rsidRDefault="00786D5C" w:rsidP="00933959">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8</w:t>
      </w:r>
      <w:r w:rsidR="00933959" w:rsidRPr="004625C2">
        <w:rPr>
          <w:rFonts w:ascii="Arial" w:hAnsi="Arial" w:cs="Arial"/>
          <w:bCs/>
          <w:color w:val="auto"/>
          <w:sz w:val="20"/>
          <w:szCs w:val="20"/>
        </w:rPr>
        <w:t>.</w:t>
      </w:r>
      <w:r w:rsidR="00933959"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41639DEB" w14:textId="118F4DF3" w:rsidR="00D7516A" w:rsidRPr="004625C2" w:rsidRDefault="00D7516A" w:rsidP="00D7516A">
      <w:pPr>
        <w:jc w:val="both"/>
        <w:rPr>
          <w:rFonts w:ascii="Arial" w:hAnsi="Arial" w:cs="Arial"/>
          <w:sz w:val="20"/>
          <w:szCs w:val="20"/>
        </w:rPr>
      </w:pPr>
      <w:r w:rsidRPr="004625C2">
        <w:rPr>
          <w:rFonts w:ascii="Arial" w:hAnsi="Arial" w:cs="Arial"/>
          <w:sz w:val="20"/>
          <w:szCs w:val="20"/>
        </w:rPr>
        <w:t xml:space="preserve">Če se s kontrolo kakovosti ugotovi, da kakovost odstopa od dogovorjene kakovosti, ima </w:t>
      </w:r>
      <w:r w:rsidR="00260F11" w:rsidRPr="004625C2">
        <w:rPr>
          <w:rFonts w:ascii="Arial" w:hAnsi="Arial" w:cs="Arial"/>
          <w:sz w:val="20"/>
          <w:szCs w:val="20"/>
        </w:rPr>
        <w:t xml:space="preserve">naročnik </w:t>
      </w:r>
      <w:r w:rsidRPr="004625C2">
        <w:rPr>
          <w:rFonts w:ascii="Arial" w:hAnsi="Arial" w:cs="Arial"/>
          <w:sz w:val="20"/>
          <w:szCs w:val="20"/>
        </w:rPr>
        <w:t>pravico:</w:t>
      </w:r>
    </w:p>
    <w:p w14:paraId="25AE22AE" w14:textId="64486CA7" w:rsidR="00D7516A" w:rsidRPr="004625C2" w:rsidRDefault="00D7516A" w:rsidP="00D7516A">
      <w:pPr>
        <w:pStyle w:val="Odstavekseznama"/>
        <w:numPr>
          <w:ilvl w:val="0"/>
          <w:numId w:val="32"/>
        </w:numPr>
        <w:ind w:left="357" w:hanging="357"/>
        <w:contextualSpacing/>
        <w:jc w:val="both"/>
        <w:rPr>
          <w:rFonts w:ascii="Arial" w:eastAsia="Batang" w:hAnsi="Arial" w:cs="Arial"/>
          <w:sz w:val="20"/>
        </w:rPr>
      </w:pPr>
      <w:r w:rsidRPr="004625C2">
        <w:rPr>
          <w:rFonts w:ascii="Arial" w:eastAsia="Batang" w:hAnsi="Arial" w:cs="Arial"/>
          <w:sz w:val="20"/>
        </w:rPr>
        <w:t xml:space="preserve">zavrniti celotno ali delno količino blaga, ali zahtevati od </w:t>
      </w:r>
      <w:r w:rsidR="00260F11" w:rsidRPr="004625C2">
        <w:rPr>
          <w:rFonts w:ascii="Arial" w:eastAsia="Batang" w:hAnsi="Arial" w:cs="Arial"/>
          <w:sz w:val="20"/>
        </w:rPr>
        <w:t>dobavitelja</w:t>
      </w:r>
      <w:r w:rsidRPr="004625C2">
        <w:rPr>
          <w:rFonts w:ascii="Arial" w:eastAsia="Batang" w:hAnsi="Arial" w:cs="Arial"/>
          <w:sz w:val="20"/>
        </w:rPr>
        <w:t xml:space="preserve">, da v roku </w:t>
      </w:r>
      <w:r w:rsidR="0040720A">
        <w:rPr>
          <w:rFonts w:ascii="Arial" w:eastAsia="Batang" w:hAnsi="Arial" w:cs="Arial"/>
          <w:sz w:val="20"/>
        </w:rPr>
        <w:t>pet</w:t>
      </w:r>
      <w:r w:rsidR="0040720A" w:rsidRPr="004625C2">
        <w:rPr>
          <w:rFonts w:ascii="Arial" w:eastAsia="Batang" w:hAnsi="Arial" w:cs="Arial"/>
          <w:sz w:val="20"/>
        </w:rPr>
        <w:t xml:space="preserve"> </w:t>
      </w:r>
      <w:r w:rsidRPr="004625C2">
        <w:rPr>
          <w:rFonts w:ascii="Arial" w:eastAsia="Batang" w:hAnsi="Arial" w:cs="Arial"/>
          <w:sz w:val="20"/>
        </w:rPr>
        <w:t>dni nadomesti nekvalitetno blago,</w:t>
      </w:r>
    </w:p>
    <w:p w14:paraId="24752CAD" w14:textId="7DA9149C" w:rsidR="00D7516A" w:rsidRPr="004625C2" w:rsidRDefault="00D7516A" w:rsidP="00D7516A">
      <w:pPr>
        <w:numPr>
          <w:ilvl w:val="0"/>
          <w:numId w:val="32"/>
        </w:numPr>
        <w:tabs>
          <w:tab w:val="clear" w:pos="360"/>
          <w:tab w:val="num" w:pos="0"/>
        </w:tabs>
        <w:ind w:left="357" w:hanging="357"/>
        <w:jc w:val="both"/>
        <w:rPr>
          <w:rFonts w:ascii="Arial" w:hAnsi="Arial" w:cs="Arial"/>
          <w:sz w:val="20"/>
          <w:szCs w:val="20"/>
        </w:rPr>
      </w:pPr>
      <w:r w:rsidRPr="004625C2">
        <w:rPr>
          <w:rFonts w:ascii="Arial" w:hAnsi="Arial" w:cs="Arial"/>
          <w:sz w:val="20"/>
          <w:szCs w:val="20"/>
        </w:rPr>
        <w:t xml:space="preserve">zahtevati, da </w:t>
      </w:r>
      <w:r w:rsidR="00260F11" w:rsidRPr="004625C2">
        <w:rPr>
          <w:rFonts w:ascii="Arial" w:hAnsi="Arial" w:cs="Arial"/>
          <w:sz w:val="20"/>
          <w:szCs w:val="20"/>
        </w:rPr>
        <w:t>dobavitelj</w:t>
      </w:r>
      <w:r w:rsidRPr="004625C2">
        <w:rPr>
          <w:rFonts w:ascii="Arial" w:hAnsi="Arial" w:cs="Arial"/>
          <w:sz w:val="20"/>
          <w:szCs w:val="20"/>
        </w:rPr>
        <w:t xml:space="preserve"> ustrezno zniža ceno reklamiranega blaga, v kolikor se v kontroli kakovosti  ugotovi zmanjšana uporabnost dobavljenega blaga,</w:t>
      </w:r>
    </w:p>
    <w:p w14:paraId="3E3FBCEB" w14:textId="77777777" w:rsidR="00D7516A" w:rsidRPr="004625C2" w:rsidRDefault="00D7516A" w:rsidP="00D7516A">
      <w:pPr>
        <w:numPr>
          <w:ilvl w:val="0"/>
          <w:numId w:val="32"/>
        </w:numPr>
        <w:ind w:left="357" w:hanging="357"/>
        <w:jc w:val="both"/>
        <w:rPr>
          <w:rFonts w:ascii="Arial" w:hAnsi="Arial" w:cs="Arial"/>
          <w:sz w:val="20"/>
          <w:szCs w:val="20"/>
        </w:rPr>
      </w:pPr>
      <w:r w:rsidRPr="004625C2">
        <w:rPr>
          <w:rFonts w:ascii="Arial" w:hAnsi="Arial" w:cs="Arial"/>
          <w:sz w:val="20"/>
          <w:szCs w:val="20"/>
        </w:rPr>
        <w:t>izjaviti, da razdira pogodbo.</w:t>
      </w:r>
    </w:p>
    <w:p w14:paraId="4C9C0D5E" w14:textId="6E4D5F31" w:rsidR="000959F9" w:rsidRPr="004625C2" w:rsidRDefault="000959F9" w:rsidP="000959F9">
      <w:pPr>
        <w:pStyle w:val="Navadensplet"/>
        <w:spacing w:after="0"/>
        <w:rPr>
          <w:rFonts w:ascii="Arial" w:hAnsi="Arial" w:cs="Arial"/>
          <w:color w:val="auto"/>
          <w:sz w:val="20"/>
          <w:szCs w:val="20"/>
        </w:rPr>
      </w:pPr>
      <w:r w:rsidRPr="004625C2">
        <w:rPr>
          <w:rFonts w:ascii="Arial" w:hAnsi="Arial" w:cs="Arial"/>
          <w:color w:val="auto"/>
          <w:sz w:val="20"/>
          <w:szCs w:val="20"/>
        </w:rPr>
        <w:t xml:space="preserve">V vsakem izmed primerov iz prejšnjega odstavka, ima </w:t>
      </w:r>
      <w:r w:rsidR="00933959" w:rsidRPr="004625C2">
        <w:rPr>
          <w:rFonts w:ascii="Arial" w:hAnsi="Arial" w:cs="Arial"/>
          <w:color w:val="auto"/>
          <w:sz w:val="20"/>
          <w:szCs w:val="20"/>
        </w:rPr>
        <w:t>naročnik</w:t>
      </w:r>
      <w:r w:rsidRPr="004625C2">
        <w:rPr>
          <w:rFonts w:ascii="Arial" w:hAnsi="Arial" w:cs="Arial"/>
          <w:color w:val="auto"/>
          <w:sz w:val="20"/>
          <w:szCs w:val="20"/>
        </w:rPr>
        <w:t xml:space="preserve"> pravico zahtevati povrnitev nastale škode po splošnih pravilih o odškodninski odgovornosti.</w:t>
      </w:r>
    </w:p>
    <w:p w14:paraId="216235BA" w14:textId="77777777" w:rsidR="005A7821" w:rsidRPr="004625C2" w:rsidRDefault="005A7821" w:rsidP="000959F9">
      <w:pPr>
        <w:pStyle w:val="Navadensplet"/>
        <w:spacing w:after="0"/>
        <w:rPr>
          <w:rFonts w:ascii="Arial" w:hAnsi="Arial" w:cs="Arial"/>
          <w:color w:val="auto"/>
          <w:sz w:val="20"/>
          <w:szCs w:val="20"/>
        </w:rPr>
      </w:pPr>
    </w:p>
    <w:p w14:paraId="0183AFDF" w14:textId="41030AA4" w:rsidR="000959F9" w:rsidRPr="004625C2" w:rsidRDefault="00786D5C" w:rsidP="00933959">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9</w:t>
      </w:r>
      <w:r w:rsidR="00933959" w:rsidRPr="004625C2">
        <w:rPr>
          <w:rFonts w:ascii="Arial" w:hAnsi="Arial" w:cs="Arial"/>
          <w:bCs/>
          <w:color w:val="auto"/>
          <w:sz w:val="20"/>
          <w:szCs w:val="20"/>
        </w:rPr>
        <w:t>.</w:t>
      </w:r>
      <w:r w:rsidR="00933959"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33FEB8E8" w14:textId="369F4240" w:rsidR="000959F9" w:rsidRPr="004625C2" w:rsidRDefault="000959F9" w:rsidP="00933959">
      <w:pPr>
        <w:pStyle w:val="Navadensplet"/>
        <w:spacing w:after="0"/>
        <w:jc w:val="both"/>
        <w:rPr>
          <w:rFonts w:ascii="Arial" w:hAnsi="Arial" w:cs="Arial"/>
          <w:color w:val="auto"/>
          <w:sz w:val="20"/>
          <w:szCs w:val="20"/>
        </w:rPr>
      </w:pPr>
      <w:r w:rsidRPr="004625C2">
        <w:rPr>
          <w:rFonts w:ascii="Arial" w:hAnsi="Arial" w:cs="Arial"/>
          <w:color w:val="auto"/>
          <w:sz w:val="20"/>
          <w:szCs w:val="20"/>
        </w:rPr>
        <w:t xml:space="preserve">V primeru nesoglasja o kvaliteti dobavljenega blaga se ta rešuje sporazumno, v nasprotnem primeru pa izvede dokazovanje kvalitete blaga tretja oseba. Stroški dokazovanja bremenijo </w:t>
      </w:r>
      <w:r w:rsidR="005D186E" w:rsidRPr="004625C2">
        <w:rPr>
          <w:rFonts w:ascii="Arial" w:hAnsi="Arial" w:cs="Arial"/>
          <w:color w:val="auto"/>
          <w:sz w:val="20"/>
          <w:szCs w:val="20"/>
        </w:rPr>
        <w:t>dobavitelja</w:t>
      </w:r>
      <w:r w:rsidRPr="004625C2">
        <w:rPr>
          <w:rFonts w:ascii="Arial" w:hAnsi="Arial" w:cs="Arial"/>
          <w:color w:val="auto"/>
          <w:sz w:val="20"/>
          <w:szCs w:val="20"/>
        </w:rPr>
        <w:t xml:space="preserve">, če je bila predhodna </w:t>
      </w:r>
      <w:r w:rsidR="00933959" w:rsidRPr="004625C2">
        <w:rPr>
          <w:rFonts w:ascii="Arial" w:hAnsi="Arial" w:cs="Arial"/>
          <w:color w:val="auto"/>
          <w:sz w:val="20"/>
          <w:szCs w:val="20"/>
        </w:rPr>
        <w:t>naročnikova</w:t>
      </w:r>
      <w:r w:rsidRPr="004625C2">
        <w:rPr>
          <w:rFonts w:ascii="Arial" w:hAnsi="Arial" w:cs="Arial"/>
          <w:color w:val="auto"/>
          <w:sz w:val="20"/>
          <w:szCs w:val="20"/>
        </w:rPr>
        <w:t xml:space="preserve"> ocena pravilna. Kot tretja oseba se smatrajo pooblaščene institucije za kontrolo kvalitete in preizkušanje kvalitete, ki niso v organizacijski sestavi niti </w:t>
      </w:r>
      <w:r w:rsidR="00933959" w:rsidRPr="004625C2">
        <w:rPr>
          <w:rFonts w:ascii="Arial" w:hAnsi="Arial" w:cs="Arial"/>
          <w:color w:val="auto"/>
          <w:sz w:val="20"/>
          <w:szCs w:val="20"/>
        </w:rPr>
        <w:t>naročnik</w:t>
      </w:r>
      <w:r w:rsidRPr="004625C2">
        <w:rPr>
          <w:rFonts w:ascii="Arial" w:hAnsi="Arial" w:cs="Arial"/>
          <w:color w:val="auto"/>
          <w:sz w:val="20"/>
          <w:szCs w:val="20"/>
        </w:rPr>
        <w:t xml:space="preserve"> niti </w:t>
      </w:r>
      <w:r w:rsidR="00933959" w:rsidRPr="004625C2">
        <w:rPr>
          <w:rFonts w:ascii="Arial" w:hAnsi="Arial" w:cs="Arial"/>
          <w:color w:val="auto"/>
          <w:sz w:val="20"/>
          <w:szCs w:val="20"/>
        </w:rPr>
        <w:t>dobavitelja</w:t>
      </w:r>
      <w:r w:rsidRPr="004625C2">
        <w:rPr>
          <w:rFonts w:ascii="Arial" w:hAnsi="Arial" w:cs="Arial"/>
          <w:color w:val="auto"/>
          <w:sz w:val="20"/>
          <w:szCs w:val="20"/>
        </w:rPr>
        <w:t>.</w:t>
      </w:r>
    </w:p>
    <w:p w14:paraId="4E086D48" w14:textId="22C84589" w:rsidR="000959F9" w:rsidRPr="004625C2" w:rsidRDefault="000959F9" w:rsidP="00933959">
      <w:pPr>
        <w:pStyle w:val="Navadensplet"/>
        <w:spacing w:after="0"/>
        <w:jc w:val="both"/>
        <w:rPr>
          <w:rFonts w:ascii="Arial" w:hAnsi="Arial" w:cs="Arial"/>
          <w:color w:val="auto"/>
          <w:sz w:val="20"/>
          <w:szCs w:val="20"/>
        </w:rPr>
      </w:pPr>
      <w:r w:rsidRPr="004625C2">
        <w:rPr>
          <w:rFonts w:ascii="Arial" w:hAnsi="Arial" w:cs="Arial"/>
          <w:color w:val="auto"/>
          <w:sz w:val="20"/>
          <w:szCs w:val="20"/>
        </w:rPr>
        <w:t xml:space="preserve">V primeru </w:t>
      </w:r>
      <w:r w:rsidR="00933959" w:rsidRPr="004625C2">
        <w:rPr>
          <w:rFonts w:ascii="Arial" w:hAnsi="Arial" w:cs="Arial"/>
          <w:color w:val="auto"/>
          <w:sz w:val="20"/>
          <w:szCs w:val="20"/>
        </w:rPr>
        <w:t>dobaviteljeve</w:t>
      </w:r>
      <w:r w:rsidRPr="004625C2">
        <w:rPr>
          <w:rFonts w:ascii="Arial" w:hAnsi="Arial" w:cs="Arial"/>
          <w:color w:val="auto"/>
          <w:sz w:val="20"/>
          <w:szCs w:val="20"/>
        </w:rPr>
        <w:t xml:space="preserve"> zamude, neizpolnitve oz. nepravilne izpolnitve pogodbenih obveznosti, si </w:t>
      </w:r>
      <w:r w:rsidR="00933959" w:rsidRPr="004625C2">
        <w:rPr>
          <w:rFonts w:ascii="Arial" w:hAnsi="Arial" w:cs="Arial"/>
          <w:color w:val="auto"/>
          <w:sz w:val="20"/>
          <w:szCs w:val="20"/>
        </w:rPr>
        <w:t>naročnik</w:t>
      </w:r>
      <w:r w:rsidRPr="004625C2">
        <w:rPr>
          <w:rFonts w:ascii="Arial" w:hAnsi="Arial" w:cs="Arial"/>
          <w:color w:val="auto"/>
          <w:sz w:val="20"/>
          <w:szCs w:val="20"/>
        </w:rPr>
        <w:t xml:space="preserve"> pridržuje pravico</w:t>
      </w:r>
      <w:r w:rsidR="0076755E" w:rsidRPr="004625C2">
        <w:rPr>
          <w:rFonts w:ascii="Arial" w:hAnsi="Arial" w:cs="Arial"/>
          <w:color w:val="auto"/>
          <w:sz w:val="20"/>
          <w:szCs w:val="20"/>
        </w:rPr>
        <w:t xml:space="preserve"> naročiti</w:t>
      </w:r>
      <w:r w:rsidRPr="004625C2">
        <w:rPr>
          <w:rFonts w:ascii="Arial" w:hAnsi="Arial" w:cs="Arial"/>
          <w:color w:val="auto"/>
          <w:sz w:val="20"/>
          <w:szCs w:val="20"/>
        </w:rPr>
        <w:t xml:space="preserve"> blago primerljive kakovosti pri tretji osebi, od </w:t>
      </w:r>
      <w:r w:rsidR="00260F11" w:rsidRPr="004625C2">
        <w:rPr>
          <w:rFonts w:ascii="Arial" w:hAnsi="Arial" w:cs="Arial"/>
          <w:color w:val="auto"/>
          <w:sz w:val="20"/>
          <w:szCs w:val="20"/>
        </w:rPr>
        <w:t>dobavitelja</w:t>
      </w:r>
      <w:r w:rsidRPr="004625C2">
        <w:rPr>
          <w:rFonts w:ascii="Arial" w:hAnsi="Arial" w:cs="Arial"/>
          <w:color w:val="auto"/>
          <w:sz w:val="20"/>
          <w:szCs w:val="20"/>
        </w:rPr>
        <w:t xml:space="preserve"> pa terjati razliko med ceno dogovorjeno z </w:t>
      </w:r>
      <w:r w:rsidR="00260F11" w:rsidRPr="004625C2">
        <w:rPr>
          <w:rFonts w:ascii="Arial" w:hAnsi="Arial" w:cs="Arial"/>
          <w:color w:val="auto"/>
          <w:sz w:val="20"/>
          <w:szCs w:val="20"/>
        </w:rPr>
        <w:t xml:space="preserve">dobaviteljem </w:t>
      </w:r>
      <w:r w:rsidRPr="004625C2">
        <w:rPr>
          <w:rFonts w:ascii="Arial" w:hAnsi="Arial" w:cs="Arial"/>
          <w:color w:val="auto"/>
          <w:sz w:val="20"/>
          <w:szCs w:val="20"/>
        </w:rPr>
        <w:t xml:space="preserve">in višjo ceno po kateri je </w:t>
      </w:r>
      <w:r w:rsidR="00933959" w:rsidRPr="004625C2">
        <w:rPr>
          <w:rFonts w:ascii="Arial" w:hAnsi="Arial" w:cs="Arial"/>
          <w:color w:val="auto"/>
          <w:sz w:val="20"/>
          <w:szCs w:val="20"/>
        </w:rPr>
        <w:t>naročil</w:t>
      </w:r>
      <w:r w:rsidRPr="004625C2">
        <w:rPr>
          <w:rFonts w:ascii="Arial" w:hAnsi="Arial" w:cs="Arial"/>
          <w:color w:val="auto"/>
          <w:sz w:val="20"/>
          <w:szCs w:val="20"/>
        </w:rPr>
        <w:t xml:space="preserve"> blago pri tretji osebi.</w:t>
      </w:r>
    </w:p>
    <w:p w14:paraId="2AC7D5E5" w14:textId="77777777" w:rsidR="000E74B2" w:rsidRPr="004625C2" w:rsidRDefault="000E74B2" w:rsidP="000959F9">
      <w:pPr>
        <w:pStyle w:val="Navadensplet"/>
        <w:spacing w:after="0"/>
        <w:rPr>
          <w:rFonts w:ascii="Arial" w:hAnsi="Arial" w:cs="Arial"/>
          <w:b/>
          <w:bCs/>
          <w:color w:val="auto"/>
          <w:sz w:val="20"/>
          <w:szCs w:val="20"/>
        </w:rPr>
      </w:pPr>
    </w:p>
    <w:p w14:paraId="6236D88F" w14:textId="77777777" w:rsidR="000959F9" w:rsidRPr="004625C2" w:rsidRDefault="000959F9" w:rsidP="000959F9">
      <w:pPr>
        <w:pStyle w:val="Navadensplet"/>
        <w:spacing w:after="0"/>
        <w:rPr>
          <w:rFonts w:ascii="Arial" w:hAnsi="Arial" w:cs="Arial"/>
          <w:b/>
          <w:bCs/>
          <w:color w:val="auto"/>
          <w:sz w:val="20"/>
          <w:szCs w:val="20"/>
        </w:rPr>
      </w:pPr>
      <w:r w:rsidRPr="004625C2">
        <w:rPr>
          <w:rFonts w:ascii="Arial" w:hAnsi="Arial" w:cs="Arial"/>
          <w:b/>
          <w:bCs/>
          <w:color w:val="auto"/>
          <w:sz w:val="20"/>
          <w:szCs w:val="20"/>
        </w:rPr>
        <w:t>VI. REKLAMIRANJE KAKOVOSTI</w:t>
      </w:r>
    </w:p>
    <w:p w14:paraId="52AA37C8" w14:textId="44B118AA" w:rsidR="000959F9" w:rsidRPr="004625C2" w:rsidRDefault="00A92954" w:rsidP="00A92954">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1</w:t>
      </w:r>
      <w:r w:rsidR="00786D5C" w:rsidRPr="004625C2">
        <w:rPr>
          <w:rFonts w:ascii="Arial" w:hAnsi="Arial" w:cs="Arial"/>
          <w:bCs/>
          <w:color w:val="auto"/>
          <w:sz w:val="20"/>
          <w:szCs w:val="20"/>
        </w:rPr>
        <w:t>0</w:t>
      </w:r>
      <w:r w:rsidRPr="004625C2">
        <w:rPr>
          <w:rFonts w:ascii="Arial" w:hAnsi="Arial" w:cs="Arial"/>
          <w:bCs/>
          <w:color w:val="auto"/>
          <w:sz w:val="20"/>
          <w:szCs w:val="20"/>
        </w:rPr>
        <w:t>.</w:t>
      </w:r>
      <w:r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672AE193" w14:textId="53138F7A" w:rsidR="000959F9" w:rsidRPr="004625C2" w:rsidRDefault="00933959" w:rsidP="00A92954">
      <w:pPr>
        <w:pStyle w:val="Navadensplet"/>
        <w:spacing w:after="0"/>
        <w:jc w:val="both"/>
        <w:rPr>
          <w:rFonts w:ascii="Arial" w:hAnsi="Arial" w:cs="Arial"/>
          <w:color w:val="auto"/>
          <w:sz w:val="20"/>
          <w:szCs w:val="20"/>
        </w:rPr>
      </w:pPr>
      <w:r w:rsidRPr="004625C2">
        <w:rPr>
          <w:rFonts w:ascii="Arial" w:hAnsi="Arial" w:cs="Arial"/>
          <w:color w:val="auto"/>
          <w:sz w:val="20"/>
          <w:szCs w:val="20"/>
        </w:rPr>
        <w:t>Naročnik</w:t>
      </w:r>
      <w:r w:rsidR="000959F9" w:rsidRPr="004625C2">
        <w:rPr>
          <w:rFonts w:ascii="Arial" w:hAnsi="Arial" w:cs="Arial"/>
          <w:color w:val="auto"/>
          <w:sz w:val="20"/>
          <w:szCs w:val="20"/>
        </w:rPr>
        <w:t xml:space="preserve"> je dolžan reklamirati blago z očitnimi napakami takoj oziroma v roku 8 dni po prejemu, na podlagi komisijskega zapisnika. Če kontrolni pregled zahteva dodatne laboratorijske preiskave, se rok podaljša za 15 dni. O tem se sestavi komisijski zapisnik. V ta namen bo </w:t>
      </w:r>
      <w:r w:rsidR="00FC4CD8" w:rsidRPr="004625C2">
        <w:rPr>
          <w:rFonts w:ascii="Arial" w:hAnsi="Arial" w:cs="Arial"/>
          <w:color w:val="auto"/>
          <w:sz w:val="20"/>
          <w:szCs w:val="20"/>
        </w:rPr>
        <w:t>dobavitelj</w:t>
      </w:r>
      <w:r w:rsidR="000959F9" w:rsidRPr="004625C2">
        <w:rPr>
          <w:rFonts w:ascii="Arial" w:hAnsi="Arial" w:cs="Arial"/>
          <w:color w:val="auto"/>
          <w:sz w:val="20"/>
          <w:szCs w:val="20"/>
        </w:rPr>
        <w:t xml:space="preserve"> dostavil </w:t>
      </w:r>
      <w:r w:rsidRPr="004625C2">
        <w:rPr>
          <w:rFonts w:ascii="Arial" w:hAnsi="Arial" w:cs="Arial"/>
          <w:color w:val="auto"/>
          <w:sz w:val="20"/>
          <w:szCs w:val="20"/>
        </w:rPr>
        <w:t>naročniku</w:t>
      </w:r>
      <w:r w:rsidR="000959F9" w:rsidRPr="004625C2">
        <w:rPr>
          <w:rFonts w:ascii="Arial" w:hAnsi="Arial" w:cs="Arial"/>
          <w:color w:val="auto"/>
          <w:sz w:val="20"/>
          <w:szCs w:val="20"/>
        </w:rPr>
        <w:t xml:space="preserve"> vso potrebno dokumentacijo za ugotavljanje kakovosti in količine dobavljenega blaga.</w:t>
      </w:r>
    </w:p>
    <w:p w14:paraId="01C9FE8B" w14:textId="77777777" w:rsidR="008079B9" w:rsidRPr="004625C2" w:rsidRDefault="008079B9" w:rsidP="000959F9">
      <w:pPr>
        <w:pStyle w:val="Navadensplet"/>
        <w:spacing w:after="0"/>
        <w:rPr>
          <w:rFonts w:ascii="Arial" w:hAnsi="Arial" w:cs="Arial"/>
          <w:color w:val="auto"/>
          <w:sz w:val="20"/>
          <w:szCs w:val="20"/>
        </w:rPr>
      </w:pPr>
    </w:p>
    <w:p w14:paraId="787D8170" w14:textId="301BB30A" w:rsidR="00A92954" w:rsidRPr="004625C2" w:rsidRDefault="00A92954" w:rsidP="00A92954">
      <w:pPr>
        <w:autoSpaceDE w:val="0"/>
        <w:autoSpaceDN w:val="0"/>
        <w:adjustRightInd w:val="0"/>
        <w:jc w:val="center"/>
        <w:rPr>
          <w:rFonts w:ascii="Arial" w:hAnsi="Arial" w:cs="Arial"/>
          <w:iCs/>
          <w:sz w:val="20"/>
          <w:szCs w:val="20"/>
        </w:rPr>
      </w:pPr>
      <w:r w:rsidRPr="004625C2">
        <w:rPr>
          <w:rFonts w:ascii="Arial" w:hAnsi="Arial" w:cs="Arial"/>
          <w:iCs/>
          <w:sz w:val="20"/>
          <w:szCs w:val="20"/>
        </w:rPr>
        <w:t xml:space="preserve">     1</w:t>
      </w:r>
      <w:r w:rsidR="00786D5C" w:rsidRPr="004625C2">
        <w:rPr>
          <w:rFonts w:ascii="Arial" w:hAnsi="Arial" w:cs="Arial"/>
          <w:iCs/>
          <w:sz w:val="20"/>
          <w:szCs w:val="20"/>
        </w:rPr>
        <w:t>1</w:t>
      </w:r>
      <w:r w:rsidRPr="004625C2">
        <w:rPr>
          <w:rFonts w:ascii="Arial" w:hAnsi="Arial" w:cs="Arial"/>
          <w:iCs/>
          <w:sz w:val="20"/>
          <w:szCs w:val="20"/>
        </w:rPr>
        <w:t>.</w:t>
      </w:r>
      <w:r w:rsidRPr="004625C2">
        <w:rPr>
          <w:rFonts w:ascii="Arial" w:hAnsi="Arial" w:cs="Arial"/>
          <w:b/>
          <w:iCs/>
          <w:sz w:val="20"/>
          <w:szCs w:val="20"/>
        </w:rPr>
        <w:t xml:space="preserve"> člen</w:t>
      </w:r>
    </w:p>
    <w:p w14:paraId="60C58D0F" w14:textId="348DE1A1" w:rsidR="00A92954" w:rsidRDefault="00A92954" w:rsidP="00A92954">
      <w:pPr>
        <w:autoSpaceDE w:val="0"/>
        <w:autoSpaceDN w:val="0"/>
        <w:adjustRightInd w:val="0"/>
        <w:jc w:val="both"/>
        <w:rPr>
          <w:rFonts w:ascii="Arial" w:hAnsi="Arial" w:cs="Arial"/>
          <w:iCs/>
          <w:sz w:val="20"/>
          <w:szCs w:val="20"/>
        </w:rPr>
      </w:pPr>
      <w:r w:rsidRPr="004625C2">
        <w:rPr>
          <w:rFonts w:ascii="Arial" w:hAnsi="Arial" w:cs="Arial"/>
          <w:iCs/>
          <w:sz w:val="20"/>
          <w:szCs w:val="20"/>
        </w:rPr>
        <w:t>Dodatne proizvodne stroške pri naročniku zaradi odstopanja kakovosti, ki se pokažejo šele v delovnem procesu, vgradnji oz. uporabi, nosi dobavitelj.</w:t>
      </w:r>
    </w:p>
    <w:p w14:paraId="0519DE9C" w14:textId="77777777" w:rsidR="00C25DCB" w:rsidRDefault="00C25DCB" w:rsidP="00A92954">
      <w:pPr>
        <w:autoSpaceDE w:val="0"/>
        <w:autoSpaceDN w:val="0"/>
        <w:adjustRightInd w:val="0"/>
        <w:jc w:val="both"/>
        <w:rPr>
          <w:rFonts w:ascii="Arial" w:hAnsi="Arial" w:cs="Arial"/>
          <w:iCs/>
          <w:sz w:val="20"/>
          <w:szCs w:val="20"/>
        </w:rPr>
      </w:pPr>
    </w:p>
    <w:p w14:paraId="0FF0633F" w14:textId="77777777" w:rsidR="00C25DCB" w:rsidRPr="009C3431" w:rsidRDefault="00C25DCB" w:rsidP="00C25DCB">
      <w:pPr>
        <w:spacing w:line="240" w:lineRule="exact"/>
        <w:rPr>
          <w:rFonts w:ascii="Arial" w:hAnsi="Arial" w:cs="Arial"/>
          <w:b/>
          <w:sz w:val="20"/>
          <w:szCs w:val="20"/>
        </w:rPr>
      </w:pPr>
      <w:r w:rsidRPr="009C3431">
        <w:rPr>
          <w:rFonts w:ascii="Arial" w:hAnsi="Arial" w:cs="Arial"/>
          <w:b/>
          <w:sz w:val="20"/>
          <w:szCs w:val="20"/>
        </w:rPr>
        <w:t>VII. VIŠJA SILA</w:t>
      </w:r>
    </w:p>
    <w:p w14:paraId="141C154C" w14:textId="5BBEBC49" w:rsidR="00C25DCB" w:rsidRPr="009C3431" w:rsidRDefault="00C25DCB" w:rsidP="00C25DCB">
      <w:pPr>
        <w:spacing w:line="240" w:lineRule="exact"/>
        <w:jc w:val="center"/>
        <w:rPr>
          <w:rFonts w:ascii="Arial" w:hAnsi="Arial" w:cs="Arial"/>
          <w:b/>
          <w:sz w:val="20"/>
          <w:szCs w:val="20"/>
        </w:rPr>
      </w:pPr>
      <w:r>
        <w:rPr>
          <w:rFonts w:ascii="Arial" w:hAnsi="Arial" w:cs="Arial"/>
          <w:sz w:val="20"/>
          <w:szCs w:val="20"/>
        </w:rPr>
        <w:t xml:space="preserve">      </w:t>
      </w:r>
      <w:r w:rsidRPr="00C25DCB">
        <w:rPr>
          <w:rFonts w:ascii="Arial" w:hAnsi="Arial" w:cs="Arial"/>
          <w:sz w:val="20"/>
          <w:szCs w:val="20"/>
        </w:rPr>
        <w:t>12.</w:t>
      </w:r>
      <w:r w:rsidRPr="009C3431">
        <w:rPr>
          <w:rFonts w:ascii="Arial" w:hAnsi="Arial" w:cs="Arial"/>
          <w:b/>
          <w:sz w:val="20"/>
          <w:szCs w:val="20"/>
        </w:rPr>
        <w:t xml:space="preserve"> člen</w:t>
      </w:r>
    </w:p>
    <w:p w14:paraId="1469BAEF" w14:textId="77777777" w:rsidR="00C25DCB" w:rsidRPr="009C3431" w:rsidRDefault="00C25DCB" w:rsidP="00C25DCB">
      <w:pPr>
        <w:spacing w:line="240" w:lineRule="exact"/>
        <w:jc w:val="both"/>
        <w:rPr>
          <w:rFonts w:ascii="Arial" w:hAnsi="Arial" w:cs="Arial"/>
          <w:sz w:val="20"/>
          <w:szCs w:val="20"/>
        </w:rPr>
      </w:pPr>
      <w:r w:rsidRPr="009C3431">
        <w:rPr>
          <w:rFonts w:ascii="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373530C0" w14:textId="77777777" w:rsidR="00C25DCB" w:rsidRPr="009C3431" w:rsidRDefault="00C25DCB" w:rsidP="00C25DCB">
      <w:pPr>
        <w:spacing w:line="240" w:lineRule="exact"/>
        <w:jc w:val="both"/>
        <w:rPr>
          <w:rFonts w:ascii="Arial" w:hAnsi="Arial" w:cs="Arial"/>
          <w:sz w:val="20"/>
          <w:szCs w:val="20"/>
        </w:rPr>
      </w:pPr>
    </w:p>
    <w:p w14:paraId="0E9C0BFF" w14:textId="77777777" w:rsidR="00C25DCB" w:rsidRPr="009C3431" w:rsidRDefault="00C25DCB" w:rsidP="00C25DCB">
      <w:pPr>
        <w:spacing w:line="240" w:lineRule="exact"/>
        <w:jc w:val="both"/>
        <w:rPr>
          <w:rFonts w:ascii="Arial" w:hAnsi="Arial" w:cs="Arial"/>
          <w:sz w:val="20"/>
          <w:szCs w:val="20"/>
        </w:rPr>
      </w:pPr>
      <w:r w:rsidRPr="009C3431">
        <w:rPr>
          <w:rFonts w:ascii="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1384EBBD" w14:textId="77777777" w:rsidR="00C25DCB" w:rsidRPr="009C3431" w:rsidRDefault="00C25DCB" w:rsidP="00C25DCB">
      <w:pPr>
        <w:spacing w:line="240" w:lineRule="exact"/>
        <w:jc w:val="both"/>
        <w:rPr>
          <w:rFonts w:ascii="Arial" w:hAnsi="Arial" w:cs="Arial"/>
          <w:sz w:val="20"/>
          <w:szCs w:val="20"/>
        </w:rPr>
      </w:pPr>
    </w:p>
    <w:p w14:paraId="6D546AAE" w14:textId="77777777" w:rsidR="00C25DCB" w:rsidRPr="009C3431" w:rsidRDefault="00C25DCB" w:rsidP="00C25DCB">
      <w:pPr>
        <w:spacing w:line="240" w:lineRule="exact"/>
        <w:jc w:val="both"/>
        <w:rPr>
          <w:rFonts w:ascii="Arial" w:hAnsi="Arial" w:cs="Arial"/>
          <w:sz w:val="20"/>
          <w:szCs w:val="20"/>
        </w:rPr>
      </w:pPr>
      <w:r w:rsidRPr="009C3431">
        <w:rPr>
          <w:rFonts w:ascii="Arial" w:hAnsi="Arial" w:cs="Arial"/>
          <w:sz w:val="20"/>
          <w:szCs w:val="20"/>
        </w:rPr>
        <w:t>Nobena od pogodbenih strank ni odgovorna za neizpolnitev katerekoli izmed svojih obveznosti iz razlogov, ki so posledica višje sile.</w:t>
      </w:r>
    </w:p>
    <w:p w14:paraId="5932508F" w14:textId="77777777" w:rsidR="00A92954" w:rsidRPr="004625C2" w:rsidRDefault="00A92954" w:rsidP="00A92954">
      <w:pPr>
        <w:autoSpaceDE w:val="0"/>
        <w:autoSpaceDN w:val="0"/>
        <w:adjustRightInd w:val="0"/>
        <w:jc w:val="both"/>
        <w:rPr>
          <w:rFonts w:ascii="Arial" w:hAnsi="Arial" w:cs="Arial"/>
          <w:iCs/>
          <w:sz w:val="20"/>
          <w:szCs w:val="20"/>
        </w:rPr>
      </w:pPr>
    </w:p>
    <w:p w14:paraId="121F6D80" w14:textId="3F4A3694" w:rsidR="000959F9" w:rsidRPr="004625C2" w:rsidRDefault="000959F9" w:rsidP="000959F9">
      <w:pPr>
        <w:pStyle w:val="Navadensplet"/>
        <w:spacing w:after="0"/>
        <w:rPr>
          <w:rFonts w:ascii="Arial" w:hAnsi="Arial" w:cs="Arial"/>
          <w:b/>
          <w:bCs/>
          <w:color w:val="auto"/>
          <w:sz w:val="20"/>
          <w:szCs w:val="20"/>
        </w:rPr>
      </w:pPr>
      <w:r w:rsidRPr="004625C2">
        <w:rPr>
          <w:rFonts w:ascii="Arial" w:hAnsi="Arial" w:cs="Arial"/>
          <w:b/>
          <w:bCs/>
          <w:color w:val="auto"/>
          <w:sz w:val="20"/>
          <w:szCs w:val="20"/>
        </w:rPr>
        <w:t>VI</w:t>
      </w:r>
      <w:r w:rsidR="00C25DCB">
        <w:rPr>
          <w:rFonts w:ascii="Arial" w:hAnsi="Arial" w:cs="Arial"/>
          <w:b/>
          <w:bCs/>
          <w:color w:val="auto"/>
          <w:sz w:val="20"/>
          <w:szCs w:val="20"/>
        </w:rPr>
        <w:t>I</w:t>
      </w:r>
      <w:r w:rsidRPr="004625C2">
        <w:rPr>
          <w:rFonts w:ascii="Arial" w:hAnsi="Arial" w:cs="Arial"/>
          <w:b/>
          <w:bCs/>
          <w:color w:val="auto"/>
          <w:sz w:val="20"/>
          <w:szCs w:val="20"/>
        </w:rPr>
        <w:t>I. POGODBENA KAZEN</w:t>
      </w:r>
    </w:p>
    <w:p w14:paraId="5AB88324" w14:textId="7093CB43" w:rsidR="000959F9" w:rsidRPr="004625C2" w:rsidRDefault="00A92954" w:rsidP="00A92954">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1</w:t>
      </w:r>
      <w:r w:rsidR="00C25DCB">
        <w:rPr>
          <w:rFonts w:ascii="Arial" w:hAnsi="Arial" w:cs="Arial"/>
          <w:bCs/>
          <w:color w:val="auto"/>
          <w:sz w:val="20"/>
          <w:szCs w:val="20"/>
        </w:rPr>
        <w:t>3</w:t>
      </w:r>
      <w:r w:rsidRPr="004625C2">
        <w:rPr>
          <w:rFonts w:ascii="Arial" w:hAnsi="Arial" w:cs="Arial"/>
          <w:bCs/>
          <w:color w:val="auto"/>
          <w:sz w:val="20"/>
          <w:szCs w:val="20"/>
        </w:rPr>
        <w:t>.</w:t>
      </w:r>
      <w:r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738BEC65" w14:textId="53E3C571" w:rsidR="000959F9" w:rsidRPr="004625C2" w:rsidRDefault="000959F9" w:rsidP="000959F9">
      <w:pPr>
        <w:pStyle w:val="Navadensplet"/>
        <w:spacing w:after="0"/>
        <w:rPr>
          <w:rFonts w:ascii="Arial" w:hAnsi="Arial" w:cs="Arial"/>
          <w:color w:val="auto"/>
          <w:sz w:val="20"/>
          <w:szCs w:val="20"/>
        </w:rPr>
      </w:pPr>
      <w:r w:rsidRPr="004625C2">
        <w:rPr>
          <w:rFonts w:ascii="Arial" w:hAnsi="Arial" w:cs="Arial"/>
          <w:color w:val="auto"/>
          <w:sz w:val="20"/>
          <w:szCs w:val="20"/>
        </w:rPr>
        <w:t xml:space="preserve">V primeru zamude dobavnega roka ima </w:t>
      </w:r>
      <w:r w:rsidR="00933959" w:rsidRPr="004625C2">
        <w:rPr>
          <w:rFonts w:ascii="Arial" w:hAnsi="Arial" w:cs="Arial"/>
          <w:color w:val="auto"/>
          <w:sz w:val="20"/>
          <w:szCs w:val="20"/>
        </w:rPr>
        <w:t>naročnik</w:t>
      </w:r>
      <w:r w:rsidRPr="004625C2">
        <w:rPr>
          <w:rFonts w:ascii="Arial" w:hAnsi="Arial" w:cs="Arial"/>
          <w:color w:val="auto"/>
          <w:sz w:val="20"/>
          <w:szCs w:val="20"/>
        </w:rPr>
        <w:t xml:space="preserve"> pravico do pogodbene kazni, in sicer 5 ‰ (pet promilov) za vsak dan zamude od celotne pogodbene vrednosti, vendar največ do </w:t>
      </w:r>
      <w:r w:rsidR="00520FCA" w:rsidRPr="004625C2">
        <w:rPr>
          <w:rFonts w:ascii="Arial" w:hAnsi="Arial" w:cs="Arial"/>
          <w:color w:val="auto"/>
          <w:sz w:val="20"/>
          <w:szCs w:val="20"/>
        </w:rPr>
        <w:t xml:space="preserve">10 </w:t>
      </w:r>
      <w:r w:rsidRPr="004625C2">
        <w:rPr>
          <w:rFonts w:ascii="Arial" w:hAnsi="Arial" w:cs="Arial"/>
          <w:color w:val="auto"/>
          <w:sz w:val="20"/>
          <w:szCs w:val="20"/>
        </w:rPr>
        <w:t>% celotne pogodbene vrednosti.</w:t>
      </w:r>
    </w:p>
    <w:p w14:paraId="59F8C33E" w14:textId="77777777" w:rsidR="000959F9" w:rsidRPr="004625C2" w:rsidRDefault="000959F9" w:rsidP="000959F9">
      <w:pPr>
        <w:pStyle w:val="Navadensplet"/>
        <w:spacing w:after="0"/>
        <w:rPr>
          <w:rFonts w:ascii="Arial" w:hAnsi="Arial" w:cs="Arial"/>
          <w:color w:val="auto"/>
          <w:sz w:val="20"/>
          <w:szCs w:val="20"/>
        </w:rPr>
      </w:pPr>
    </w:p>
    <w:p w14:paraId="376718BC" w14:textId="4FB57B8E" w:rsidR="000959F9" w:rsidRPr="004625C2" w:rsidRDefault="00520FCA" w:rsidP="00A92954">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1</w:t>
      </w:r>
      <w:r w:rsidR="00C25DCB">
        <w:rPr>
          <w:rFonts w:ascii="Arial" w:hAnsi="Arial" w:cs="Arial"/>
          <w:bCs/>
          <w:color w:val="auto"/>
          <w:sz w:val="20"/>
          <w:szCs w:val="20"/>
        </w:rPr>
        <w:t>4</w:t>
      </w:r>
      <w:r w:rsidR="00A92954" w:rsidRPr="004625C2">
        <w:rPr>
          <w:rFonts w:ascii="Arial" w:hAnsi="Arial" w:cs="Arial"/>
          <w:bCs/>
          <w:color w:val="auto"/>
          <w:sz w:val="20"/>
          <w:szCs w:val="20"/>
        </w:rPr>
        <w:t>.</w:t>
      </w:r>
      <w:r w:rsidR="00A92954"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092CBDC4" w14:textId="77777777" w:rsidR="000959F9" w:rsidRPr="004625C2" w:rsidRDefault="000959F9" w:rsidP="00B36097">
      <w:pPr>
        <w:pStyle w:val="Navadensplet"/>
        <w:spacing w:after="0"/>
        <w:jc w:val="both"/>
        <w:rPr>
          <w:rFonts w:ascii="Arial" w:hAnsi="Arial" w:cs="Arial"/>
          <w:color w:val="auto"/>
          <w:sz w:val="20"/>
          <w:szCs w:val="20"/>
        </w:rPr>
      </w:pPr>
      <w:r w:rsidRPr="004625C2">
        <w:rPr>
          <w:rFonts w:ascii="Arial" w:hAnsi="Arial" w:cs="Arial"/>
          <w:color w:val="auto"/>
          <w:sz w:val="20"/>
          <w:szCs w:val="20"/>
        </w:rPr>
        <w:lastRenderedPageBreak/>
        <w:t>Pogodbeni stranki sta sporazumni, da se specifikacija dobav, kakor tudi vsa poslovna, komercialna, tehnična in proizvodna dokumentacija šteje kot poslovna tajnost.</w:t>
      </w:r>
    </w:p>
    <w:p w14:paraId="1478B709" w14:textId="77777777" w:rsidR="000959F9" w:rsidRPr="004625C2" w:rsidRDefault="000959F9" w:rsidP="000959F9">
      <w:pPr>
        <w:pStyle w:val="Navadensplet"/>
        <w:spacing w:after="0"/>
        <w:rPr>
          <w:rFonts w:ascii="Arial" w:hAnsi="Arial" w:cs="Arial"/>
          <w:b/>
          <w:bCs/>
          <w:color w:val="auto"/>
          <w:sz w:val="20"/>
          <w:szCs w:val="20"/>
        </w:rPr>
      </w:pPr>
    </w:p>
    <w:p w14:paraId="01F43C4B" w14:textId="60229B55" w:rsidR="00A92954" w:rsidRPr="004625C2" w:rsidRDefault="00C25DCB" w:rsidP="00A92954">
      <w:pPr>
        <w:autoSpaceDE w:val="0"/>
        <w:autoSpaceDN w:val="0"/>
        <w:adjustRightInd w:val="0"/>
        <w:rPr>
          <w:rFonts w:ascii="Arial" w:hAnsi="Arial" w:cs="Arial"/>
          <w:b/>
          <w:bCs/>
          <w:iCs/>
          <w:color w:val="000000"/>
          <w:sz w:val="20"/>
          <w:szCs w:val="20"/>
        </w:rPr>
      </w:pPr>
      <w:r>
        <w:rPr>
          <w:rFonts w:ascii="Arial" w:hAnsi="Arial" w:cs="Arial"/>
          <w:b/>
          <w:bCs/>
          <w:iCs/>
          <w:color w:val="000000"/>
          <w:sz w:val="20"/>
          <w:szCs w:val="20"/>
        </w:rPr>
        <w:t>IX</w:t>
      </w:r>
      <w:r w:rsidR="00A92954" w:rsidRPr="004625C2">
        <w:rPr>
          <w:rFonts w:ascii="Arial" w:hAnsi="Arial" w:cs="Arial"/>
          <w:b/>
          <w:bCs/>
          <w:iCs/>
          <w:color w:val="000000"/>
          <w:sz w:val="20"/>
          <w:szCs w:val="20"/>
        </w:rPr>
        <w:t>. JAMSTVO IN GARANCIJA KAKOVOSTI</w:t>
      </w:r>
    </w:p>
    <w:p w14:paraId="58337884" w14:textId="6057D4C9" w:rsidR="00A92954" w:rsidRPr="004625C2" w:rsidRDefault="00C25DCB" w:rsidP="00A92954">
      <w:pPr>
        <w:autoSpaceDE w:val="0"/>
        <w:autoSpaceDN w:val="0"/>
        <w:adjustRightInd w:val="0"/>
        <w:jc w:val="center"/>
        <w:rPr>
          <w:rFonts w:ascii="Arial" w:hAnsi="Arial" w:cs="Arial"/>
          <w:iCs/>
          <w:color w:val="000000"/>
          <w:sz w:val="20"/>
          <w:szCs w:val="20"/>
        </w:rPr>
      </w:pPr>
      <w:r>
        <w:rPr>
          <w:rFonts w:ascii="Arial" w:hAnsi="Arial" w:cs="Arial"/>
          <w:iCs/>
          <w:color w:val="000000"/>
          <w:sz w:val="20"/>
          <w:szCs w:val="20"/>
        </w:rPr>
        <w:t xml:space="preserve">   15</w:t>
      </w:r>
      <w:r w:rsidR="00A92954" w:rsidRPr="004625C2">
        <w:rPr>
          <w:rFonts w:ascii="Arial" w:hAnsi="Arial" w:cs="Arial"/>
          <w:iCs/>
          <w:color w:val="000000"/>
          <w:sz w:val="20"/>
          <w:szCs w:val="20"/>
        </w:rPr>
        <w:t xml:space="preserve">. </w:t>
      </w:r>
      <w:r w:rsidR="00A92954" w:rsidRPr="004625C2">
        <w:rPr>
          <w:rFonts w:ascii="Arial" w:hAnsi="Arial" w:cs="Arial"/>
          <w:b/>
          <w:iCs/>
          <w:color w:val="000000"/>
          <w:sz w:val="20"/>
          <w:szCs w:val="20"/>
        </w:rPr>
        <w:t>člen</w:t>
      </w:r>
    </w:p>
    <w:p w14:paraId="49A332AC" w14:textId="77777777" w:rsidR="00A92954" w:rsidRPr="004625C2" w:rsidRDefault="00A92954" w:rsidP="00B36097">
      <w:pPr>
        <w:autoSpaceDE w:val="0"/>
        <w:autoSpaceDN w:val="0"/>
        <w:adjustRightInd w:val="0"/>
        <w:jc w:val="both"/>
        <w:rPr>
          <w:rFonts w:ascii="Arial" w:hAnsi="Arial" w:cs="Arial"/>
          <w:iCs/>
          <w:color w:val="000000"/>
          <w:sz w:val="20"/>
          <w:szCs w:val="20"/>
        </w:rPr>
      </w:pPr>
      <w:r w:rsidRPr="004625C2">
        <w:rPr>
          <w:rFonts w:ascii="Arial" w:hAnsi="Arial" w:cs="Arial"/>
          <w:iCs/>
          <w:color w:val="000000"/>
          <w:sz w:val="20"/>
          <w:szCs w:val="20"/>
        </w:rPr>
        <w:t>Dobavitelj se obveže, da bo ob dobavi materiala dostavil certifikate, ki dokazujejo kvaliteto materiala.</w:t>
      </w:r>
    </w:p>
    <w:p w14:paraId="14DBDEB5" w14:textId="77777777" w:rsidR="00A92954" w:rsidRPr="004625C2" w:rsidRDefault="00A92954" w:rsidP="00A92954">
      <w:pPr>
        <w:autoSpaceDE w:val="0"/>
        <w:autoSpaceDN w:val="0"/>
        <w:adjustRightInd w:val="0"/>
        <w:rPr>
          <w:rFonts w:ascii="Arial" w:hAnsi="Arial" w:cs="Arial"/>
          <w:iCs/>
          <w:sz w:val="20"/>
          <w:szCs w:val="20"/>
        </w:rPr>
      </w:pPr>
    </w:p>
    <w:p w14:paraId="51FB80A6" w14:textId="0CE64D9E" w:rsidR="00A92954" w:rsidRPr="004625C2" w:rsidRDefault="00C25DCB" w:rsidP="00A92954">
      <w:pPr>
        <w:autoSpaceDE w:val="0"/>
        <w:autoSpaceDN w:val="0"/>
        <w:adjustRightInd w:val="0"/>
        <w:jc w:val="center"/>
        <w:rPr>
          <w:rFonts w:ascii="Arial" w:hAnsi="Arial" w:cs="Arial"/>
          <w:iCs/>
          <w:sz w:val="20"/>
          <w:szCs w:val="20"/>
        </w:rPr>
      </w:pPr>
      <w:r>
        <w:rPr>
          <w:rFonts w:ascii="Arial" w:hAnsi="Arial" w:cs="Arial"/>
          <w:iCs/>
          <w:sz w:val="20"/>
          <w:szCs w:val="20"/>
        </w:rPr>
        <w:t xml:space="preserve">   16</w:t>
      </w:r>
      <w:r w:rsidR="00A92954" w:rsidRPr="004625C2">
        <w:rPr>
          <w:rFonts w:ascii="Arial" w:hAnsi="Arial" w:cs="Arial"/>
          <w:iCs/>
          <w:sz w:val="20"/>
          <w:szCs w:val="20"/>
        </w:rPr>
        <w:t xml:space="preserve">. </w:t>
      </w:r>
      <w:r w:rsidR="00A92954" w:rsidRPr="004625C2">
        <w:rPr>
          <w:rFonts w:ascii="Arial" w:hAnsi="Arial" w:cs="Arial"/>
          <w:b/>
          <w:iCs/>
          <w:sz w:val="20"/>
          <w:szCs w:val="20"/>
        </w:rPr>
        <w:t>člen</w:t>
      </w:r>
    </w:p>
    <w:p w14:paraId="3883314E" w14:textId="6E9CBAE7" w:rsidR="00A92954" w:rsidRPr="004625C2" w:rsidRDefault="00A92954" w:rsidP="00A92954">
      <w:pPr>
        <w:autoSpaceDE w:val="0"/>
        <w:autoSpaceDN w:val="0"/>
        <w:adjustRightInd w:val="0"/>
        <w:jc w:val="both"/>
        <w:rPr>
          <w:rFonts w:ascii="Arial" w:hAnsi="Arial" w:cs="Arial"/>
          <w:iCs/>
          <w:sz w:val="20"/>
          <w:szCs w:val="20"/>
        </w:rPr>
      </w:pPr>
      <w:r w:rsidRPr="004625C2">
        <w:rPr>
          <w:rFonts w:ascii="Arial" w:hAnsi="Arial" w:cs="Arial"/>
          <w:iCs/>
          <w:sz w:val="20"/>
          <w:szCs w:val="20"/>
        </w:rPr>
        <w:t xml:space="preserve">Za vestno in kakovostno dobavo bo dobavitelj naročniku </w:t>
      </w:r>
      <w:r w:rsidR="008A635E" w:rsidRPr="004625C2">
        <w:rPr>
          <w:rFonts w:ascii="Arial" w:hAnsi="Arial" w:cs="Arial"/>
          <w:iCs/>
          <w:sz w:val="20"/>
          <w:szCs w:val="20"/>
        </w:rPr>
        <w:t xml:space="preserve">v roku 10 delovnih po podpisu </w:t>
      </w:r>
      <w:r w:rsidRPr="004625C2">
        <w:rPr>
          <w:rFonts w:ascii="Arial" w:hAnsi="Arial" w:cs="Arial"/>
          <w:iCs/>
          <w:sz w:val="20"/>
          <w:szCs w:val="20"/>
        </w:rPr>
        <w:t xml:space="preserve">pogodbe izročil nepreklicno bančno garancijo na prvi poziv za dobro izvedbo posla v višini 10% od pogodbene vrednosti z DDV, z veljavnostjo 30 dni po končani </w:t>
      </w:r>
      <w:r w:rsidR="004763A1" w:rsidRPr="004625C2">
        <w:rPr>
          <w:rFonts w:ascii="Arial" w:hAnsi="Arial" w:cs="Arial"/>
          <w:iCs/>
          <w:sz w:val="20"/>
          <w:szCs w:val="20"/>
        </w:rPr>
        <w:t xml:space="preserve">zadnji </w:t>
      </w:r>
      <w:r w:rsidRPr="004625C2">
        <w:rPr>
          <w:rFonts w:ascii="Arial" w:hAnsi="Arial" w:cs="Arial"/>
          <w:iCs/>
          <w:sz w:val="20"/>
          <w:szCs w:val="20"/>
        </w:rPr>
        <w:t>dobavi</w:t>
      </w:r>
      <w:r w:rsidR="004763A1" w:rsidRPr="004625C2">
        <w:rPr>
          <w:rFonts w:ascii="Arial" w:hAnsi="Arial" w:cs="Arial"/>
          <w:iCs/>
          <w:sz w:val="20"/>
          <w:szCs w:val="20"/>
        </w:rPr>
        <w:t xml:space="preserve"> zahtevanega blaga na zahtevano lokacijo naročnika</w:t>
      </w:r>
      <w:r w:rsidRPr="004625C2">
        <w:rPr>
          <w:rFonts w:ascii="Arial" w:hAnsi="Arial" w:cs="Arial"/>
          <w:iCs/>
          <w:sz w:val="20"/>
          <w:szCs w:val="20"/>
        </w:rPr>
        <w:t xml:space="preserve">. </w:t>
      </w:r>
    </w:p>
    <w:p w14:paraId="0E269CDE" w14:textId="77777777" w:rsidR="007078B8" w:rsidRPr="004625C2" w:rsidRDefault="007078B8" w:rsidP="006A4E95">
      <w:pPr>
        <w:rPr>
          <w:rFonts w:ascii="Arial" w:hAnsi="Arial" w:cs="Arial"/>
          <w:b/>
          <w:sz w:val="20"/>
          <w:szCs w:val="20"/>
        </w:rPr>
      </w:pPr>
    </w:p>
    <w:p w14:paraId="7FA1F90C" w14:textId="7A3C4C02" w:rsidR="006A4E95" w:rsidRPr="004625C2" w:rsidRDefault="006A4E95" w:rsidP="006A4E95">
      <w:pPr>
        <w:rPr>
          <w:rFonts w:ascii="Arial" w:hAnsi="Arial" w:cs="Arial"/>
          <w:b/>
          <w:sz w:val="20"/>
          <w:szCs w:val="20"/>
        </w:rPr>
      </w:pPr>
      <w:r w:rsidRPr="004625C2">
        <w:rPr>
          <w:rFonts w:ascii="Arial" w:hAnsi="Arial" w:cs="Arial"/>
          <w:b/>
          <w:sz w:val="20"/>
          <w:szCs w:val="20"/>
        </w:rPr>
        <w:t>X.  ZASTOPNIKI</w:t>
      </w:r>
      <w:r w:rsidR="00B36097" w:rsidRPr="004625C2">
        <w:rPr>
          <w:rFonts w:ascii="Arial" w:hAnsi="Arial" w:cs="Arial"/>
          <w:b/>
          <w:sz w:val="20"/>
          <w:szCs w:val="20"/>
        </w:rPr>
        <w:t>/SKRBNIKI</w:t>
      </w:r>
      <w:r w:rsidRPr="004625C2">
        <w:rPr>
          <w:rFonts w:ascii="Arial" w:hAnsi="Arial" w:cs="Arial"/>
          <w:b/>
          <w:sz w:val="20"/>
          <w:szCs w:val="20"/>
        </w:rPr>
        <w:t xml:space="preserve"> POGODBENIH STRANK</w:t>
      </w:r>
    </w:p>
    <w:p w14:paraId="42339283" w14:textId="77777777" w:rsidR="005A7821" w:rsidRPr="004625C2" w:rsidRDefault="005A7821" w:rsidP="006A4E95">
      <w:pPr>
        <w:rPr>
          <w:rFonts w:ascii="Arial" w:hAnsi="Arial" w:cs="Arial"/>
          <w:b/>
          <w:sz w:val="20"/>
          <w:szCs w:val="20"/>
        </w:rPr>
      </w:pPr>
    </w:p>
    <w:p w14:paraId="03DC3461" w14:textId="1ACEF80E" w:rsidR="006A4E95" w:rsidRPr="004625C2" w:rsidRDefault="00520FCA" w:rsidP="006A4E95">
      <w:pPr>
        <w:jc w:val="center"/>
        <w:rPr>
          <w:rFonts w:ascii="Arial" w:hAnsi="Arial" w:cs="Arial"/>
          <w:b/>
          <w:sz w:val="20"/>
          <w:szCs w:val="20"/>
        </w:rPr>
      </w:pPr>
      <w:r w:rsidRPr="004625C2">
        <w:rPr>
          <w:rFonts w:ascii="Arial" w:hAnsi="Arial" w:cs="Arial"/>
          <w:sz w:val="20"/>
          <w:szCs w:val="20"/>
        </w:rPr>
        <w:t>1</w:t>
      </w:r>
      <w:r w:rsidR="00C25DCB">
        <w:rPr>
          <w:rFonts w:ascii="Arial" w:hAnsi="Arial" w:cs="Arial"/>
          <w:sz w:val="20"/>
          <w:szCs w:val="20"/>
        </w:rPr>
        <w:t>7</w:t>
      </w:r>
      <w:r w:rsidR="006A4E95" w:rsidRPr="004625C2">
        <w:rPr>
          <w:rFonts w:ascii="Arial" w:hAnsi="Arial" w:cs="Arial"/>
          <w:sz w:val="20"/>
          <w:szCs w:val="20"/>
        </w:rPr>
        <w:t>.</w:t>
      </w:r>
      <w:r w:rsidR="006A4E95" w:rsidRPr="004625C2">
        <w:rPr>
          <w:rFonts w:ascii="Arial" w:hAnsi="Arial" w:cs="Arial"/>
          <w:b/>
          <w:sz w:val="20"/>
          <w:szCs w:val="20"/>
        </w:rPr>
        <w:t xml:space="preserve"> člen</w:t>
      </w:r>
    </w:p>
    <w:p w14:paraId="64356A0C" w14:textId="39184251" w:rsidR="006A4E95" w:rsidRPr="004625C2" w:rsidRDefault="006A4E95" w:rsidP="004F3323">
      <w:pPr>
        <w:spacing w:line="240" w:lineRule="exact"/>
        <w:rPr>
          <w:rFonts w:ascii="Arial" w:hAnsi="Arial" w:cs="Arial"/>
          <w:noProof/>
          <w:sz w:val="20"/>
          <w:szCs w:val="20"/>
        </w:rPr>
      </w:pPr>
      <w:r w:rsidRPr="004625C2">
        <w:rPr>
          <w:rFonts w:ascii="Arial" w:hAnsi="Arial" w:cs="Arial"/>
          <w:noProof/>
          <w:sz w:val="20"/>
          <w:szCs w:val="20"/>
        </w:rPr>
        <w:t>Pooblaščeni zastopnik</w:t>
      </w:r>
      <w:r w:rsidR="00B36097" w:rsidRPr="004625C2">
        <w:rPr>
          <w:rFonts w:ascii="Arial" w:hAnsi="Arial" w:cs="Arial"/>
          <w:noProof/>
          <w:sz w:val="20"/>
          <w:szCs w:val="20"/>
        </w:rPr>
        <w:t>/skrbnik pogodbe s strani</w:t>
      </w:r>
      <w:r w:rsidRPr="004625C2">
        <w:rPr>
          <w:rFonts w:ascii="Arial" w:hAnsi="Arial" w:cs="Arial"/>
          <w:noProof/>
          <w:sz w:val="20"/>
          <w:szCs w:val="20"/>
        </w:rPr>
        <w:t xml:space="preserve"> naročnika je</w:t>
      </w:r>
      <w:r w:rsidR="00B36097" w:rsidRPr="004625C2">
        <w:rPr>
          <w:rFonts w:ascii="Arial" w:hAnsi="Arial" w:cs="Arial"/>
          <w:noProof/>
          <w:sz w:val="20"/>
          <w:szCs w:val="20"/>
        </w:rPr>
        <w:t xml:space="preserve"> (ime, priimek, funkcija/delovno mesto, tel., e-pošta)</w:t>
      </w:r>
      <w:r w:rsidRPr="004625C2">
        <w:rPr>
          <w:rFonts w:ascii="Arial" w:hAnsi="Arial" w:cs="Arial"/>
          <w:noProof/>
          <w:sz w:val="20"/>
          <w:szCs w:val="20"/>
        </w:rPr>
        <w:t xml:space="preserve">: </w:t>
      </w:r>
    </w:p>
    <w:p w14:paraId="79233090" w14:textId="77777777" w:rsidR="006A4E95" w:rsidRPr="004625C2" w:rsidRDefault="006A4E95" w:rsidP="006A4E95">
      <w:pPr>
        <w:spacing w:line="240" w:lineRule="exact"/>
        <w:ind w:left="33"/>
        <w:rPr>
          <w:rFonts w:ascii="Arial" w:hAnsi="Arial" w:cs="Arial"/>
          <w:sz w:val="20"/>
          <w:szCs w:val="20"/>
        </w:rPr>
      </w:pPr>
    </w:p>
    <w:p w14:paraId="7032499D" w14:textId="32B39F9A" w:rsidR="006A4E95" w:rsidRPr="004625C2" w:rsidRDefault="006A4E95" w:rsidP="006A4E95">
      <w:pPr>
        <w:spacing w:line="240" w:lineRule="exact"/>
        <w:ind w:left="33"/>
        <w:rPr>
          <w:rFonts w:ascii="Arial" w:hAnsi="Arial" w:cs="Arial"/>
          <w:sz w:val="20"/>
          <w:szCs w:val="20"/>
        </w:rPr>
      </w:pPr>
      <w:r w:rsidRPr="004625C2">
        <w:rPr>
          <w:rFonts w:ascii="Arial" w:hAnsi="Arial" w:cs="Arial"/>
          <w:sz w:val="20"/>
          <w:szCs w:val="20"/>
        </w:rPr>
        <w:t>Pooblaščeni zastopnik</w:t>
      </w:r>
      <w:r w:rsidR="00B36097" w:rsidRPr="004625C2">
        <w:rPr>
          <w:rFonts w:ascii="Arial" w:hAnsi="Arial" w:cs="Arial"/>
          <w:sz w:val="20"/>
          <w:szCs w:val="20"/>
        </w:rPr>
        <w:t>/</w:t>
      </w:r>
      <w:r w:rsidR="00B36097" w:rsidRPr="004625C2">
        <w:rPr>
          <w:rFonts w:ascii="Arial" w:hAnsi="Arial" w:cs="Arial"/>
          <w:noProof/>
          <w:sz w:val="20"/>
          <w:szCs w:val="20"/>
        </w:rPr>
        <w:t>skrbnik pogodbe s strani</w:t>
      </w:r>
      <w:r w:rsidRPr="004625C2">
        <w:rPr>
          <w:rFonts w:ascii="Arial" w:hAnsi="Arial" w:cs="Arial"/>
          <w:sz w:val="20"/>
          <w:szCs w:val="20"/>
        </w:rPr>
        <w:t xml:space="preserve"> izvajalca je</w:t>
      </w:r>
      <w:r w:rsidR="00B36097" w:rsidRPr="004625C2">
        <w:rPr>
          <w:rFonts w:ascii="Arial" w:hAnsi="Arial" w:cs="Arial"/>
          <w:sz w:val="20"/>
          <w:szCs w:val="20"/>
        </w:rPr>
        <w:t xml:space="preserve"> </w:t>
      </w:r>
      <w:r w:rsidR="00B36097" w:rsidRPr="004625C2">
        <w:rPr>
          <w:rFonts w:ascii="Arial" w:hAnsi="Arial" w:cs="Arial"/>
          <w:noProof/>
          <w:sz w:val="20"/>
          <w:szCs w:val="20"/>
        </w:rPr>
        <w:t>(ime, priimek, funkcija/delovno mesto, tel., e-pošta)</w:t>
      </w:r>
      <w:r w:rsidRPr="004625C2">
        <w:rPr>
          <w:rFonts w:ascii="Arial" w:hAnsi="Arial" w:cs="Arial"/>
          <w:sz w:val="20"/>
          <w:szCs w:val="20"/>
        </w:rPr>
        <w:t>: _________________________</w:t>
      </w:r>
    </w:p>
    <w:p w14:paraId="5B8ADBE8" w14:textId="77777777" w:rsidR="006A4E95" w:rsidRPr="004625C2" w:rsidRDefault="006A4E95" w:rsidP="006A4E95">
      <w:pPr>
        <w:ind w:left="33"/>
        <w:rPr>
          <w:rFonts w:ascii="Arial" w:hAnsi="Arial" w:cs="Arial"/>
          <w:noProof/>
          <w:sz w:val="20"/>
          <w:szCs w:val="20"/>
        </w:rPr>
      </w:pPr>
    </w:p>
    <w:p w14:paraId="69EE04C9" w14:textId="4F18DA57" w:rsidR="00B36097" w:rsidRPr="004625C2" w:rsidRDefault="006A4E95" w:rsidP="00B36097">
      <w:pPr>
        <w:ind w:left="33"/>
        <w:jc w:val="both"/>
        <w:rPr>
          <w:rFonts w:ascii="Arial" w:hAnsi="Arial" w:cs="Arial"/>
          <w:noProof/>
          <w:sz w:val="20"/>
          <w:szCs w:val="20"/>
        </w:rPr>
      </w:pPr>
      <w:r w:rsidRPr="004625C2">
        <w:rPr>
          <w:rFonts w:ascii="Arial" w:hAnsi="Arial" w:cs="Arial"/>
          <w:noProof/>
          <w:sz w:val="20"/>
          <w:szCs w:val="20"/>
        </w:rPr>
        <w:t>Pogodbeni stranki imata pravico v primeru objekti</w:t>
      </w:r>
      <w:r w:rsidR="00EF7FD0" w:rsidRPr="004625C2">
        <w:rPr>
          <w:rFonts w:ascii="Arial" w:hAnsi="Arial" w:cs="Arial"/>
          <w:noProof/>
          <w:sz w:val="20"/>
          <w:szCs w:val="20"/>
        </w:rPr>
        <w:t>v</w:t>
      </w:r>
      <w:r w:rsidRPr="004625C2">
        <w:rPr>
          <w:rFonts w:ascii="Arial" w:hAnsi="Arial" w:cs="Arial"/>
          <w:noProof/>
          <w:sz w:val="20"/>
          <w:szCs w:val="20"/>
        </w:rPr>
        <w:t>nih razlogov zamenjati v tej točki navedene zastopnike</w:t>
      </w:r>
      <w:r w:rsidR="00EF7FD0" w:rsidRPr="004625C2">
        <w:rPr>
          <w:rFonts w:ascii="Arial" w:hAnsi="Arial" w:cs="Arial"/>
          <w:noProof/>
          <w:sz w:val="20"/>
          <w:szCs w:val="20"/>
        </w:rPr>
        <w:t>/skrbnike</w:t>
      </w:r>
      <w:r w:rsidRPr="004625C2">
        <w:rPr>
          <w:rFonts w:ascii="Arial" w:hAnsi="Arial" w:cs="Arial"/>
          <w:noProof/>
          <w:sz w:val="20"/>
          <w:szCs w:val="20"/>
        </w:rPr>
        <w:t>. O spremembi se morata pisno obvestiti</w:t>
      </w:r>
      <w:r w:rsidR="00B36097" w:rsidRPr="004625C2">
        <w:rPr>
          <w:rFonts w:ascii="Arial" w:hAnsi="Arial" w:cs="Arial"/>
          <w:noProof/>
          <w:sz w:val="20"/>
          <w:szCs w:val="20"/>
        </w:rPr>
        <w:t xml:space="preserve"> na dogovorjen elektronski naslov.</w:t>
      </w:r>
    </w:p>
    <w:p w14:paraId="543F0485" w14:textId="1791A3D6" w:rsidR="006A4E95" w:rsidRPr="004625C2" w:rsidRDefault="00B36097" w:rsidP="00B36097">
      <w:pPr>
        <w:ind w:left="33"/>
        <w:jc w:val="both"/>
        <w:rPr>
          <w:rFonts w:ascii="Arial" w:hAnsi="Arial" w:cs="Arial"/>
          <w:noProof/>
          <w:sz w:val="20"/>
          <w:szCs w:val="20"/>
        </w:rPr>
      </w:pPr>
      <w:r w:rsidRPr="004625C2">
        <w:rPr>
          <w:rFonts w:ascii="Arial" w:hAnsi="Arial" w:cs="Arial"/>
          <w:noProof/>
          <w:sz w:val="20"/>
          <w:szCs w:val="20"/>
        </w:rPr>
        <w:t>Zaradi spremembe skrbnika pogodbe ni potrebno sklepati aneksa k pogodbi</w:t>
      </w:r>
      <w:r w:rsidR="006A4E95" w:rsidRPr="004625C2">
        <w:rPr>
          <w:rFonts w:ascii="Arial" w:hAnsi="Arial" w:cs="Arial"/>
          <w:noProof/>
          <w:sz w:val="20"/>
          <w:szCs w:val="20"/>
        </w:rPr>
        <w:t>.</w:t>
      </w:r>
    </w:p>
    <w:p w14:paraId="00CAD740" w14:textId="77777777" w:rsidR="00520FCA" w:rsidRDefault="00520FCA" w:rsidP="00C20B80">
      <w:pPr>
        <w:spacing w:line="276" w:lineRule="auto"/>
        <w:jc w:val="both"/>
        <w:rPr>
          <w:rFonts w:ascii="Arial" w:hAnsi="Arial" w:cs="Arial"/>
          <w:b/>
          <w:sz w:val="20"/>
          <w:szCs w:val="20"/>
        </w:rPr>
      </w:pPr>
    </w:p>
    <w:p w14:paraId="56A3A550" w14:textId="77777777" w:rsidR="00112176" w:rsidRPr="00112176" w:rsidRDefault="00112176" w:rsidP="00112176">
      <w:pPr>
        <w:rPr>
          <w:rFonts w:ascii="Arial" w:hAnsi="Arial" w:cs="Arial"/>
          <w:b/>
          <w:sz w:val="20"/>
          <w:szCs w:val="20"/>
        </w:rPr>
      </w:pPr>
      <w:r w:rsidRPr="00112176">
        <w:rPr>
          <w:rFonts w:ascii="Arial" w:hAnsi="Arial" w:cs="Arial"/>
          <w:b/>
          <w:sz w:val="20"/>
          <w:szCs w:val="20"/>
        </w:rPr>
        <w:t>XI. SPREMEMBE IN DOPOLNITVE POGODBE</w:t>
      </w:r>
    </w:p>
    <w:p w14:paraId="5F09DEE7" w14:textId="77777777" w:rsidR="00112176" w:rsidRPr="00112176" w:rsidRDefault="00112176" w:rsidP="00112176">
      <w:pPr>
        <w:jc w:val="center"/>
        <w:rPr>
          <w:rFonts w:ascii="Arial" w:hAnsi="Arial" w:cs="Arial"/>
          <w:b/>
          <w:sz w:val="20"/>
          <w:szCs w:val="20"/>
        </w:rPr>
      </w:pPr>
    </w:p>
    <w:p w14:paraId="18B932E4" w14:textId="25D1F7E4" w:rsidR="00112176" w:rsidRPr="00112176" w:rsidRDefault="00112176" w:rsidP="00112176">
      <w:pPr>
        <w:jc w:val="center"/>
        <w:rPr>
          <w:rFonts w:ascii="Arial" w:hAnsi="Arial" w:cs="Arial"/>
          <w:b/>
          <w:sz w:val="20"/>
          <w:szCs w:val="20"/>
        </w:rPr>
      </w:pPr>
      <w:r>
        <w:rPr>
          <w:rFonts w:ascii="Arial" w:hAnsi="Arial" w:cs="Arial"/>
          <w:sz w:val="20"/>
          <w:szCs w:val="20"/>
        </w:rPr>
        <w:t>18</w:t>
      </w:r>
      <w:r w:rsidRPr="00112176">
        <w:rPr>
          <w:rFonts w:ascii="Arial" w:hAnsi="Arial" w:cs="Arial"/>
          <w:b/>
          <w:sz w:val="20"/>
          <w:szCs w:val="20"/>
        </w:rPr>
        <w:t>. člen</w:t>
      </w:r>
    </w:p>
    <w:p w14:paraId="13E208AE" w14:textId="77777777" w:rsidR="00112176" w:rsidRPr="00112176" w:rsidRDefault="00112176" w:rsidP="00112176">
      <w:pPr>
        <w:jc w:val="both"/>
        <w:rPr>
          <w:rFonts w:ascii="Arial" w:hAnsi="Arial" w:cs="Arial"/>
          <w:sz w:val="20"/>
          <w:szCs w:val="20"/>
        </w:rPr>
      </w:pPr>
      <w:r w:rsidRPr="00112176">
        <w:rPr>
          <w:rFonts w:ascii="Arial" w:hAnsi="Arial" w:cs="Arial"/>
          <w:sz w:val="20"/>
          <w:szCs w:val="20"/>
        </w:rPr>
        <w:t>Kakršnekoli spremembe te pogodbe so možne le v enaki, to je v pisni obliki, in le izjemoma, vedno pa ob soglasju obeh pogodbenih strank, vendar le-te ne morejo biti v nasprotju z določili ZJN-3 in OZ.</w:t>
      </w:r>
    </w:p>
    <w:p w14:paraId="6173C95C" w14:textId="77777777" w:rsidR="00112176" w:rsidRPr="00112176" w:rsidRDefault="00112176" w:rsidP="00112176">
      <w:pPr>
        <w:jc w:val="both"/>
        <w:rPr>
          <w:rFonts w:ascii="Arial" w:hAnsi="Arial" w:cs="Arial"/>
          <w:sz w:val="20"/>
          <w:szCs w:val="20"/>
        </w:rPr>
      </w:pPr>
    </w:p>
    <w:p w14:paraId="5B731851" w14:textId="60DBE623" w:rsidR="00112176" w:rsidRPr="00112176" w:rsidRDefault="00112176" w:rsidP="00112176">
      <w:pPr>
        <w:jc w:val="both"/>
        <w:rPr>
          <w:rFonts w:ascii="Arial" w:hAnsi="Arial" w:cs="Arial"/>
          <w:color w:val="FF0000"/>
          <w:sz w:val="20"/>
          <w:szCs w:val="20"/>
        </w:rPr>
      </w:pPr>
      <w:r w:rsidRPr="00112176">
        <w:rPr>
          <w:rFonts w:ascii="Arial" w:hAnsi="Arial" w:cs="Arial"/>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r w:rsidRPr="001F2DAB">
        <w:rPr>
          <w:rFonts w:ascii="Arial" w:hAnsi="Arial" w:cs="Arial"/>
          <w:color w:val="FF0000"/>
          <w:sz w:val="20"/>
          <w:szCs w:val="20"/>
        </w:rPr>
        <w:t>.</w:t>
      </w:r>
    </w:p>
    <w:p w14:paraId="6978B424" w14:textId="77777777" w:rsidR="00112176" w:rsidRPr="004625C2" w:rsidRDefault="00112176" w:rsidP="00C20B80">
      <w:pPr>
        <w:spacing w:line="276" w:lineRule="auto"/>
        <w:jc w:val="both"/>
        <w:rPr>
          <w:rFonts w:ascii="Arial" w:hAnsi="Arial" w:cs="Arial"/>
          <w:b/>
          <w:sz w:val="20"/>
          <w:szCs w:val="20"/>
        </w:rPr>
      </w:pPr>
    </w:p>
    <w:p w14:paraId="7EB4AEE4" w14:textId="110EE76A" w:rsidR="00C20B80" w:rsidRPr="004625C2" w:rsidRDefault="00C20B80" w:rsidP="00C20B80">
      <w:pPr>
        <w:spacing w:line="276" w:lineRule="auto"/>
        <w:jc w:val="both"/>
        <w:rPr>
          <w:rFonts w:ascii="Arial" w:hAnsi="Arial" w:cs="Arial"/>
          <w:b/>
          <w:sz w:val="20"/>
          <w:szCs w:val="20"/>
        </w:rPr>
      </w:pPr>
      <w:r w:rsidRPr="004625C2">
        <w:rPr>
          <w:rFonts w:ascii="Arial" w:hAnsi="Arial" w:cs="Arial"/>
          <w:b/>
          <w:sz w:val="20"/>
          <w:szCs w:val="20"/>
        </w:rPr>
        <w:t>X</w:t>
      </w:r>
      <w:r w:rsidR="00C25DCB">
        <w:rPr>
          <w:rFonts w:ascii="Arial" w:hAnsi="Arial" w:cs="Arial"/>
          <w:b/>
          <w:sz w:val="20"/>
          <w:szCs w:val="20"/>
        </w:rPr>
        <w:t>I</w:t>
      </w:r>
      <w:r w:rsidRPr="004625C2">
        <w:rPr>
          <w:rFonts w:ascii="Arial" w:hAnsi="Arial" w:cs="Arial"/>
          <w:b/>
          <w:sz w:val="20"/>
          <w:szCs w:val="20"/>
        </w:rPr>
        <w:t>. ODPOVED POGODBE</w:t>
      </w:r>
    </w:p>
    <w:p w14:paraId="74A66B84" w14:textId="15E44B7B" w:rsidR="00C20B80" w:rsidRPr="004625C2" w:rsidRDefault="00112176" w:rsidP="00C20B80">
      <w:pPr>
        <w:spacing w:line="276" w:lineRule="auto"/>
        <w:jc w:val="center"/>
        <w:rPr>
          <w:rFonts w:ascii="Arial" w:hAnsi="Arial" w:cs="Arial"/>
          <w:b/>
          <w:sz w:val="20"/>
          <w:szCs w:val="20"/>
        </w:rPr>
      </w:pPr>
      <w:r>
        <w:rPr>
          <w:rFonts w:ascii="Arial" w:hAnsi="Arial" w:cs="Arial"/>
          <w:sz w:val="20"/>
          <w:szCs w:val="20"/>
        </w:rPr>
        <w:t>19.</w:t>
      </w:r>
      <w:r w:rsidR="00C20B80" w:rsidRPr="004625C2">
        <w:rPr>
          <w:rFonts w:ascii="Arial" w:hAnsi="Arial" w:cs="Arial"/>
          <w:b/>
          <w:sz w:val="20"/>
          <w:szCs w:val="20"/>
        </w:rPr>
        <w:t xml:space="preserve"> člen</w:t>
      </w:r>
    </w:p>
    <w:p w14:paraId="2F77AF8C" w14:textId="498A9338" w:rsidR="00C20B80" w:rsidRPr="004625C2" w:rsidRDefault="00C20B80" w:rsidP="00C20B80">
      <w:pPr>
        <w:autoSpaceDE w:val="0"/>
        <w:autoSpaceDN w:val="0"/>
        <w:adjustRightInd w:val="0"/>
        <w:jc w:val="both"/>
        <w:rPr>
          <w:rFonts w:ascii="Arial" w:hAnsi="Arial" w:cs="Arial"/>
          <w:sz w:val="20"/>
          <w:szCs w:val="20"/>
        </w:rPr>
      </w:pPr>
      <w:r w:rsidRPr="004625C2">
        <w:rPr>
          <w:rFonts w:ascii="Arial" w:hAnsi="Arial" w:cs="Arial"/>
          <w:color w:val="000000"/>
          <w:sz w:val="20"/>
          <w:szCs w:val="20"/>
        </w:rPr>
        <w:t xml:space="preserve">V primeru, </w:t>
      </w:r>
      <w:r w:rsidRPr="004625C2">
        <w:rPr>
          <w:rFonts w:ascii="Arial" w:hAnsi="Arial" w:cs="Arial"/>
          <w:sz w:val="20"/>
          <w:szCs w:val="20"/>
        </w:rPr>
        <w:t xml:space="preserve">da </w:t>
      </w:r>
      <w:r w:rsidR="00260F11" w:rsidRPr="004625C2">
        <w:rPr>
          <w:rFonts w:ascii="Arial" w:hAnsi="Arial" w:cs="Arial"/>
          <w:sz w:val="20"/>
          <w:szCs w:val="20"/>
        </w:rPr>
        <w:t>dobavitelj</w:t>
      </w:r>
      <w:r w:rsidRPr="004625C2">
        <w:rPr>
          <w:rFonts w:ascii="Arial" w:hAnsi="Arial" w:cs="Arial"/>
          <w:sz w:val="20"/>
          <w:szCs w:val="20"/>
        </w:rPr>
        <w:t xml:space="preserve"> ne izpolnjuje pogodbenih obveznosti na način, predviden v tej pogodbi o izvedbi javnega naročila lahko začne naročnik ustrezne postopke za njeno prekinitev.</w:t>
      </w:r>
    </w:p>
    <w:p w14:paraId="1D966CCC" w14:textId="77777777" w:rsidR="00C20B80" w:rsidRPr="004625C2" w:rsidRDefault="00C20B80" w:rsidP="00C20B80">
      <w:pPr>
        <w:jc w:val="both"/>
        <w:rPr>
          <w:rFonts w:ascii="Arial" w:hAnsi="Arial" w:cs="Arial"/>
          <w:sz w:val="20"/>
          <w:szCs w:val="20"/>
        </w:rPr>
      </w:pPr>
      <w:r w:rsidRPr="004625C2">
        <w:rPr>
          <w:rFonts w:ascii="Arial" w:hAnsi="Arial" w:cs="Arial"/>
          <w:sz w:val="20"/>
          <w:szCs w:val="20"/>
        </w:rPr>
        <w:t xml:space="preserve">Naročnik bo odpovedal pogodbo tudi v primerih: </w:t>
      </w:r>
    </w:p>
    <w:p w14:paraId="2ED886E8" w14:textId="77777777" w:rsidR="00C20B80" w:rsidRPr="004625C2" w:rsidRDefault="00C20B80" w:rsidP="00BB1054">
      <w:pPr>
        <w:numPr>
          <w:ilvl w:val="0"/>
          <w:numId w:val="25"/>
        </w:numPr>
        <w:jc w:val="both"/>
        <w:rPr>
          <w:rFonts w:ascii="Arial" w:hAnsi="Arial" w:cs="Arial"/>
          <w:sz w:val="20"/>
          <w:szCs w:val="20"/>
          <w:lang w:eastAsia="en-US"/>
        </w:rPr>
      </w:pPr>
      <w:r w:rsidRPr="004625C2">
        <w:rPr>
          <w:rFonts w:ascii="Arial" w:hAnsi="Arial" w:cs="Arial"/>
          <w:sz w:val="20"/>
          <w:szCs w:val="20"/>
          <w:lang w:eastAsia="en-US"/>
        </w:rPr>
        <w:t>če dobavitelj dobavi blago, ki ne ustreza dogovorjeni vrsti in kakovosti,</w:t>
      </w:r>
    </w:p>
    <w:p w14:paraId="43BC3FFB" w14:textId="77777777" w:rsidR="00C20B80" w:rsidRPr="004625C2" w:rsidRDefault="00C20B80" w:rsidP="00BB1054">
      <w:pPr>
        <w:numPr>
          <w:ilvl w:val="0"/>
          <w:numId w:val="25"/>
        </w:numPr>
        <w:tabs>
          <w:tab w:val="left" w:pos="846"/>
          <w:tab w:val="left" w:pos="1068"/>
        </w:tabs>
        <w:suppressAutoHyphens/>
        <w:jc w:val="both"/>
        <w:rPr>
          <w:rFonts w:ascii="Arial" w:hAnsi="Arial" w:cs="Arial"/>
          <w:sz w:val="20"/>
          <w:szCs w:val="20"/>
          <w:lang w:eastAsia="en-US"/>
        </w:rPr>
      </w:pPr>
      <w:r w:rsidRPr="004625C2">
        <w:rPr>
          <w:rFonts w:ascii="Arial" w:hAnsi="Arial" w:cs="Arial"/>
          <w:sz w:val="20"/>
          <w:szCs w:val="20"/>
          <w:lang w:eastAsia="en-US"/>
        </w:rPr>
        <w:t>če dobavitelj ne upošteva reklamacij glede kakovosti, vrste in rokov izvedbe dobave blaga ter ne odpravi posledic nekvalitetno opravljenih dobav blaga na zahtevo naročnika.</w:t>
      </w:r>
    </w:p>
    <w:p w14:paraId="27EF67E3" w14:textId="77777777" w:rsidR="00C20B80" w:rsidRPr="004625C2" w:rsidRDefault="00C20B80" w:rsidP="00C20B80">
      <w:pPr>
        <w:tabs>
          <w:tab w:val="left" w:pos="846"/>
          <w:tab w:val="left" w:pos="1068"/>
        </w:tabs>
        <w:suppressAutoHyphens/>
        <w:ind w:left="360"/>
        <w:jc w:val="both"/>
        <w:rPr>
          <w:rFonts w:ascii="Arial" w:hAnsi="Arial" w:cs="Arial"/>
          <w:sz w:val="20"/>
          <w:szCs w:val="20"/>
          <w:lang w:eastAsia="en-US"/>
        </w:rPr>
      </w:pPr>
    </w:p>
    <w:p w14:paraId="267131EE" w14:textId="77777777" w:rsidR="00C20B80" w:rsidRPr="004625C2" w:rsidRDefault="00C20B80" w:rsidP="00C20B80">
      <w:pPr>
        <w:jc w:val="both"/>
        <w:rPr>
          <w:rFonts w:ascii="Arial" w:hAnsi="Arial" w:cs="Arial"/>
          <w:sz w:val="20"/>
          <w:szCs w:val="20"/>
        </w:rPr>
      </w:pPr>
      <w:r w:rsidRPr="004625C2">
        <w:rPr>
          <w:rFonts w:ascii="Arial" w:hAnsi="Arial" w:cs="Arial"/>
          <w:sz w:val="20"/>
          <w:szCs w:val="20"/>
        </w:rPr>
        <w:t>Odpovedni rok prične teči z dnem prejema priporočene poštne pošiljke.</w:t>
      </w:r>
    </w:p>
    <w:p w14:paraId="5F952F5B" w14:textId="77777777" w:rsidR="00C20B80" w:rsidRPr="004625C2" w:rsidRDefault="00C20B80" w:rsidP="00C20B80">
      <w:pPr>
        <w:jc w:val="both"/>
        <w:rPr>
          <w:rFonts w:ascii="Arial" w:hAnsi="Arial" w:cs="Arial"/>
          <w:sz w:val="20"/>
          <w:szCs w:val="20"/>
        </w:rPr>
      </w:pPr>
      <w:r w:rsidRPr="004625C2">
        <w:rPr>
          <w:rFonts w:ascii="Arial" w:hAnsi="Arial" w:cs="Arial"/>
          <w:sz w:val="20"/>
          <w:szCs w:val="20"/>
        </w:rPr>
        <w:t>Zaradi odpovedi pogodbe naročnik dobavitelju odškodninsko ni odgovoren.</w:t>
      </w:r>
    </w:p>
    <w:p w14:paraId="32BF98B0" w14:textId="77777777" w:rsidR="00C20B80" w:rsidRPr="004625C2" w:rsidRDefault="00C20B80" w:rsidP="000959F9">
      <w:pPr>
        <w:pStyle w:val="Navadensplet"/>
        <w:spacing w:after="0"/>
        <w:rPr>
          <w:rFonts w:ascii="Arial" w:hAnsi="Arial" w:cs="Arial"/>
          <w:color w:val="auto"/>
          <w:sz w:val="20"/>
          <w:szCs w:val="20"/>
        </w:rPr>
      </w:pPr>
    </w:p>
    <w:p w14:paraId="3EA52B21" w14:textId="77777777" w:rsidR="006A4E95" w:rsidRPr="004625C2" w:rsidRDefault="006A4E95" w:rsidP="000959F9">
      <w:pPr>
        <w:pStyle w:val="Navadensplet"/>
        <w:spacing w:after="0"/>
        <w:rPr>
          <w:rFonts w:ascii="Arial" w:hAnsi="Arial" w:cs="Arial"/>
          <w:color w:val="auto"/>
          <w:sz w:val="20"/>
          <w:szCs w:val="20"/>
        </w:rPr>
      </w:pPr>
    </w:p>
    <w:p w14:paraId="21C682F1" w14:textId="6E0C1A1E" w:rsidR="000959F9" w:rsidRPr="004625C2" w:rsidRDefault="006A4E95" w:rsidP="000959F9">
      <w:pPr>
        <w:pStyle w:val="Navadensplet"/>
        <w:spacing w:after="0"/>
        <w:ind w:left="862" w:right="-754" w:hanging="862"/>
        <w:rPr>
          <w:rFonts w:ascii="Arial" w:hAnsi="Arial" w:cs="Arial"/>
          <w:b/>
          <w:bCs/>
          <w:color w:val="auto"/>
          <w:sz w:val="20"/>
          <w:szCs w:val="20"/>
        </w:rPr>
      </w:pPr>
      <w:r w:rsidRPr="004625C2">
        <w:rPr>
          <w:rFonts w:ascii="Arial" w:hAnsi="Arial" w:cs="Arial"/>
          <w:b/>
          <w:bCs/>
          <w:color w:val="auto"/>
          <w:sz w:val="20"/>
          <w:szCs w:val="20"/>
        </w:rPr>
        <w:t>X</w:t>
      </w:r>
      <w:r w:rsidR="00C20B80" w:rsidRPr="004625C2">
        <w:rPr>
          <w:rFonts w:ascii="Arial" w:hAnsi="Arial" w:cs="Arial"/>
          <w:b/>
          <w:bCs/>
          <w:color w:val="auto"/>
          <w:sz w:val="20"/>
          <w:szCs w:val="20"/>
        </w:rPr>
        <w:t>I</w:t>
      </w:r>
      <w:r w:rsidR="00C25DCB">
        <w:rPr>
          <w:rFonts w:ascii="Arial" w:hAnsi="Arial" w:cs="Arial"/>
          <w:b/>
          <w:bCs/>
          <w:color w:val="auto"/>
          <w:sz w:val="20"/>
          <w:szCs w:val="20"/>
        </w:rPr>
        <w:t>I</w:t>
      </w:r>
      <w:r w:rsidR="000959F9" w:rsidRPr="004625C2">
        <w:rPr>
          <w:rFonts w:ascii="Arial" w:hAnsi="Arial" w:cs="Arial"/>
          <w:b/>
          <w:bCs/>
          <w:color w:val="auto"/>
          <w:sz w:val="20"/>
          <w:szCs w:val="20"/>
        </w:rPr>
        <w:t>. RAZVEZNI POGOJI</w:t>
      </w:r>
    </w:p>
    <w:p w14:paraId="4DFEA22F" w14:textId="493F4333" w:rsidR="000959F9" w:rsidRPr="004625C2" w:rsidRDefault="00112176" w:rsidP="00A92954">
      <w:pPr>
        <w:pStyle w:val="Navadensplet"/>
        <w:spacing w:after="0"/>
        <w:jc w:val="center"/>
        <w:rPr>
          <w:rFonts w:ascii="Arial" w:hAnsi="Arial" w:cs="Arial"/>
          <w:color w:val="auto"/>
          <w:sz w:val="20"/>
          <w:szCs w:val="20"/>
        </w:rPr>
      </w:pPr>
      <w:r>
        <w:rPr>
          <w:rFonts w:ascii="Arial" w:hAnsi="Arial" w:cs="Arial"/>
          <w:bCs/>
          <w:color w:val="auto"/>
          <w:sz w:val="20"/>
          <w:szCs w:val="20"/>
        </w:rPr>
        <w:t>20</w:t>
      </w:r>
      <w:r w:rsidR="00A92954" w:rsidRPr="004625C2">
        <w:rPr>
          <w:rFonts w:ascii="Arial" w:hAnsi="Arial" w:cs="Arial"/>
          <w:bCs/>
          <w:color w:val="auto"/>
          <w:sz w:val="20"/>
          <w:szCs w:val="20"/>
        </w:rPr>
        <w:t>.</w:t>
      </w:r>
      <w:r w:rsidR="00A92954"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635C0D48" w14:textId="77777777" w:rsidR="00C20B80" w:rsidRPr="004625C2" w:rsidRDefault="00C20B80" w:rsidP="00C20B80">
      <w:pPr>
        <w:spacing w:line="276" w:lineRule="auto"/>
        <w:jc w:val="both"/>
        <w:rPr>
          <w:rFonts w:ascii="Arial" w:hAnsi="Arial" w:cs="Arial"/>
          <w:sz w:val="20"/>
          <w:szCs w:val="20"/>
        </w:rPr>
      </w:pPr>
      <w:r w:rsidRPr="004625C2">
        <w:rPr>
          <w:rFonts w:ascii="Arial" w:hAnsi="Arial" w:cs="Arial"/>
          <w:sz w:val="20"/>
          <w:szCs w:val="20"/>
        </w:rPr>
        <w:t>Ta pogodba je sklenjena pod razveznim pogojem, ki se uresniči v primeru izpolnitve ene od naslednjih okoliščin:</w:t>
      </w:r>
    </w:p>
    <w:p w14:paraId="5D765D12" w14:textId="77777777" w:rsidR="00C20B80" w:rsidRPr="004625C2" w:rsidRDefault="00C20B80" w:rsidP="00BB1054">
      <w:pPr>
        <w:numPr>
          <w:ilvl w:val="0"/>
          <w:numId w:val="27"/>
        </w:numPr>
        <w:spacing w:line="276" w:lineRule="auto"/>
        <w:jc w:val="both"/>
        <w:rPr>
          <w:rFonts w:ascii="Arial" w:hAnsi="Arial" w:cs="Arial"/>
          <w:sz w:val="20"/>
          <w:szCs w:val="20"/>
        </w:rPr>
      </w:pPr>
      <w:r w:rsidRPr="004625C2">
        <w:rPr>
          <w:rFonts w:ascii="Arial" w:hAnsi="Arial" w:cs="Arial"/>
          <w:sz w:val="20"/>
          <w:szCs w:val="20"/>
        </w:rPr>
        <w:t xml:space="preserve">če bo naročnik seznanjen, da je sodišče s pravnomočno odločitvijo ugotovilo kršitev obveznosti delovne, </w:t>
      </w:r>
      <w:proofErr w:type="spellStart"/>
      <w:r w:rsidRPr="004625C2">
        <w:rPr>
          <w:rFonts w:ascii="Arial" w:hAnsi="Arial" w:cs="Arial"/>
          <w:sz w:val="20"/>
          <w:szCs w:val="20"/>
        </w:rPr>
        <w:t>okoljske</w:t>
      </w:r>
      <w:proofErr w:type="spellEnd"/>
      <w:r w:rsidRPr="004625C2">
        <w:rPr>
          <w:rFonts w:ascii="Arial" w:hAnsi="Arial" w:cs="Arial"/>
          <w:sz w:val="20"/>
          <w:szCs w:val="20"/>
        </w:rPr>
        <w:t xml:space="preserve"> ali socialne zakonodaje s strani dobavitelja ali podizvajalca, ali</w:t>
      </w:r>
    </w:p>
    <w:p w14:paraId="20DD542E" w14:textId="77777777" w:rsidR="00C20B80" w:rsidRPr="004625C2" w:rsidRDefault="00C20B80" w:rsidP="00BB1054">
      <w:pPr>
        <w:numPr>
          <w:ilvl w:val="0"/>
          <w:numId w:val="27"/>
        </w:numPr>
        <w:spacing w:line="276" w:lineRule="auto"/>
        <w:jc w:val="both"/>
        <w:rPr>
          <w:rFonts w:ascii="Arial" w:hAnsi="Arial" w:cs="Arial"/>
          <w:sz w:val="20"/>
          <w:szCs w:val="20"/>
        </w:rPr>
      </w:pPr>
      <w:r w:rsidRPr="004625C2">
        <w:rPr>
          <w:rFonts w:ascii="Arial" w:hAnsi="Arial" w:cs="Arial"/>
          <w:sz w:val="20"/>
          <w:szCs w:val="20"/>
        </w:rPr>
        <w:t>če bo naročnik seznanjen, da je pristojni državni organ pri dobavitelju ali podizvajalcu v času izvajanja pogodbe ugotovil najmanj dve kršitvi v zvezi s:</w:t>
      </w:r>
    </w:p>
    <w:p w14:paraId="65F33DFA" w14:textId="77777777" w:rsidR="00C20B80" w:rsidRPr="004625C2" w:rsidRDefault="00C20B80" w:rsidP="00BB1054">
      <w:pPr>
        <w:numPr>
          <w:ilvl w:val="0"/>
          <w:numId w:val="26"/>
        </w:numPr>
        <w:spacing w:line="276" w:lineRule="auto"/>
        <w:jc w:val="both"/>
        <w:rPr>
          <w:rFonts w:ascii="Arial" w:hAnsi="Arial" w:cs="Arial"/>
          <w:sz w:val="20"/>
          <w:szCs w:val="20"/>
        </w:rPr>
      </w:pPr>
      <w:r w:rsidRPr="004625C2">
        <w:rPr>
          <w:rFonts w:ascii="Arial" w:hAnsi="Arial" w:cs="Arial"/>
          <w:sz w:val="20"/>
          <w:szCs w:val="20"/>
        </w:rPr>
        <w:t>plačilom za delo,</w:t>
      </w:r>
    </w:p>
    <w:p w14:paraId="3F9D94C9" w14:textId="77777777" w:rsidR="00C20B80" w:rsidRPr="004625C2" w:rsidRDefault="00C20B80" w:rsidP="00BB1054">
      <w:pPr>
        <w:numPr>
          <w:ilvl w:val="0"/>
          <w:numId w:val="26"/>
        </w:numPr>
        <w:spacing w:line="276" w:lineRule="auto"/>
        <w:jc w:val="both"/>
        <w:rPr>
          <w:rFonts w:ascii="Arial" w:hAnsi="Arial" w:cs="Arial"/>
          <w:sz w:val="20"/>
          <w:szCs w:val="20"/>
        </w:rPr>
      </w:pPr>
      <w:r w:rsidRPr="004625C2">
        <w:rPr>
          <w:rFonts w:ascii="Arial" w:hAnsi="Arial" w:cs="Arial"/>
          <w:sz w:val="20"/>
          <w:szCs w:val="20"/>
        </w:rPr>
        <w:lastRenderedPageBreak/>
        <w:t>delovnim časom,</w:t>
      </w:r>
    </w:p>
    <w:p w14:paraId="1B61AB41" w14:textId="77777777" w:rsidR="00C20B80" w:rsidRPr="004625C2" w:rsidRDefault="00C20B80" w:rsidP="00BB1054">
      <w:pPr>
        <w:numPr>
          <w:ilvl w:val="0"/>
          <w:numId w:val="26"/>
        </w:numPr>
        <w:spacing w:line="276" w:lineRule="auto"/>
        <w:jc w:val="both"/>
        <w:rPr>
          <w:rFonts w:ascii="Arial" w:hAnsi="Arial" w:cs="Arial"/>
          <w:sz w:val="20"/>
          <w:szCs w:val="20"/>
        </w:rPr>
      </w:pPr>
      <w:r w:rsidRPr="004625C2">
        <w:rPr>
          <w:rFonts w:ascii="Arial" w:hAnsi="Arial" w:cs="Arial"/>
          <w:sz w:val="20"/>
          <w:szCs w:val="20"/>
        </w:rPr>
        <w:t>počitki,</w:t>
      </w:r>
    </w:p>
    <w:p w14:paraId="0CF393FD" w14:textId="77777777" w:rsidR="00C20B80" w:rsidRPr="004625C2" w:rsidRDefault="00C20B80" w:rsidP="00BB1054">
      <w:pPr>
        <w:numPr>
          <w:ilvl w:val="0"/>
          <w:numId w:val="26"/>
        </w:numPr>
        <w:spacing w:line="276" w:lineRule="auto"/>
        <w:jc w:val="both"/>
        <w:rPr>
          <w:rFonts w:ascii="Arial" w:hAnsi="Arial" w:cs="Arial"/>
          <w:sz w:val="20"/>
          <w:szCs w:val="20"/>
        </w:rPr>
      </w:pPr>
      <w:r w:rsidRPr="004625C2">
        <w:rPr>
          <w:rFonts w:ascii="Arial" w:hAnsi="Arial" w:cs="Arial"/>
          <w:sz w:val="20"/>
          <w:szCs w:val="20"/>
        </w:rPr>
        <w:t>opravljanjem dela na podlagi pogodb civilnega prava kljub obstoju elementov delovnega razmerja ali v zvezi z zaposlovanjem na črno,</w:t>
      </w:r>
    </w:p>
    <w:p w14:paraId="7B731EC1" w14:textId="77777777" w:rsidR="00EF7FD0" w:rsidRPr="004625C2" w:rsidRDefault="00C20B80" w:rsidP="00EF7FD0">
      <w:pPr>
        <w:spacing w:line="276" w:lineRule="auto"/>
        <w:ind w:left="709"/>
        <w:jc w:val="both"/>
        <w:rPr>
          <w:rFonts w:ascii="Arial" w:hAnsi="Arial" w:cs="Arial"/>
          <w:sz w:val="20"/>
          <w:szCs w:val="20"/>
        </w:rPr>
      </w:pPr>
      <w:r w:rsidRPr="004625C2">
        <w:rPr>
          <w:rFonts w:ascii="Arial" w:hAnsi="Arial" w:cs="Arial"/>
          <w:sz w:val="20"/>
          <w:szCs w:val="20"/>
        </w:rPr>
        <w:t xml:space="preserve">in za kateri mu je bila s pravnomočno odločitvijo ali več pravnomočnimi odločitvami izrečena globa za prekršek, </w:t>
      </w:r>
    </w:p>
    <w:p w14:paraId="5EC4934B" w14:textId="77777777" w:rsidR="006E780E" w:rsidRPr="006E780E" w:rsidRDefault="006E780E" w:rsidP="006E780E">
      <w:pPr>
        <w:spacing w:line="276" w:lineRule="auto"/>
        <w:jc w:val="both"/>
        <w:rPr>
          <w:rFonts w:ascii="Arial" w:hAnsi="Arial" w:cs="Arial"/>
          <w:sz w:val="20"/>
          <w:szCs w:val="20"/>
        </w:rPr>
      </w:pPr>
      <w:r w:rsidRPr="006E780E">
        <w:rPr>
          <w:rFonts w:ascii="Arial" w:hAnsi="Arial" w:cs="Arial"/>
          <w:sz w:val="20"/>
          <w:szCs w:val="20"/>
        </w:rPr>
        <w:t>in pod pogojem, da je od seznanitve s kršitvijo in do izteka veljavnosti pogodbe še najmanj šest mesecev.</w:t>
      </w:r>
    </w:p>
    <w:p w14:paraId="2CE82C40" w14:textId="36537DB6" w:rsidR="00C20B80" w:rsidRDefault="006E780E" w:rsidP="006E780E">
      <w:pPr>
        <w:spacing w:line="276" w:lineRule="auto"/>
        <w:jc w:val="both"/>
        <w:rPr>
          <w:rFonts w:ascii="Arial" w:hAnsi="Arial" w:cs="Arial"/>
          <w:sz w:val="20"/>
          <w:szCs w:val="20"/>
        </w:rPr>
      </w:pPr>
      <w:r w:rsidRPr="006E780E">
        <w:rPr>
          <w:rFonts w:ascii="Arial" w:hAnsi="Arial" w:cs="Arial"/>
          <w:sz w:val="20"/>
          <w:szCs w:val="20"/>
        </w:rPr>
        <w:t>V primeru seznanitve naročnika s kršitvijo, bo naročnik ravnal v skladu s tretjo alinejo 4. odstavka 67. člena ZJN-3.</w:t>
      </w:r>
    </w:p>
    <w:p w14:paraId="02B8B410" w14:textId="77777777" w:rsidR="006E780E" w:rsidRPr="004625C2" w:rsidRDefault="006E780E" w:rsidP="006E780E">
      <w:pPr>
        <w:spacing w:line="276" w:lineRule="auto"/>
        <w:jc w:val="both"/>
        <w:rPr>
          <w:rFonts w:ascii="Arial" w:hAnsi="Arial" w:cs="Arial"/>
          <w:sz w:val="20"/>
          <w:szCs w:val="20"/>
        </w:rPr>
      </w:pPr>
    </w:p>
    <w:p w14:paraId="4134D189" w14:textId="4046DDC1" w:rsidR="00C20B80" w:rsidRDefault="006E780E" w:rsidP="00C20B80">
      <w:pPr>
        <w:spacing w:line="276" w:lineRule="auto"/>
        <w:jc w:val="both"/>
        <w:rPr>
          <w:rFonts w:ascii="Arial" w:hAnsi="Arial" w:cs="Arial"/>
          <w:sz w:val="20"/>
          <w:szCs w:val="20"/>
        </w:rPr>
      </w:pPr>
      <w:r w:rsidRPr="006E780E">
        <w:rPr>
          <w:rFonts w:ascii="Arial" w:hAnsi="Arial" w:cs="Arial"/>
          <w:sz w:val="20"/>
          <w:szCs w:val="2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3B32E9A4" w14:textId="77777777" w:rsidR="006E780E" w:rsidRPr="004625C2" w:rsidRDefault="006E780E" w:rsidP="00C20B80">
      <w:pPr>
        <w:spacing w:line="276" w:lineRule="auto"/>
        <w:jc w:val="both"/>
        <w:rPr>
          <w:rFonts w:ascii="Arial" w:hAnsi="Arial" w:cs="Arial"/>
          <w:sz w:val="20"/>
          <w:szCs w:val="20"/>
        </w:rPr>
      </w:pPr>
    </w:p>
    <w:p w14:paraId="22573F53" w14:textId="6C90F2B5" w:rsidR="00C20B80" w:rsidRPr="004625C2" w:rsidRDefault="00C20B80" w:rsidP="00C20B80">
      <w:pPr>
        <w:spacing w:line="276" w:lineRule="auto"/>
        <w:jc w:val="both"/>
        <w:rPr>
          <w:rFonts w:ascii="Arial" w:hAnsi="Arial" w:cs="Arial"/>
          <w:sz w:val="20"/>
          <w:szCs w:val="20"/>
        </w:rPr>
      </w:pPr>
      <w:r w:rsidRPr="004625C2">
        <w:rPr>
          <w:rFonts w:ascii="Arial" w:hAnsi="Arial" w:cs="Arial"/>
          <w:sz w:val="20"/>
          <w:szCs w:val="20"/>
        </w:rPr>
        <w:t xml:space="preserve">Če naročnik v roku </w:t>
      </w:r>
      <w:r w:rsidR="006E780E">
        <w:rPr>
          <w:rFonts w:ascii="Arial" w:hAnsi="Arial" w:cs="Arial"/>
          <w:sz w:val="20"/>
          <w:szCs w:val="20"/>
        </w:rPr>
        <w:t>6</w:t>
      </w:r>
      <w:r w:rsidRPr="004625C2">
        <w:rPr>
          <w:rFonts w:ascii="Arial" w:hAnsi="Arial" w:cs="Arial"/>
          <w:sz w:val="20"/>
          <w:szCs w:val="20"/>
        </w:rPr>
        <w:t xml:space="preserve">0 dni od seznanitve s kršitvijo ne začne novega postopka javnega naročila, se šteje, da je pogodba razvezana </w:t>
      </w:r>
      <w:r w:rsidR="006E780E">
        <w:rPr>
          <w:rFonts w:ascii="Arial" w:hAnsi="Arial" w:cs="Arial"/>
          <w:sz w:val="20"/>
          <w:szCs w:val="20"/>
        </w:rPr>
        <w:t>šestdeseti</w:t>
      </w:r>
      <w:r w:rsidRPr="004625C2">
        <w:rPr>
          <w:rFonts w:ascii="Arial" w:hAnsi="Arial" w:cs="Arial"/>
          <w:sz w:val="20"/>
          <w:szCs w:val="20"/>
        </w:rPr>
        <w:t xml:space="preserve"> dan od seznanitve s kršitvijo.</w:t>
      </w:r>
    </w:p>
    <w:p w14:paraId="5DA1C8A7" w14:textId="77777777" w:rsidR="00520FCA" w:rsidRPr="004625C2" w:rsidRDefault="00520FCA" w:rsidP="00275B3E">
      <w:pPr>
        <w:pStyle w:val="Navadensplet"/>
        <w:spacing w:after="0"/>
        <w:ind w:right="-754"/>
        <w:rPr>
          <w:rFonts w:ascii="Arial" w:hAnsi="Arial" w:cs="Arial"/>
          <w:b/>
          <w:bCs/>
          <w:color w:val="auto"/>
          <w:sz w:val="20"/>
          <w:szCs w:val="20"/>
        </w:rPr>
      </w:pPr>
    </w:p>
    <w:p w14:paraId="63BD8C86" w14:textId="107093D5" w:rsidR="000959F9" w:rsidRPr="004625C2" w:rsidRDefault="00D818C0" w:rsidP="000959F9">
      <w:pPr>
        <w:pStyle w:val="Navadensplet"/>
        <w:spacing w:after="0"/>
        <w:ind w:left="862" w:right="-754" w:hanging="862"/>
        <w:rPr>
          <w:rFonts w:ascii="Arial" w:hAnsi="Arial" w:cs="Arial"/>
          <w:b/>
          <w:bCs/>
          <w:color w:val="auto"/>
          <w:sz w:val="20"/>
          <w:szCs w:val="20"/>
        </w:rPr>
      </w:pPr>
      <w:r w:rsidRPr="004625C2">
        <w:rPr>
          <w:rFonts w:ascii="Arial" w:hAnsi="Arial" w:cs="Arial"/>
          <w:b/>
          <w:bCs/>
          <w:color w:val="auto"/>
          <w:sz w:val="20"/>
          <w:szCs w:val="20"/>
        </w:rPr>
        <w:t>X</w:t>
      </w:r>
      <w:r w:rsidR="00C20B80" w:rsidRPr="004625C2">
        <w:rPr>
          <w:rFonts w:ascii="Arial" w:hAnsi="Arial" w:cs="Arial"/>
          <w:b/>
          <w:bCs/>
          <w:color w:val="auto"/>
          <w:sz w:val="20"/>
          <w:szCs w:val="20"/>
        </w:rPr>
        <w:t>II</w:t>
      </w:r>
      <w:r w:rsidR="00C25DCB">
        <w:rPr>
          <w:rFonts w:ascii="Arial" w:hAnsi="Arial" w:cs="Arial"/>
          <w:b/>
          <w:bCs/>
          <w:color w:val="auto"/>
          <w:sz w:val="20"/>
          <w:szCs w:val="20"/>
        </w:rPr>
        <w:t>I</w:t>
      </w:r>
      <w:r w:rsidR="000959F9" w:rsidRPr="004625C2">
        <w:rPr>
          <w:rFonts w:ascii="Arial" w:hAnsi="Arial" w:cs="Arial"/>
          <w:b/>
          <w:bCs/>
          <w:color w:val="auto"/>
          <w:sz w:val="20"/>
          <w:szCs w:val="20"/>
        </w:rPr>
        <w:t>. PROTIKORUPCIJSKA KLAVZULA</w:t>
      </w:r>
    </w:p>
    <w:p w14:paraId="125FCB07" w14:textId="2F4F553D" w:rsidR="000959F9" w:rsidRPr="004625C2" w:rsidRDefault="00112176" w:rsidP="00D818C0">
      <w:pPr>
        <w:pStyle w:val="Navadensplet"/>
        <w:spacing w:after="0"/>
        <w:jc w:val="center"/>
        <w:rPr>
          <w:rFonts w:ascii="Arial" w:hAnsi="Arial" w:cs="Arial"/>
          <w:color w:val="auto"/>
          <w:sz w:val="20"/>
          <w:szCs w:val="20"/>
        </w:rPr>
      </w:pPr>
      <w:r>
        <w:rPr>
          <w:rFonts w:ascii="Arial" w:hAnsi="Arial" w:cs="Arial"/>
          <w:bCs/>
          <w:color w:val="auto"/>
          <w:sz w:val="20"/>
          <w:szCs w:val="20"/>
        </w:rPr>
        <w:t>21</w:t>
      </w:r>
      <w:r w:rsidR="00D818C0" w:rsidRPr="004625C2">
        <w:rPr>
          <w:rFonts w:ascii="Arial" w:hAnsi="Arial" w:cs="Arial"/>
          <w:bCs/>
          <w:color w:val="auto"/>
          <w:sz w:val="20"/>
          <w:szCs w:val="20"/>
        </w:rPr>
        <w:t>.</w:t>
      </w:r>
      <w:r w:rsidR="00D818C0"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7F7BB5C6" w14:textId="77777777" w:rsidR="00C20B80" w:rsidRPr="004625C2" w:rsidRDefault="00C20B80" w:rsidP="00C20B80">
      <w:pPr>
        <w:spacing w:line="276" w:lineRule="auto"/>
        <w:jc w:val="both"/>
        <w:rPr>
          <w:rFonts w:ascii="Arial" w:hAnsi="Arial" w:cs="Arial"/>
          <w:sz w:val="20"/>
          <w:szCs w:val="20"/>
        </w:rPr>
      </w:pPr>
      <w:r w:rsidRPr="004625C2">
        <w:rPr>
          <w:rFonts w:ascii="Arial" w:hAnsi="Arial" w:cs="Arial"/>
          <w:sz w:val="20"/>
          <w:szCs w:val="20"/>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47F965DD" w14:textId="77777777" w:rsidR="00C20B80" w:rsidRPr="004625C2" w:rsidRDefault="00C20B80" w:rsidP="00BB1054">
      <w:pPr>
        <w:numPr>
          <w:ilvl w:val="0"/>
          <w:numId w:val="28"/>
        </w:numPr>
        <w:spacing w:line="276" w:lineRule="auto"/>
        <w:jc w:val="both"/>
        <w:rPr>
          <w:rFonts w:ascii="Arial" w:hAnsi="Arial" w:cs="Arial"/>
          <w:sz w:val="20"/>
          <w:szCs w:val="20"/>
        </w:rPr>
      </w:pPr>
      <w:r w:rsidRPr="004625C2">
        <w:rPr>
          <w:rFonts w:ascii="Arial" w:hAnsi="Arial" w:cs="Arial"/>
          <w:sz w:val="20"/>
          <w:szCs w:val="20"/>
        </w:rPr>
        <w:t>pridobitev posla,</w:t>
      </w:r>
    </w:p>
    <w:p w14:paraId="45C5AFB8" w14:textId="77777777" w:rsidR="00C20B80" w:rsidRPr="004625C2" w:rsidRDefault="00C20B80" w:rsidP="00BB1054">
      <w:pPr>
        <w:numPr>
          <w:ilvl w:val="0"/>
          <w:numId w:val="28"/>
        </w:numPr>
        <w:spacing w:line="276" w:lineRule="auto"/>
        <w:jc w:val="both"/>
        <w:rPr>
          <w:rFonts w:ascii="Arial" w:hAnsi="Arial" w:cs="Arial"/>
          <w:sz w:val="20"/>
          <w:szCs w:val="20"/>
        </w:rPr>
      </w:pPr>
      <w:r w:rsidRPr="004625C2">
        <w:rPr>
          <w:rFonts w:ascii="Arial" w:hAnsi="Arial" w:cs="Arial"/>
          <w:sz w:val="20"/>
          <w:szCs w:val="20"/>
        </w:rPr>
        <w:t>za sklenitev posla pod ugodnejšimi pogoji,</w:t>
      </w:r>
    </w:p>
    <w:p w14:paraId="4BF2F6EA" w14:textId="77777777" w:rsidR="00C20B80" w:rsidRPr="004625C2" w:rsidRDefault="00C20B80" w:rsidP="00BB1054">
      <w:pPr>
        <w:numPr>
          <w:ilvl w:val="0"/>
          <w:numId w:val="28"/>
        </w:numPr>
        <w:spacing w:line="276" w:lineRule="auto"/>
        <w:jc w:val="both"/>
        <w:rPr>
          <w:rFonts w:ascii="Arial" w:hAnsi="Arial" w:cs="Arial"/>
          <w:sz w:val="20"/>
          <w:szCs w:val="20"/>
        </w:rPr>
      </w:pPr>
      <w:r w:rsidRPr="004625C2">
        <w:rPr>
          <w:rFonts w:ascii="Arial" w:hAnsi="Arial" w:cs="Arial"/>
          <w:sz w:val="20"/>
          <w:szCs w:val="20"/>
        </w:rPr>
        <w:t>za opustitev dolžnega nadzora nad izvajanjem pogodbenih obveznosti,</w:t>
      </w:r>
    </w:p>
    <w:p w14:paraId="42F75D61" w14:textId="77777777" w:rsidR="00C20B80" w:rsidRPr="004625C2" w:rsidRDefault="00C20B80" w:rsidP="00BB1054">
      <w:pPr>
        <w:numPr>
          <w:ilvl w:val="0"/>
          <w:numId w:val="28"/>
        </w:numPr>
        <w:spacing w:line="276" w:lineRule="auto"/>
        <w:jc w:val="both"/>
        <w:rPr>
          <w:rFonts w:ascii="Arial" w:hAnsi="Arial" w:cs="Arial"/>
          <w:sz w:val="20"/>
          <w:szCs w:val="20"/>
        </w:rPr>
      </w:pPr>
      <w:r w:rsidRPr="004625C2">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6C61B12" w14:textId="77777777" w:rsidR="00C20B80" w:rsidRPr="004625C2" w:rsidRDefault="00C20B80" w:rsidP="00C20B80">
      <w:pPr>
        <w:spacing w:line="276" w:lineRule="auto"/>
        <w:jc w:val="both"/>
        <w:rPr>
          <w:rFonts w:ascii="Arial" w:hAnsi="Arial" w:cs="Arial"/>
          <w:sz w:val="20"/>
          <w:szCs w:val="20"/>
        </w:rPr>
      </w:pPr>
      <w:r w:rsidRPr="004625C2">
        <w:rPr>
          <w:rFonts w:ascii="Arial" w:hAnsi="Arial" w:cs="Arial"/>
          <w:sz w:val="20"/>
          <w:szCs w:val="20"/>
        </w:rPr>
        <w:t>Pogodbeni stranki sta se dolžni vzdržati vsakršnih ravnanj, ki bi na podlagi vsebine iz 1. odstavka tega člena pomenila kršitev zakonskih določil.</w:t>
      </w:r>
    </w:p>
    <w:p w14:paraId="19094A4C" w14:textId="77777777" w:rsidR="00C20B80" w:rsidRPr="004625C2" w:rsidRDefault="00C20B80" w:rsidP="00C20B80">
      <w:pPr>
        <w:spacing w:line="276" w:lineRule="auto"/>
        <w:jc w:val="both"/>
        <w:rPr>
          <w:rFonts w:ascii="Arial" w:hAnsi="Arial" w:cs="Arial"/>
          <w:sz w:val="20"/>
          <w:szCs w:val="20"/>
        </w:rPr>
      </w:pPr>
      <w:r w:rsidRPr="004625C2">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13ADD868" w14:textId="77777777" w:rsidR="000959F9" w:rsidRPr="004625C2" w:rsidRDefault="000959F9" w:rsidP="000959F9">
      <w:pPr>
        <w:pStyle w:val="Navadensplet"/>
        <w:spacing w:after="0"/>
        <w:ind w:left="862" w:right="-754" w:hanging="862"/>
        <w:rPr>
          <w:rFonts w:ascii="Arial" w:hAnsi="Arial" w:cs="Arial"/>
          <w:b/>
          <w:bCs/>
          <w:color w:val="auto"/>
          <w:sz w:val="20"/>
          <w:szCs w:val="20"/>
        </w:rPr>
      </w:pPr>
    </w:p>
    <w:p w14:paraId="0F53C41C" w14:textId="49873838" w:rsidR="000959F9" w:rsidRPr="004625C2" w:rsidRDefault="00C25DCB" w:rsidP="000959F9">
      <w:pPr>
        <w:pStyle w:val="Navadensplet"/>
        <w:spacing w:after="0"/>
        <w:ind w:left="862" w:right="-754" w:hanging="862"/>
        <w:rPr>
          <w:rFonts w:ascii="Arial" w:hAnsi="Arial" w:cs="Arial"/>
          <w:b/>
          <w:bCs/>
          <w:color w:val="auto"/>
          <w:sz w:val="20"/>
          <w:szCs w:val="20"/>
        </w:rPr>
      </w:pPr>
      <w:r>
        <w:rPr>
          <w:rFonts w:ascii="Arial" w:hAnsi="Arial" w:cs="Arial"/>
          <w:b/>
          <w:bCs/>
          <w:color w:val="auto"/>
          <w:sz w:val="20"/>
          <w:szCs w:val="20"/>
        </w:rPr>
        <w:t>XIV</w:t>
      </w:r>
      <w:r w:rsidR="000959F9" w:rsidRPr="004625C2">
        <w:rPr>
          <w:rFonts w:ascii="Arial" w:hAnsi="Arial" w:cs="Arial"/>
          <w:b/>
          <w:bCs/>
          <w:color w:val="auto"/>
          <w:sz w:val="20"/>
          <w:szCs w:val="20"/>
        </w:rPr>
        <w:t>. KONČNE DOLOČBE</w:t>
      </w:r>
    </w:p>
    <w:p w14:paraId="334A30C4" w14:textId="77777777" w:rsidR="006A4E95" w:rsidRPr="004625C2" w:rsidRDefault="006A4E95" w:rsidP="000959F9">
      <w:pPr>
        <w:pStyle w:val="Navadensplet"/>
        <w:spacing w:after="0"/>
        <w:ind w:left="862" w:right="-754" w:hanging="862"/>
        <w:rPr>
          <w:rFonts w:ascii="Arial" w:hAnsi="Arial" w:cs="Arial"/>
          <w:b/>
          <w:bCs/>
          <w:color w:val="auto"/>
          <w:sz w:val="20"/>
          <w:szCs w:val="20"/>
        </w:rPr>
      </w:pPr>
    </w:p>
    <w:p w14:paraId="0CF6BB8B" w14:textId="53C3C2F8" w:rsidR="000959F9" w:rsidRPr="004625C2" w:rsidRDefault="00112176" w:rsidP="00D818C0">
      <w:pPr>
        <w:pStyle w:val="Navadensplet"/>
        <w:spacing w:after="0"/>
        <w:ind w:left="360"/>
        <w:jc w:val="center"/>
        <w:rPr>
          <w:rFonts w:ascii="Arial" w:hAnsi="Arial" w:cs="Arial"/>
          <w:color w:val="auto"/>
          <w:sz w:val="20"/>
          <w:szCs w:val="20"/>
        </w:rPr>
      </w:pPr>
      <w:r>
        <w:rPr>
          <w:rFonts w:ascii="Arial" w:hAnsi="Arial" w:cs="Arial"/>
          <w:bCs/>
          <w:color w:val="auto"/>
          <w:sz w:val="20"/>
          <w:szCs w:val="20"/>
        </w:rPr>
        <w:t>22</w:t>
      </w:r>
      <w:r w:rsidR="00D818C0" w:rsidRPr="004625C2">
        <w:rPr>
          <w:rFonts w:ascii="Arial" w:hAnsi="Arial" w:cs="Arial"/>
          <w:bCs/>
          <w:color w:val="auto"/>
          <w:sz w:val="20"/>
          <w:szCs w:val="20"/>
        </w:rPr>
        <w:t>.</w:t>
      </w:r>
      <w:r w:rsidR="00D818C0"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70857997" w14:textId="77777777" w:rsidR="000959F9" w:rsidRPr="004625C2" w:rsidRDefault="000959F9" w:rsidP="000959F9">
      <w:pPr>
        <w:pStyle w:val="oznaka-dokumenta"/>
        <w:spacing w:before="0" w:after="0" w:line="240" w:lineRule="auto"/>
        <w:rPr>
          <w:rFonts w:ascii="Arial" w:hAnsi="Arial" w:cs="Arial"/>
          <w:bCs/>
          <w:sz w:val="20"/>
          <w:szCs w:val="20"/>
        </w:rPr>
      </w:pPr>
      <w:r w:rsidRPr="004625C2">
        <w:rPr>
          <w:rFonts w:ascii="Arial" w:hAnsi="Arial" w:cs="Arial"/>
          <w:bCs/>
          <w:sz w:val="20"/>
          <w:szCs w:val="20"/>
        </w:rPr>
        <w:t>Morebitna nesoglasja iz te pogodbe bosta pogodbeni stranki reševali sporazumno, v nasprotnem primeru pa bo spore reševalo pristojno sodišče v Ljubljani.</w:t>
      </w:r>
    </w:p>
    <w:p w14:paraId="25C9A17B" w14:textId="77777777" w:rsidR="00185392" w:rsidRPr="004625C2" w:rsidRDefault="00185392" w:rsidP="000959F9">
      <w:pPr>
        <w:pStyle w:val="oznaka-dokumenta"/>
        <w:spacing w:before="0" w:after="0" w:line="240" w:lineRule="auto"/>
        <w:rPr>
          <w:rFonts w:ascii="Arial" w:hAnsi="Arial" w:cs="Arial"/>
          <w:bCs/>
          <w:sz w:val="20"/>
          <w:szCs w:val="20"/>
        </w:rPr>
      </w:pPr>
    </w:p>
    <w:p w14:paraId="074835F4" w14:textId="77777777" w:rsidR="001E521D" w:rsidRPr="004625C2" w:rsidRDefault="001E521D" w:rsidP="000959F9">
      <w:pPr>
        <w:pStyle w:val="oznaka-dokumenta"/>
        <w:spacing w:before="0" w:after="0" w:line="240" w:lineRule="auto"/>
        <w:rPr>
          <w:rFonts w:ascii="Arial" w:hAnsi="Arial" w:cs="Arial"/>
          <w:sz w:val="20"/>
          <w:szCs w:val="20"/>
        </w:rPr>
      </w:pPr>
    </w:p>
    <w:p w14:paraId="6BDC45A0" w14:textId="744A6E02" w:rsidR="000959F9" w:rsidRPr="004625C2" w:rsidRDefault="00D818C0" w:rsidP="00D818C0">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2</w:t>
      </w:r>
      <w:r w:rsidR="00112176">
        <w:rPr>
          <w:rFonts w:ascii="Arial" w:hAnsi="Arial" w:cs="Arial"/>
          <w:bCs/>
          <w:color w:val="auto"/>
          <w:sz w:val="20"/>
          <w:szCs w:val="20"/>
        </w:rPr>
        <w:t>3</w:t>
      </w:r>
      <w:r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0BCF6B88" w14:textId="2D7B40B4" w:rsidR="000959F9" w:rsidRPr="004625C2" w:rsidRDefault="00EF7FD0" w:rsidP="000959F9">
      <w:pPr>
        <w:pStyle w:val="Navadensplet"/>
        <w:spacing w:after="0"/>
        <w:rPr>
          <w:rFonts w:ascii="Arial" w:hAnsi="Arial" w:cs="Arial"/>
          <w:color w:val="auto"/>
          <w:sz w:val="20"/>
          <w:szCs w:val="20"/>
        </w:rPr>
      </w:pPr>
      <w:r w:rsidRPr="004625C2">
        <w:rPr>
          <w:rFonts w:ascii="Arial" w:hAnsi="Arial" w:cs="Arial"/>
          <w:color w:val="auto"/>
          <w:sz w:val="20"/>
          <w:szCs w:val="20"/>
        </w:rPr>
        <w:t>Pogodba je sestavljena v 4 izvodih</w:t>
      </w:r>
      <w:r w:rsidR="00C42BD1" w:rsidRPr="004625C2">
        <w:rPr>
          <w:rFonts w:ascii="Arial" w:hAnsi="Arial" w:cs="Arial"/>
          <w:color w:val="auto"/>
          <w:sz w:val="20"/>
          <w:szCs w:val="20"/>
        </w:rPr>
        <w:t>,</w:t>
      </w:r>
      <w:r w:rsidRPr="004625C2">
        <w:rPr>
          <w:rFonts w:ascii="Arial" w:hAnsi="Arial" w:cs="Arial"/>
          <w:color w:val="auto"/>
          <w:sz w:val="20"/>
          <w:szCs w:val="20"/>
        </w:rPr>
        <w:t xml:space="preserve"> od katerih prejme dobavitelj (1) en izvod, </w:t>
      </w:r>
      <w:r w:rsidR="00C44315" w:rsidRPr="004625C2">
        <w:rPr>
          <w:rFonts w:ascii="Arial" w:hAnsi="Arial" w:cs="Arial"/>
          <w:color w:val="auto"/>
          <w:sz w:val="20"/>
          <w:szCs w:val="20"/>
        </w:rPr>
        <w:t>naročnik</w:t>
      </w:r>
      <w:r w:rsidRPr="004625C2">
        <w:rPr>
          <w:rFonts w:ascii="Arial" w:hAnsi="Arial" w:cs="Arial"/>
          <w:color w:val="auto"/>
          <w:sz w:val="20"/>
          <w:szCs w:val="20"/>
        </w:rPr>
        <w:t xml:space="preserve"> pa (3) tri izvode.</w:t>
      </w:r>
    </w:p>
    <w:p w14:paraId="428572F9" w14:textId="77777777" w:rsidR="00260F11" w:rsidRPr="004625C2" w:rsidRDefault="00260F11" w:rsidP="000959F9">
      <w:pPr>
        <w:pStyle w:val="Navadensplet"/>
        <w:spacing w:after="0"/>
        <w:rPr>
          <w:rFonts w:ascii="Arial" w:hAnsi="Arial" w:cs="Arial"/>
          <w:color w:val="auto"/>
          <w:sz w:val="20"/>
          <w:szCs w:val="20"/>
        </w:rPr>
      </w:pPr>
    </w:p>
    <w:p w14:paraId="2F5CF335" w14:textId="390DD793" w:rsidR="000959F9" w:rsidRPr="004625C2" w:rsidRDefault="00C20B80" w:rsidP="00D818C0">
      <w:pPr>
        <w:pStyle w:val="Navadensplet"/>
        <w:spacing w:after="0"/>
        <w:ind w:left="360"/>
        <w:jc w:val="center"/>
        <w:rPr>
          <w:rFonts w:ascii="Arial" w:hAnsi="Arial" w:cs="Arial"/>
          <w:color w:val="auto"/>
          <w:sz w:val="20"/>
          <w:szCs w:val="20"/>
        </w:rPr>
      </w:pPr>
      <w:r w:rsidRPr="004625C2">
        <w:rPr>
          <w:rFonts w:ascii="Arial" w:hAnsi="Arial" w:cs="Arial"/>
          <w:bCs/>
          <w:color w:val="auto"/>
          <w:sz w:val="20"/>
          <w:szCs w:val="20"/>
        </w:rPr>
        <w:t>2</w:t>
      </w:r>
      <w:r w:rsidR="00112176">
        <w:rPr>
          <w:rFonts w:ascii="Arial" w:hAnsi="Arial" w:cs="Arial"/>
          <w:bCs/>
          <w:color w:val="auto"/>
          <w:sz w:val="20"/>
          <w:szCs w:val="20"/>
        </w:rPr>
        <w:t>4</w:t>
      </w:r>
      <w:r w:rsidR="00D818C0" w:rsidRPr="004625C2">
        <w:rPr>
          <w:rFonts w:ascii="Arial" w:hAnsi="Arial" w:cs="Arial"/>
          <w:bCs/>
          <w:color w:val="auto"/>
          <w:sz w:val="20"/>
          <w:szCs w:val="20"/>
        </w:rPr>
        <w:t>.</w:t>
      </w:r>
      <w:r w:rsidR="00D818C0" w:rsidRPr="004625C2">
        <w:rPr>
          <w:rFonts w:ascii="Arial" w:hAnsi="Arial" w:cs="Arial"/>
          <w:b/>
          <w:bCs/>
          <w:color w:val="auto"/>
          <w:sz w:val="20"/>
          <w:szCs w:val="20"/>
        </w:rPr>
        <w:t xml:space="preserve"> </w:t>
      </w:r>
      <w:r w:rsidR="000959F9" w:rsidRPr="004625C2">
        <w:rPr>
          <w:rFonts w:ascii="Arial" w:hAnsi="Arial" w:cs="Arial"/>
          <w:b/>
          <w:bCs/>
          <w:color w:val="auto"/>
          <w:sz w:val="20"/>
          <w:szCs w:val="20"/>
        </w:rPr>
        <w:t>člen</w:t>
      </w:r>
    </w:p>
    <w:p w14:paraId="1BEB17F1" w14:textId="1BCEC9AC" w:rsidR="000959F9" w:rsidRPr="004625C2" w:rsidRDefault="000959F9" w:rsidP="00D7516A">
      <w:pPr>
        <w:pStyle w:val="Navadensplet"/>
        <w:spacing w:after="0"/>
        <w:jc w:val="both"/>
        <w:rPr>
          <w:rFonts w:ascii="Arial" w:hAnsi="Arial" w:cs="Arial"/>
          <w:color w:val="auto"/>
          <w:sz w:val="20"/>
          <w:szCs w:val="20"/>
        </w:rPr>
      </w:pPr>
      <w:r w:rsidRPr="004625C2">
        <w:rPr>
          <w:rFonts w:ascii="Arial" w:hAnsi="Arial" w:cs="Arial"/>
          <w:color w:val="auto"/>
          <w:sz w:val="20"/>
          <w:szCs w:val="20"/>
        </w:rPr>
        <w:t>Pogodba stopi v veljavo z dnem, ko jo podpišeta obe pogodb</w:t>
      </w:r>
      <w:r w:rsidR="00FC4CD8" w:rsidRPr="004625C2">
        <w:rPr>
          <w:rFonts w:ascii="Arial" w:hAnsi="Arial" w:cs="Arial"/>
          <w:color w:val="auto"/>
          <w:sz w:val="20"/>
          <w:szCs w:val="20"/>
        </w:rPr>
        <w:t>eni stranki in pod pogojem, da dobavitelj</w:t>
      </w:r>
      <w:r w:rsidRPr="004625C2">
        <w:rPr>
          <w:rFonts w:ascii="Arial" w:hAnsi="Arial" w:cs="Arial"/>
          <w:color w:val="auto"/>
          <w:sz w:val="20"/>
          <w:szCs w:val="20"/>
        </w:rPr>
        <w:t xml:space="preserve"> predloži finančno zavarovanje za dobro izvedbo pogodbenih obveznosti ter velja </w:t>
      </w:r>
      <w:r w:rsidR="00D7516A" w:rsidRPr="004625C2">
        <w:rPr>
          <w:rFonts w:ascii="Arial" w:hAnsi="Arial" w:cs="Arial"/>
          <w:color w:val="auto"/>
          <w:sz w:val="20"/>
          <w:szCs w:val="20"/>
        </w:rPr>
        <w:t xml:space="preserve">za obdobje enega leta od </w:t>
      </w:r>
      <w:r w:rsidR="00163C75" w:rsidRPr="004625C2">
        <w:rPr>
          <w:rFonts w:ascii="Arial" w:hAnsi="Arial" w:cs="Arial"/>
          <w:color w:val="auto"/>
          <w:sz w:val="20"/>
          <w:szCs w:val="20"/>
        </w:rPr>
        <w:t>obojestranskega podpisa</w:t>
      </w:r>
      <w:r w:rsidR="00177BFA" w:rsidRPr="004625C2">
        <w:rPr>
          <w:rFonts w:ascii="Arial" w:hAnsi="Arial" w:cs="Arial"/>
          <w:color w:val="auto"/>
          <w:sz w:val="20"/>
          <w:szCs w:val="20"/>
        </w:rPr>
        <w:t>.</w:t>
      </w:r>
    </w:p>
    <w:p w14:paraId="5F1DBD30" w14:textId="77777777" w:rsidR="000959F9" w:rsidRPr="004625C2" w:rsidRDefault="000959F9" w:rsidP="000959F9">
      <w:pPr>
        <w:pStyle w:val="Navadensplet"/>
        <w:spacing w:after="0"/>
        <w:ind w:left="862" w:hanging="862"/>
        <w:rPr>
          <w:rFonts w:ascii="Arial" w:hAnsi="Arial" w:cs="Arial"/>
          <w:color w:val="auto"/>
          <w:sz w:val="20"/>
          <w:szCs w:val="20"/>
        </w:rPr>
      </w:pPr>
    </w:p>
    <w:p w14:paraId="12EFC5E3" w14:textId="77777777" w:rsidR="000959F9" w:rsidRPr="004625C2" w:rsidRDefault="000959F9" w:rsidP="000959F9">
      <w:pPr>
        <w:spacing w:line="240" w:lineRule="exact"/>
        <w:jc w:val="both"/>
        <w:rPr>
          <w:rFonts w:ascii="Arial" w:hAnsi="Arial" w:cs="Arial"/>
          <w:sz w:val="20"/>
          <w:szCs w:val="20"/>
        </w:rPr>
      </w:pPr>
      <w:r w:rsidRPr="004625C2">
        <w:rPr>
          <w:rFonts w:ascii="Arial" w:hAnsi="Arial" w:cs="Arial"/>
          <w:sz w:val="20"/>
          <w:szCs w:val="20"/>
        </w:rPr>
        <w:t>Priloge:</w:t>
      </w:r>
    </w:p>
    <w:p w14:paraId="13875B14" w14:textId="77777777" w:rsidR="000959F9" w:rsidRPr="004625C2" w:rsidRDefault="000959F9" w:rsidP="000959F9">
      <w:pPr>
        <w:rPr>
          <w:rFonts w:ascii="Arial" w:hAnsi="Arial" w:cs="Arial"/>
          <w:sz w:val="20"/>
          <w:szCs w:val="20"/>
        </w:rPr>
      </w:pPr>
      <w:r w:rsidRPr="004625C2">
        <w:rPr>
          <w:rFonts w:ascii="Arial" w:hAnsi="Arial" w:cs="Arial"/>
          <w:sz w:val="20"/>
          <w:szCs w:val="20"/>
        </w:rPr>
        <w:t>Priloga 1: Ponudba s ponudbenim predračunom št. …………. z dne ……………...</w:t>
      </w:r>
    </w:p>
    <w:p w14:paraId="4ABDB7ED" w14:textId="1F2A7E37" w:rsidR="000959F9" w:rsidRDefault="000959F9" w:rsidP="000959F9">
      <w:pPr>
        <w:rPr>
          <w:rFonts w:ascii="Arial" w:hAnsi="Arial" w:cs="Arial"/>
          <w:sz w:val="20"/>
          <w:szCs w:val="20"/>
        </w:rPr>
      </w:pPr>
      <w:r w:rsidRPr="004625C2">
        <w:rPr>
          <w:rFonts w:ascii="Arial" w:hAnsi="Arial" w:cs="Arial"/>
          <w:sz w:val="20"/>
          <w:szCs w:val="20"/>
        </w:rPr>
        <w:t>Priloga 2: Razpisni obrazec</w:t>
      </w:r>
      <w:r w:rsidR="00914135" w:rsidRPr="004625C2">
        <w:rPr>
          <w:rFonts w:ascii="Arial" w:hAnsi="Arial" w:cs="Arial"/>
          <w:sz w:val="20"/>
          <w:szCs w:val="20"/>
        </w:rPr>
        <w:t xml:space="preserve"> </w:t>
      </w:r>
      <w:r w:rsidR="005341FC" w:rsidRPr="004625C2">
        <w:rPr>
          <w:rFonts w:ascii="Arial" w:hAnsi="Arial" w:cs="Arial"/>
          <w:sz w:val="20"/>
          <w:szCs w:val="20"/>
        </w:rPr>
        <w:t>11</w:t>
      </w:r>
      <w:r w:rsidR="00231B05" w:rsidRPr="004625C2">
        <w:rPr>
          <w:rFonts w:ascii="Arial" w:hAnsi="Arial" w:cs="Arial"/>
          <w:sz w:val="20"/>
          <w:szCs w:val="20"/>
        </w:rPr>
        <w:t xml:space="preserve"> - </w:t>
      </w:r>
      <w:r w:rsidRPr="004625C2">
        <w:rPr>
          <w:rFonts w:ascii="Arial" w:hAnsi="Arial" w:cs="Arial"/>
          <w:sz w:val="20"/>
          <w:szCs w:val="20"/>
        </w:rPr>
        <w:t>Tehnične zahteve</w:t>
      </w:r>
    </w:p>
    <w:p w14:paraId="4C1DBF31" w14:textId="71CA1EBA" w:rsidR="00112176" w:rsidRPr="004625C2" w:rsidRDefault="00112176" w:rsidP="000959F9">
      <w:pPr>
        <w:rPr>
          <w:rFonts w:ascii="Arial" w:hAnsi="Arial" w:cs="Arial"/>
          <w:spacing w:val="-5"/>
          <w:sz w:val="20"/>
          <w:szCs w:val="20"/>
        </w:rPr>
      </w:pPr>
      <w:r>
        <w:rPr>
          <w:rFonts w:ascii="Arial" w:hAnsi="Arial" w:cs="Arial"/>
          <w:sz w:val="20"/>
          <w:szCs w:val="20"/>
        </w:rPr>
        <w:t>Priloga 3: Zemljevid – kraj dobave.</w:t>
      </w:r>
    </w:p>
    <w:p w14:paraId="6B45D8A2" w14:textId="77777777" w:rsidR="000959F9" w:rsidRPr="004625C2" w:rsidRDefault="000959F9" w:rsidP="000959F9">
      <w:pPr>
        <w:pStyle w:val="Navadensplet"/>
        <w:spacing w:after="0"/>
        <w:ind w:left="862" w:hanging="862"/>
        <w:rPr>
          <w:rFonts w:ascii="Arial" w:hAnsi="Arial" w:cs="Arial"/>
          <w:color w:val="auto"/>
          <w:sz w:val="20"/>
          <w:szCs w:val="20"/>
        </w:rPr>
      </w:pPr>
    </w:p>
    <w:p w14:paraId="7194C160" w14:textId="77777777" w:rsidR="000959F9" w:rsidRPr="004625C2" w:rsidRDefault="000959F9" w:rsidP="000959F9">
      <w:pPr>
        <w:pStyle w:val="Navadensplet"/>
        <w:spacing w:after="0"/>
        <w:ind w:left="862" w:hanging="862"/>
        <w:rPr>
          <w:rFonts w:ascii="Arial" w:hAnsi="Arial" w:cs="Arial"/>
          <w:color w:val="auto"/>
          <w:sz w:val="20"/>
          <w:szCs w:val="20"/>
        </w:rPr>
      </w:pPr>
      <w:r w:rsidRPr="004625C2">
        <w:rPr>
          <w:rFonts w:ascii="Arial" w:hAnsi="Arial" w:cs="Arial"/>
          <w:color w:val="auto"/>
          <w:sz w:val="20"/>
          <w:szCs w:val="20"/>
        </w:rPr>
        <w:t>V ……………., dne:………………                                        V Ljubljani, dne…………</w:t>
      </w:r>
    </w:p>
    <w:p w14:paraId="72CB69E5" w14:textId="77777777" w:rsidR="000959F9" w:rsidRPr="004625C2" w:rsidRDefault="000959F9" w:rsidP="000959F9">
      <w:pPr>
        <w:rPr>
          <w:rFonts w:ascii="Arial" w:hAnsi="Arial" w:cs="Arial"/>
          <w:sz w:val="20"/>
          <w:szCs w:val="20"/>
        </w:rPr>
      </w:pPr>
      <w:r w:rsidRPr="004625C2">
        <w:rPr>
          <w:rFonts w:ascii="Arial" w:hAnsi="Arial" w:cs="Arial"/>
          <w:sz w:val="20"/>
          <w:szCs w:val="20"/>
        </w:rPr>
        <w:t xml:space="preserve">     </w:t>
      </w:r>
    </w:p>
    <w:p w14:paraId="00AA774C" w14:textId="77777777" w:rsidR="000959F9" w:rsidRPr="004625C2" w:rsidRDefault="000959F9" w:rsidP="000959F9">
      <w:pPr>
        <w:rPr>
          <w:rFonts w:ascii="Arial" w:hAnsi="Arial" w:cs="Arial"/>
          <w:sz w:val="20"/>
          <w:szCs w:val="20"/>
        </w:rPr>
      </w:pPr>
      <w:r w:rsidRPr="004625C2">
        <w:rPr>
          <w:rFonts w:ascii="Arial" w:hAnsi="Arial" w:cs="Arial"/>
          <w:sz w:val="20"/>
          <w:szCs w:val="20"/>
        </w:rPr>
        <w:t xml:space="preserve"> </w:t>
      </w:r>
    </w:p>
    <w:p w14:paraId="26AF50E3" w14:textId="1274D6E2" w:rsidR="000959F9" w:rsidRPr="004625C2" w:rsidRDefault="00FC4CD8" w:rsidP="000959F9">
      <w:pPr>
        <w:rPr>
          <w:rFonts w:ascii="Arial" w:hAnsi="Arial" w:cs="Arial"/>
          <w:sz w:val="20"/>
          <w:szCs w:val="20"/>
        </w:rPr>
      </w:pPr>
      <w:r w:rsidRPr="004625C2">
        <w:rPr>
          <w:rFonts w:ascii="Arial" w:hAnsi="Arial" w:cs="Arial"/>
          <w:sz w:val="20"/>
          <w:szCs w:val="20"/>
        </w:rPr>
        <w:lastRenderedPageBreak/>
        <w:t>DOBAVITELJ</w:t>
      </w:r>
      <w:r w:rsidR="000959F9" w:rsidRPr="004625C2">
        <w:rPr>
          <w:rFonts w:ascii="Arial" w:hAnsi="Arial" w:cs="Arial"/>
          <w:sz w:val="20"/>
          <w:szCs w:val="20"/>
        </w:rPr>
        <w:t xml:space="preserve">                                                                                        </w:t>
      </w:r>
      <w:r w:rsidR="00933959" w:rsidRPr="004625C2">
        <w:rPr>
          <w:rFonts w:ascii="Arial" w:hAnsi="Arial" w:cs="Arial"/>
          <w:sz w:val="20"/>
          <w:szCs w:val="20"/>
        </w:rPr>
        <w:t>NAROČNIK</w:t>
      </w:r>
    </w:p>
    <w:p w14:paraId="2EBEE9BC" w14:textId="2BAF92E6" w:rsidR="000959F9" w:rsidRPr="004625C2" w:rsidRDefault="000959F9" w:rsidP="000959F9">
      <w:pPr>
        <w:pStyle w:val="Navadensplet"/>
        <w:spacing w:after="0"/>
        <w:rPr>
          <w:rFonts w:ascii="Arial" w:hAnsi="Arial" w:cs="Arial"/>
          <w:color w:val="auto"/>
          <w:sz w:val="20"/>
          <w:szCs w:val="20"/>
        </w:rPr>
      </w:pPr>
      <w:r w:rsidRPr="004625C2">
        <w:rPr>
          <w:rFonts w:ascii="Arial" w:hAnsi="Arial" w:cs="Arial"/>
          <w:color w:val="auto"/>
          <w:sz w:val="20"/>
          <w:szCs w:val="20"/>
        </w:rPr>
        <w:t xml:space="preserve">                                                                                                  </w:t>
      </w:r>
      <w:r w:rsidR="00FC4CD8" w:rsidRPr="004625C2">
        <w:rPr>
          <w:rFonts w:ascii="Arial" w:hAnsi="Arial" w:cs="Arial"/>
          <w:color w:val="auto"/>
          <w:sz w:val="20"/>
          <w:szCs w:val="20"/>
        </w:rPr>
        <w:t xml:space="preserve">    </w:t>
      </w:r>
      <w:r w:rsidRPr="004625C2">
        <w:rPr>
          <w:rFonts w:ascii="Arial" w:hAnsi="Arial" w:cs="Arial"/>
          <w:color w:val="auto"/>
          <w:sz w:val="20"/>
          <w:szCs w:val="20"/>
        </w:rPr>
        <w:t>SŽ –</w:t>
      </w:r>
      <w:r w:rsidR="00FC4CD8" w:rsidRPr="004625C2">
        <w:rPr>
          <w:rFonts w:ascii="Arial" w:hAnsi="Arial" w:cs="Arial"/>
          <w:color w:val="auto"/>
          <w:sz w:val="20"/>
          <w:szCs w:val="20"/>
        </w:rPr>
        <w:t>Infrastruktura</w:t>
      </w:r>
      <w:r w:rsidRPr="004625C2">
        <w:rPr>
          <w:rFonts w:ascii="Arial" w:hAnsi="Arial" w:cs="Arial"/>
          <w:color w:val="auto"/>
          <w:sz w:val="20"/>
          <w:szCs w:val="20"/>
        </w:rPr>
        <w:t xml:space="preserve">, d.o.o. </w:t>
      </w:r>
    </w:p>
    <w:p w14:paraId="6D19AB65" w14:textId="5965A674" w:rsidR="000959F9" w:rsidRPr="004625C2" w:rsidRDefault="000959F9" w:rsidP="000959F9">
      <w:pPr>
        <w:pStyle w:val="Navadensplet"/>
        <w:spacing w:after="0"/>
        <w:rPr>
          <w:rFonts w:ascii="Arial" w:hAnsi="Arial" w:cs="Arial"/>
          <w:color w:val="auto"/>
          <w:sz w:val="20"/>
          <w:szCs w:val="20"/>
        </w:rPr>
      </w:pPr>
      <w:r w:rsidRPr="004625C2">
        <w:rPr>
          <w:rFonts w:ascii="Arial" w:hAnsi="Arial" w:cs="Arial"/>
          <w:color w:val="auto"/>
          <w:sz w:val="20"/>
          <w:szCs w:val="20"/>
        </w:rPr>
        <w:t xml:space="preserve">                                                                                                              </w:t>
      </w:r>
      <w:r w:rsidR="00FC4CD8" w:rsidRPr="004625C2">
        <w:rPr>
          <w:rFonts w:ascii="Arial" w:hAnsi="Arial" w:cs="Arial"/>
          <w:color w:val="auto"/>
          <w:sz w:val="20"/>
          <w:szCs w:val="20"/>
        </w:rPr>
        <w:t>Matjaž Kranjc</w:t>
      </w:r>
    </w:p>
    <w:p w14:paraId="0CD13EF0" w14:textId="0FA34C3B" w:rsidR="000959F9" w:rsidRPr="004625C2" w:rsidRDefault="000959F9" w:rsidP="000959F9">
      <w:pPr>
        <w:jc w:val="both"/>
        <w:rPr>
          <w:rFonts w:ascii="Arial" w:hAnsi="Arial" w:cs="Arial"/>
          <w:sz w:val="20"/>
          <w:szCs w:val="20"/>
        </w:rPr>
      </w:pPr>
      <w:r w:rsidRPr="004625C2">
        <w:rPr>
          <w:rFonts w:ascii="Arial" w:hAnsi="Arial" w:cs="Arial"/>
          <w:sz w:val="20"/>
          <w:szCs w:val="20"/>
        </w:rPr>
        <w:t xml:space="preserve">                                                                                                   </w:t>
      </w:r>
      <w:r w:rsidR="00E35DC9" w:rsidRPr="004625C2">
        <w:rPr>
          <w:rFonts w:ascii="Arial" w:hAnsi="Arial" w:cs="Arial"/>
          <w:sz w:val="20"/>
          <w:szCs w:val="20"/>
        </w:rPr>
        <w:t xml:space="preserve">          </w:t>
      </w:r>
      <w:r w:rsidRPr="004625C2">
        <w:rPr>
          <w:rFonts w:ascii="Arial" w:hAnsi="Arial" w:cs="Arial"/>
          <w:sz w:val="20"/>
          <w:szCs w:val="20"/>
        </w:rPr>
        <w:t xml:space="preserve">    Direktor</w:t>
      </w:r>
    </w:p>
    <w:p w14:paraId="1631E908" w14:textId="77777777" w:rsidR="00216208" w:rsidRPr="004625C2" w:rsidRDefault="00216208" w:rsidP="00785BD8">
      <w:pPr>
        <w:spacing w:before="120" w:line="216" w:lineRule="auto"/>
        <w:rPr>
          <w:rFonts w:ascii="Arial" w:hAnsi="Arial" w:cs="Arial"/>
          <w:b/>
          <w:sz w:val="20"/>
          <w:szCs w:val="20"/>
        </w:rPr>
      </w:pPr>
    </w:p>
    <w:p w14:paraId="60CBD99A" w14:textId="77777777" w:rsidR="006D4315" w:rsidRPr="004625C2" w:rsidRDefault="006D4315" w:rsidP="00785BD8">
      <w:pPr>
        <w:spacing w:before="120" w:line="216" w:lineRule="auto"/>
        <w:rPr>
          <w:rFonts w:ascii="Arial" w:hAnsi="Arial" w:cs="Arial"/>
          <w:b/>
          <w:sz w:val="20"/>
          <w:szCs w:val="20"/>
        </w:rPr>
      </w:pPr>
    </w:p>
    <w:p w14:paraId="65F3B4D0" w14:textId="77777777" w:rsidR="00C031A9" w:rsidRPr="004625C2" w:rsidRDefault="00C031A9" w:rsidP="00785BD8">
      <w:pPr>
        <w:spacing w:before="120" w:line="216" w:lineRule="auto"/>
        <w:rPr>
          <w:rFonts w:ascii="Arial" w:hAnsi="Arial" w:cs="Arial"/>
          <w:b/>
          <w:sz w:val="20"/>
          <w:szCs w:val="20"/>
        </w:rPr>
      </w:pPr>
    </w:p>
    <w:p w14:paraId="516C7A56" w14:textId="77777777" w:rsidR="00C031A9" w:rsidRPr="004625C2" w:rsidRDefault="00C031A9" w:rsidP="00785BD8">
      <w:pPr>
        <w:spacing w:before="120" w:line="216" w:lineRule="auto"/>
        <w:rPr>
          <w:rFonts w:ascii="Arial" w:hAnsi="Arial" w:cs="Arial"/>
          <w:b/>
          <w:sz w:val="20"/>
          <w:szCs w:val="20"/>
        </w:rPr>
      </w:pPr>
    </w:p>
    <w:p w14:paraId="499E08DD" w14:textId="77777777" w:rsidR="00C031A9" w:rsidRPr="004625C2" w:rsidRDefault="00C031A9" w:rsidP="00785BD8">
      <w:pPr>
        <w:spacing w:before="120" w:line="216" w:lineRule="auto"/>
        <w:rPr>
          <w:rFonts w:ascii="Arial" w:hAnsi="Arial" w:cs="Arial"/>
          <w:b/>
          <w:sz w:val="20"/>
          <w:szCs w:val="20"/>
        </w:rPr>
      </w:pPr>
    </w:p>
    <w:p w14:paraId="4EC6D509" w14:textId="77777777" w:rsidR="00C031A9" w:rsidRPr="004625C2" w:rsidRDefault="00C031A9" w:rsidP="00785BD8">
      <w:pPr>
        <w:spacing w:before="120" w:line="216" w:lineRule="auto"/>
        <w:rPr>
          <w:rFonts w:ascii="Arial" w:hAnsi="Arial" w:cs="Arial"/>
          <w:b/>
          <w:sz w:val="20"/>
          <w:szCs w:val="20"/>
        </w:rPr>
      </w:pPr>
    </w:p>
    <w:p w14:paraId="709C19A0" w14:textId="77777777" w:rsidR="00C25DCB" w:rsidRDefault="00C25DCB" w:rsidP="00785BD8">
      <w:pPr>
        <w:spacing w:before="120" w:line="216" w:lineRule="auto"/>
        <w:rPr>
          <w:rFonts w:ascii="Arial" w:hAnsi="Arial" w:cs="Arial"/>
          <w:b/>
          <w:sz w:val="20"/>
          <w:szCs w:val="20"/>
        </w:rPr>
      </w:pPr>
    </w:p>
    <w:p w14:paraId="6313F7D2" w14:textId="77777777" w:rsidR="00112176" w:rsidRDefault="00112176" w:rsidP="00785BD8">
      <w:pPr>
        <w:spacing w:before="120" w:line="216" w:lineRule="auto"/>
        <w:rPr>
          <w:rFonts w:ascii="Arial" w:hAnsi="Arial" w:cs="Arial"/>
          <w:b/>
          <w:sz w:val="20"/>
          <w:szCs w:val="20"/>
        </w:rPr>
      </w:pPr>
    </w:p>
    <w:p w14:paraId="10170FD4" w14:textId="77777777" w:rsidR="00112176" w:rsidRDefault="00112176" w:rsidP="00785BD8">
      <w:pPr>
        <w:spacing w:before="120" w:line="216" w:lineRule="auto"/>
        <w:rPr>
          <w:rFonts w:ascii="Arial" w:hAnsi="Arial" w:cs="Arial"/>
          <w:b/>
          <w:sz w:val="20"/>
          <w:szCs w:val="20"/>
        </w:rPr>
      </w:pPr>
    </w:p>
    <w:p w14:paraId="5FC6F801" w14:textId="77777777" w:rsidR="00112176" w:rsidRDefault="00112176" w:rsidP="00785BD8">
      <w:pPr>
        <w:spacing w:before="120" w:line="216" w:lineRule="auto"/>
        <w:rPr>
          <w:rFonts w:ascii="Arial" w:hAnsi="Arial" w:cs="Arial"/>
          <w:b/>
          <w:sz w:val="20"/>
          <w:szCs w:val="20"/>
        </w:rPr>
      </w:pPr>
    </w:p>
    <w:p w14:paraId="6F251CD8" w14:textId="77777777" w:rsidR="00112176" w:rsidRDefault="00112176" w:rsidP="00785BD8">
      <w:pPr>
        <w:spacing w:before="120" w:line="216" w:lineRule="auto"/>
        <w:rPr>
          <w:rFonts w:ascii="Arial" w:hAnsi="Arial" w:cs="Arial"/>
          <w:b/>
          <w:sz w:val="20"/>
          <w:szCs w:val="20"/>
        </w:rPr>
      </w:pPr>
    </w:p>
    <w:p w14:paraId="7DD08C8A" w14:textId="77777777" w:rsidR="00112176" w:rsidRDefault="00112176" w:rsidP="00785BD8">
      <w:pPr>
        <w:spacing w:before="120" w:line="216" w:lineRule="auto"/>
        <w:rPr>
          <w:rFonts w:ascii="Arial" w:hAnsi="Arial" w:cs="Arial"/>
          <w:b/>
          <w:sz w:val="20"/>
          <w:szCs w:val="20"/>
        </w:rPr>
      </w:pPr>
    </w:p>
    <w:p w14:paraId="44AC96EC" w14:textId="77777777" w:rsidR="00112176" w:rsidRDefault="00112176" w:rsidP="00785BD8">
      <w:pPr>
        <w:spacing w:before="120" w:line="216" w:lineRule="auto"/>
        <w:rPr>
          <w:rFonts w:ascii="Arial" w:hAnsi="Arial" w:cs="Arial"/>
          <w:b/>
          <w:sz w:val="20"/>
          <w:szCs w:val="20"/>
        </w:rPr>
      </w:pPr>
    </w:p>
    <w:p w14:paraId="2C26C144" w14:textId="77777777" w:rsidR="00112176" w:rsidRDefault="00112176" w:rsidP="00785BD8">
      <w:pPr>
        <w:spacing w:before="120" w:line="216" w:lineRule="auto"/>
        <w:rPr>
          <w:rFonts w:ascii="Arial" w:hAnsi="Arial" w:cs="Arial"/>
          <w:b/>
          <w:sz w:val="20"/>
          <w:szCs w:val="20"/>
        </w:rPr>
      </w:pPr>
    </w:p>
    <w:p w14:paraId="65D105E6" w14:textId="77777777" w:rsidR="00112176" w:rsidRDefault="00112176" w:rsidP="00785BD8">
      <w:pPr>
        <w:spacing w:before="120" w:line="216" w:lineRule="auto"/>
        <w:rPr>
          <w:rFonts w:ascii="Arial" w:hAnsi="Arial" w:cs="Arial"/>
          <w:b/>
          <w:sz w:val="20"/>
          <w:szCs w:val="20"/>
        </w:rPr>
      </w:pPr>
    </w:p>
    <w:p w14:paraId="1EDC2B3D" w14:textId="77777777" w:rsidR="00112176" w:rsidRDefault="00112176" w:rsidP="00785BD8">
      <w:pPr>
        <w:spacing w:before="120" w:line="216" w:lineRule="auto"/>
        <w:rPr>
          <w:rFonts w:ascii="Arial" w:hAnsi="Arial" w:cs="Arial"/>
          <w:b/>
          <w:sz w:val="20"/>
          <w:szCs w:val="20"/>
        </w:rPr>
      </w:pPr>
    </w:p>
    <w:p w14:paraId="7F737F19" w14:textId="77777777" w:rsidR="00112176" w:rsidRDefault="00112176" w:rsidP="00785BD8">
      <w:pPr>
        <w:spacing w:before="120" w:line="216" w:lineRule="auto"/>
        <w:rPr>
          <w:rFonts w:ascii="Arial" w:hAnsi="Arial" w:cs="Arial"/>
          <w:b/>
          <w:sz w:val="20"/>
          <w:szCs w:val="20"/>
        </w:rPr>
      </w:pPr>
    </w:p>
    <w:p w14:paraId="0CDFEE47" w14:textId="77777777" w:rsidR="00112176" w:rsidRDefault="00112176" w:rsidP="00785BD8">
      <w:pPr>
        <w:spacing w:before="120" w:line="216" w:lineRule="auto"/>
        <w:rPr>
          <w:rFonts w:ascii="Arial" w:hAnsi="Arial" w:cs="Arial"/>
          <w:b/>
          <w:sz w:val="20"/>
          <w:szCs w:val="20"/>
        </w:rPr>
      </w:pPr>
    </w:p>
    <w:p w14:paraId="05C4C794" w14:textId="77777777" w:rsidR="00112176" w:rsidRDefault="00112176" w:rsidP="00785BD8">
      <w:pPr>
        <w:spacing w:before="120" w:line="216" w:lineRule="auto"/>
        <w:rPr>
          <w:rFonts w:ascii="Arial" w:hAnsi="Arial" w:cs="Arial"/>
          <w:b/>
          <w:sz w:val="20"/>
          <w:szCs w:val="20"/>
        </w:rPr>
      </w:pPr>
    </w:p>
    <w:p w14:paraId="69292B91" w14:textId="77777777" w:rsidR="00112176" w:rsidRDefault="00112176" w:rsidP="00785BD8">
      <w:pPr>
        <w:spacing w:before="120" w:line="216" w:lineRule="auto"/>
        <w:rPr>
          <w:rFonts w:ascii="Arial" w:hAnsi="Arial" w:cs="Arial"/>
          <w:b/>
          <w:sz w:val="20"/>
          <w:szCs w:val="20"/>
        </w:rPr>
      </w:pPr>
    </w:p>
    <w:p w14:paraId="6B79395B" w14:textId="77777777" w:rsidR="00112176" w:rsidRDefault="00112176" w:rsidP="00785BD8">
      <w:pPr>
        <w:spacing w:before="120" w:line="216" w:lineRule="auto"/>
        <w:rPr>
          <w:rFonts w:ascii="Arial" w:hAnsi="Arial" w:cs="Arial"/>
          <w:b/>
          <w:sz w:val="20"/>
          <w:szCs w:val="20"/>
        </w:rPr>
      </w:pPr>
    </w:p>
    <w:p w14:paraId="249A568A" w14:textId="77777777" w:rsidR="00112176" w:rsidRDefault="00112176" w:rsidP="00785BD8">
      <w:pPr>
        <w:spacing w:before="120" w:line="216" w:lineRule="auto"/>
        <w:rPr>
          <w:rFonts w:ascii="Arial" w:hAnsi="Arial" w:cs="Arial"/>
          <w:b/>
          <w:sz w:val="20"/>
          <w:szCs w:val="20"/>
        </w:rPr>
      </w:pPr>
    </w:p>
    <w:p w14:paraId="4FF6B6FC" w14:textId="77777777" w:rsidR="00112176" w:rsidRDefault="00112176" w:rsidP="00785BD8">
      <w:pPr>
        <w:spacing w:before="120" w:line="216" w:lineRule="auto"/>
        <w:rPr>
          <w:rFonts w:ascii="Arial" w:hAnsi="Arial" w:cs="Arial"/>
          <w:b/>
          <w:sz w:val="20"/>
          <w:szCs w:val="20"/>
        </w:rPr>
      </w:pPr>
    </w:p>
    <w:p w14:paraId="46D6CCFE" w14:textId="77777777" w:rsidR="00112176" w:rsidRDefault="00112176" w:rsidP="00785BD8">
      <w:pPr>
        <w:spacing w:before="120" w:line="216" w:lineRule="auto"/>
        <w:rPr>
          <w:rFonts w:ascii="Arial" w:hAnsi="Arial" w:cs="Arial"/>
          <w:b/>
          <w:sz w:val="20"/>
          <w:szCs w:val="20"/>
        </w:rPr>
      </w:pPr>
    </w:p>
    <w:p w14:paraId="3983183F" w14:textId="77777777" w:rsidR="00112176" w:rsidRDefault="00112176" w:rsidP="00785BD8">
      <w:pPr>
        <w:spacing w:before="120" w:line="216" w:lineRule="auto"/>
        <w:rPr>
          <w:rFonts w:ascii="Arial" w:hAnsi="Arial" w:cs="Arial"/>
          <w:b/>
          <w:sz w:val="20"/>
          <w:szCs w:val="20"/>
        </w:rPr>
      </w:pPr>
    </w:p>
    <w:p w14:paraId="3A360094" w14:textId="77777777" w:rsidR="006E780E" w:rsidRDefault="006E780E" w:rsidP="00CA0B18">
      <w:pPr>
        <w:rPr>
          <w:rFonts w:ascii="Arial" w:hAnsi="Arial" w:cs="Arial"/>
          <w:bCs/>
          <w:iCs/>
          <w:sz w:val="20"/>
          <w:szCs w:val="20"/>
          <w:u w:val="single"/>
        </w:rPr>
      </w:pPr>
    </w:p>
    <w:p w14:paraId="689EE788" w14:textId="77777777" w:rsidR="00BF30B1" w:rsidRDefault="00BF30B1">
      <w:pPr>
        <w:rPr>
          <w:rFonts w:ascii="Arial" w:hAnsi="Arial" w:cs="Arial"/>
          <w:b/>
          <w:iCs/>
          <w:sz w:val="20"/>
          <w:szCs w:val="20"/>
          <w:u w:val="single"/>
        </w:rPr>
      </w:pPr>
      <w:r>
        <w:rPr>
          <w:rFonts w:ascii="Arial" w:hAnsi="Arial" w:cs="Arial"/>
          <w:b/>
          <w:iCs/>
          <w:sz w:val="20"/>
          <w:szCs w:val="20"/>
          <w:u w:val="single"/>
        </w:rPr>
        <w:br w:type="page"/>
      </w:r>
    </w:p>
    <w:p w14:paraId="4C22B91B" w14:textId="21DE4F8F" w:rsidR="00CA0B18" w:rsidRPr="006E780E" w:rsidRDefault="00CA0B18" w:rsidP="00CA0B18">
      <w:pPr>
        <w:rPr>
          <w:rFonts w:ascii="Arial" w:hAnsi="Arial" w:cs="Arial"/>
          <w:b/>
          <w:iCs/>
          <w:sz w:val="20"/>
          <w:szCs w:val="20"/>
          <w:u w:val="single"/>
        </w:rPr>
      </w:pPr>
      <w:r w:rsidRPr="006E780E">
        <w:rPr>
          <w:rFonts w:ascii="Arial" w:hAnsi="Arial" w:cs="Arial"/>
          <w:b/>
          <w:iCs/>
          <w:sz w:val="20"/>
          <w:szCs w:val="20"/>
          <w:u w:val="single"/>
        </w:rPr>
        <w:lastRenderedPageBreak/>
        <w:t xml:space="preserve">Razpisni obrazec </w:t>
      </w:r>
      <w:r w:rsidR="00AE14EE" w:rsidRPr="006E780E">
        <w:rPr>
          <w:rFonts w:ascii="Arial" w:hAnsi="Arial" w:cs="Arial"/>
          <w:b/>
          <w:iCs/>
          <w:sz w:val="20"/>
          <w:szCs w:val="20"/>
          <w:u w:val="single"/>
        </w:rPr>
        <w:t>4</w:t>
      </w:r>
      <w:r w:rsidRPr="006E780E">
        <w:rPr>
          <w:rFonts w:ascii="Arial" w:hAnsi="Arial" w:cs="Arial"/>
          <w:b/>
          <w:iCs/>
          <w:sz w:val="20"/>
          <w:szCs w:val="20"/>
          <w:u w:val="single"/>
        </w:rPr>
        <w:t xml:space="preserve">a </w:t>
      </w:r>
      <w:r w:rsidRPr="006E780E">
        <w:rPr>
          <w:rFonts w:ascii="Arial" w:hAnsi="Arial" w:cs="Arial"/>
          <w:b/>
          <w:iCs/>
          <w:sz w:val="20"/>
          <w:szCs w:val="20"/>
        </w:rPr>
        <w:t xml:space="preserve">    </w:t>
      </w:r>
    </w:p>
    <w:p w14:paraId="33D44993" w14:textId="77777777" w:rsidR="00BF30B1" w:rsidRDefault="00BF30B1" w:rsidP="00CA0B18">
      <w:pPr>
        <w:rPr>
          <w:rFonts w:ascii="Arial" w:hAnsi="Arial" w:cs="Arial"/>
          <w:b/>
          <w:sz w:val="20"/>
          <w:szCs w:val="20"/>
        </w:rPr>
      </w:pPr>
    </w:p>
    <w:p w14:paraId="6158F869" w14:textId="33252A4B" w:rsidR="00CA0B18" w:rsidRPr="000B20FD" w:rsidRDefault="00CA0B18" w:rsidP="00CA0B18">
      <w:pPr>
        <w:rPr>
          <w:rFonts w:ascii="Arial" w:hAnsi="Arial" w:cs="Arial"/>
          <w:b/>
          <w:sz w:val="20"/>
          <w:szCs w:val="20"/>
        </w:rPr>
      </w:pPr>
      <w:r w:rsidRPr="000B20FD">
        <w:rPr>
          <w:rFonts w:ascii="Arial" w:hAnsi="Arial" w:cs="Arial"/>
          <w:b/>
          <w:sz w:val="20"/>
          <w:szCs w:val="20"/>
        </w:rPr>
        <w:t>VZOREC GARANCIJE ZA RESNOST PONUDBE</w:t>
      </w:r>
    </w:p>
    <w:p w14:paraId="2D3EAC7D" w14:textId="77777777" w:rsidR="00CA0B18" w:rsidRPr="000B20FD" w:rsidRDefault="00CA0B18" w:rsidP="00CA0B18">
      <w:pPr>
        <w:rPr>
          <w:rFonts w:ascii="Arial" w:hAnsi="Arial" w:cs="Arial"/>
          <w:b/>
          <w:sz w:val="20"/>
          <w:szCs w:val="20"/>
        </w:rPr>
      </w:pPr>
    </w:p>
    <w:p w14:paraId="586BF0CE"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Glava s podatki o garantu (banki) ali SWIFT-ključ </w:t>
      </w:r>
    </w:p>
    <w:p w14:paraId="4001EDEC"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5113D7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Za: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upravičenca tj. izvajalca postopka javnega naročanja)</w:t>
      </w:r>
    </w:p>
    <w:p w14:paraId="216FEA0E"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Datum: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datum izdaje)</w:t>
      </w:r>
    </w:p>
    <w:p w14:paraId="5D72DD2C"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A9BC2C5"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48BB49D"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b/>
          <w:sz w:val="20"/>
          <w:szCs w:val="20"/>
        </w:rPr>
        <w:t>BANČNA GARANCIJA ZA RESNOST PONUDBE</w:t>
      </w:r>
    </w:p>
    <w:p w14:paraId="5E9CDBF3"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2AEEF37"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ŠTEVILKA GARANCIJE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garancije)</w:t>
      </w:r>
    </w:p>
    <w:p w14:paraId="4C1BE713"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57C926D"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GARANT:</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in naslov banke v kraju izdaje)</w:t>
      </w:r>
    </w:p>
    <w:p w14:paraId="770A473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05B3790"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NAROČNIK: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(vpišeta se ime in naslov naročnika garancije, tj. kandidata oziroma ponudnika v postopku javnega naročanja)</w:t>
      </w:r>
    </w:p>
    <w:p w14:paraId="266F71D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6F3FD7"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UPRAVIČENEC:</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izvajalec postopka javnega naročanja)</w:t>
      </w:r>
    </w:p>
    <w:p w14:paraId="72F0E2CF"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E3A18E3"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OSNOVNI POSEL: </w:t>
      </w:r>
      <w:r w:rsidRPr="000B20FD">
        <w:rPr>
          <w:rFonts w:ascii="Arial" w:hAnsi="Arial" w:cs="Arial"/>
          <w:sz w:val="20"/>
          <w:szCs w:val="20"/>
        </w:rPr>
        <w:t xml:space="preserve">obveznost naročnika zavarovanja iz njegove ponudbe, predložene v postopku javnega naročanja št.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objave oziroma interne oznake postopka oddaje javnega naročila), katerega predmet 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predmet javnega naročila).</w:t>
      </w:r>
    </w:p>
    <w:p w14:paraId="35D96F5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1914341"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ZNESEK V EUR: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najvišji znesek s številko in besedo)</w:t>
      </w:r>
    </w:p>
    <w:p w14:paraId="6CCE0EF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82131C3"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LISTINE, KI JIH JE POLEG IZJAVE TREBA PRILOŽITI ZAHTEVI ZA PLAČILO IN SE IZRECNO ZAHTEVAJO V SPODNJEM BESEDILU: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(nobena/navede se listina)</w:t>
      </w:r>
    </w:p>
    <w:p w14:paraId="6C7ECE71"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7C2C5A0"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JEZIK V ZAHTEVANIH LISTINAH:</w:t>
      </w:r>
      <w:r w:rsidRPr="000B20FD">
        <w:rPr>
          <w:rFonts w:ascii="Arial" w:hAnsi="Arial" w:cs="Arial"/>
          <w:sz w:val="20"/>
          <w:szCs w:val="20"/>
        </w:rPr>
        <w:t xml:space="preserve"> slovenski</w:t>
      </w:r>
    </w:p>
    <w:p w14:paraId="66247FA3"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1417B5D"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OBLIKA PREDLOŽITVE:</w:t>
      </w:r>
      <w:r w:rsidRPr="000B20FD">
        <w:rPr>
          <w:rFonts w:ascii="Arial" w:hAnsi="Arial" w:cs="Arial"/>
          <w:sz w:val="20"/>
          <w:szCs w:val="20"/>
        </w:rPr>
        <w:t xml:space="preserve"> v papirni obliki s priporočeno pošto ali katerokoli obliko hitre pošte ali osebno ali v elektronski obliki po SWIFT sistemu na naslov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(navede se SWIFT naslova garanta)</w:t>
      </w:r>
    </w:p>
    <w:p w14:paraId="68266EE2"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78B49C"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KRAJ PREDLOŽITVE: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(garant vpiše naslov podružnice, kjer se opravi predložitev papirnih listin, ali elektronski naslov za predložitev v elektronski obliki, kot na primer garantov SWIFT naslov)</w:t>
      </w:r>
    </w:p>
    <w:p w14:paraId="22B59CB7"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C49DC5E"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Ne glede na naslov podružnice, ki jo je vpisal garant, se predložitev papirnih listin lahko opravi v katerikoli podružnici garanta na območju Republike Slovenije. </w:t>
      </w:r>
    </w:p>
    <w:p w14:paraId="2897CB5B"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261274A"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ROK VELJAVNOSTI: </w:t>
      </w:r>
      <w:r w:rsidRPr="000B20FD">
        <w:rPr>
          <w:rFonts w:ascii="Arial" w:hAnsi="Arial" w:cs="Arial"/>
          <w:sz w:val="20"/>
          <w:szCs w:val="20"/>
        </w:rPr>
        <w:fldChar w:fldCharType="begin">
          <w:ffData>
            <w:name w:val="Besedilo2"/>
            <w:enabled/>
            <w:calcOnExit w:val="0"/>
            <w:textInput>
              <w:default w:val="DD. MM. LLLL"/>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DD. MM. LLLL</w:t>
      </w:r>
      <w:r w:rsidRPr="000B20FD">
        <w:rPr>
          <w:rFonts w:ascii="Arial" w:hAnsi="Arial" w:cs="Arial"/>
          <w:sz w:val="20"/>
          <w:szCs w:val="20"/>
        </w:rPr>
        <w:fldChar w:fldCharType="end"/>
      </w:r>
      <w:r w:rsidRPr="000B20FD">
        <w:rPr>
          <w:rFonts w:ascii="Arial" w:hAnsi="Arial" w:cs="Arial"/>
          <w:sz w:val="20"/>
          <w:szCs w:val="20"/>
        </w:rPr>
        <w:t xml:space="preserve"> (vpiše se datum veljavnosti, ki je zahtevan v razpisni dokumentaciji za oddajo predmetnega javnega naročila ali v obvestilu o naročilu)</w:t>
      </w:r>
    </w:p>
    <w:p w14:paraId="442D3BCB"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65BA288"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STRANKA, KI MORA PLAČATI STROŠKE: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naročnika zavarovanja, tj. kandidata oziroma ponudnika v postopku javnega naročanja)</w:t>
      </w:r>
    </w:p>
    <w:p w14:paraId="5476EF55"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1C864FF" w14:textId="77777777" w:rsidR="00CA0B18" w:rsidRPr="000B20FD" w:rsidRDefault="00CA0B18" w:rsidP="00CA0B18">
      <w:pPr>
        <w:jc w:val="both"/>
        <w:rPr>
          <w:rFonts w:ascii="Arial" w:hAnsi="Arial" w:cs="Arial"/>
          <w:sz w:val="20"/>
          <w:szCs w:val="20"/>
        </w:rPr>
      </w:pPr>
      <w:r w:rsidRPr="000B20FD">
        <w:rPr>
          <w:rFonts w:ascii="Arial" w:hAnsi="Arial" w:cs="Arial"/>
          <w:sz w:val="20"/>
          <w:szCs w:val="20"/>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FD771AA" w14:textId="77777777" w:rsidR="00CA0B18" w:rsidRPr="000B20FD" w:rsidRDefault="00CA0B18" w:rsidP="00CA0B18">
      <w:pPr>
        <w:jc w:val="both"/>
        <w:rPr>
          <w:rFonts w:ascii="Arial" w:hAnsi="Arial" w:cs="Arial"/>
          <w:sz w:val="20"/>
          <w:szCs w:val="20"/>
        </w:rPr>
      </w:pPr>
    </w:p>
    <w:p w14:paraId="7730574D" w14:textId="77777777" w:rsidR="00CA0B18" w:rsidRPr="000B20FD" w:rsidRDefault="00CA0B18" w:rsidP="00CA0B18">
      <w:pPr>
        <w:jc w:val="both"/>
        <w:rPr>
          <w:rFonts w:ascii="Arial" w:hAnsi="Arial" w:cs="Arial"/>
          <w:sz w:val="20"/>
          <w:szCs w:val="20"/>
        </w:rPr>
      </w:pPr>
      <w:r w:rsidRPr="000B20FD">
        <w:rPr>
          <w:rFonts w:ascii="Arial" w:hAnsi="Arial" w:cs="Arial"/>
          <w:sz w:val="20"/>
          <w:szCs w:val="20"/>
        </w:rPr>
        <w:t xml:space="preserve">Zavarovanje se lahko unovči iz naslednjih razlogov, ki morajo biti navedeni v izjavi upravičenca oziroma zahtevi za plačilo: </w:t>
      </w:r>
    </w:p>
    <w:p w14:paraId="14922F4B" w14:textId="77777777" w:rsidR="00CA0B18" w:rsidRPr="000B20FD" w:rsidRDefault="00CA0B18" w:rsidP="00CA0B18">
      <w:pPr>
        <w:numPr>
          <w:ilvl w:val="0"/>
          <w:numId w:val="19"/>
        </w:numPr>
        <w:jc w:val="both"/>
        <w:rPr>
          <w:rFonts w:ascii="Arial" w:hAnsi="Arial" w:cs="Arial"/>
          <w:sz w:val="20"/>
          <w:szCs w:val="20"/>
        </w:rPr>
      </w:pPr>
      <w:r w:rsidRPr="000B20FD">
        <w:rPr>
          <w:rFonts w:ascii="Arial" w:hAnsi="Arial" w:cs="Arial"/>
          <w:sz w:val="20"/>
          <w:szCs w:val="20"/>
        </w:rPr>
        <w:lastRenderedPageBreak/>
        <w:t>naročnik zavarovanja je umaknil ponudbo po poteku roka za prejem ponudb ali nedopustno spremenil ponudbo v času njene veljavnosti; ali</w:t>
      </w:r>
    </w:p>
    <w:p w14:paraId="472D0FB6" w14:textId="77777777" w:rsidR="00CA0B18" w:rsidRPr="000B20FD" w:rsidRDefault="00CA0B18" w:rsidP="00CA0B18">
      <w:pPr>
        <w:numPr>
          <w:ilvl w:val="0"/>
          <w:numId w:val="19"/>
        </w:numPr>
        <w:jc w:val="both"/>
        <w:rPr>
          <w:rFonts w:ascii="Arial" w:hAnsi="Arial" w:cs="Arial"/>
          <w:sz w:val="20"/>
          <w:szCs w:val="20"/>
        </w:rPr>
      </w:pPr>
      <w:r w:rsidRPr="000B20FD">
        <w:rPr>
          <w:rFonts w:ascii="Arial" w:hAnsi="Arial" w:cs="Arial"/>
          <w:sz w:val="20"/>
          <w:szCs w:val="20"/>
        </w:rPr>
        <w:t>izbrani naročnik zavarovanja na poziv upravičenca ni podpisal pogodbe; ali</w:t>
      </w:r>
    </w:p>
    <w:p w14:paraId="26C08D30" w14:textId="77777777" w:rsidR="00CA0B18" w:rsidRPr="000B20FD" w:rsidRDefault="00CA0B18" w:rsidP="00CA0B18">
      <w:pPr>
        <w:numPr>
          <w:ilvl w:val="0"/>
          <w:numId w:val="19"/>
        </w:numPr>
        <w:jc w:val="both"/>
        <w:rPr>
          <w:rFonts w:ascii="Arial" w:hAnsi="Arial" w:cs="Arial"/>
          <w:sz w:val="20"/>
          <w:szCs w:val="20"/>
        </w:rPr>
      </w:pPr>
      <w:r w:rsidRPr="000B20FD">
        <w:rPr>
          <w:rFonts w:ascii="Arial" w:hAnsi="Arial" w:cs="Arial"/>
          <w:sz w:val="20"/>
          <w:szCs w:val="20"/>
        </w:rPr>
        <w:t>izbrani naročnik zavarovanja ni predložil zavarovanja za dobro izvedbo pogodbenih obveznosti v skladu s pogoji naročila.</w:t>
      </w:r>
    </w:p>
    <w:p w14:paraId="43F53CA2" w14:textId="77777777" w:rsidR="00CA0B18" w:rsidRPr="000B20FD" w:rsidRDefault="00CA0B18" w:rsidP="00CA0B18">
      <w:pPr>
        <w:jc w:val="both"/>
        <w:rPr>
          <w:rFonts w:ascii="Arial" w:hAnsi="Arial" w:cs="Arial"/>
          <w:sz w:val="20"/>
          <w:szCs w:val="20"/>
        </w:rPr>
      </w:pPr>
    </w:p>
    <w:p w14:paraId="3223F6A8" w14:textId="77777777" w:rsidR="00CA0B18" w:rsidRPr="000B20FD" w:rsidRDefault="00CA0B18" w:rsidP="00CA0B18">
      <w:pPr>
        <w:jc w:val="both"/>
        <w:rPr>
          <w:rFonts w:ascii="Arial" w:hAnsi="Arial" w:cs="Arial"/>
          <w:sz w:val="20"/>
          <w:szCs w:val="20"/>
        </w:rPr>
      </w:pPr>
      <w:r w:rsidRPr="000B20FD">
        <w:rPr>
          <w:rFonts w:ascii="Arial" w:hAnsi="Arial" w:cs="Arial"/>
          <w:sz w:val="20"/>
          <w:szCs w:val="20"/>
        </w:rPr>
        <w:t>Katerokoli zahtevo za plačilo po tem zavarovanju moramo prejeti na datum veljavnosti zavarovanja ali pred njim v zgoraj navedenem kraju predložitve.</w:t>
      </w:r>
    </w:p>
    <w:p w14:paraId="28BA62C6" w14:textId="77777777" w:rsidR="00CA0B18" w:rsidRPr="000B20FD" w:rsidRDefault="00CA0B18" w:rsidP="00CA0B18">
      <w:pPr>
        <w:jc w:val="both"/>
        <w:rPr>
          <w:rFonts w:ascii="Arial" w:hAnsi="Arial" w:cs="Arial"/>
          <w:sz w:val="20"/>
          <w:szCs w:val="20"/>
        </w:rPr>
      </w:pPr>
    </w:p>
    <w:p w14:paraId="116C144F" w14:textId="77777777" w:rsidR="00CA0B18" w:rsidRPr="000B20FD" w:rsidRDefault="00CA0B18" w:rsidP="00CA0B18">
      <w:pPr>
        <w:jc w:val="both"/>
        <w:rPr>
          <w:rFonts w:ascii="Arial" w:hAnsi="Arial" w:cs="Arial"/>
          <w:sz w:val="20"/>
          <w:szCs w:val="20"/>
        </w:rPr>
      </w:pPr>
      <w:r w:rsidRPr="000B20FD">
        <w:rPr>
          <w:rFonts w:ascii="Arial" w:hAnsi="Arial" w:cs="Arial"/>
          <w:sz w:val="20"/>
          <w:szCs w:val="20"/>
        </w:rPr>
        <w:t>Morebitne spore v zvezi s tem zavarovanjem rešuje stvarno pristojno sodišče v Ljubljani po slovenskem pravu.</w:t>
      </w:r>
    </w:p>
    <w:p w14:paraId="7A53CE06"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C13A646"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Za to garancijo veljajo Enotna pravila za garancije na poziv (EPGP) revizija iz leta 2010, izdana pri MTZ pod št. 758.</w:t>
      </w:r>
    </w:p>
    <w:p w14:paraId="18DED36D"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761CA26"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D94ED92" w14:textId="77777777" w:rsidR="00CA0B18" w:rsidRPr="000B20FD"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 xml:space="preserve">   garant</w:t>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(žig in podpis)</w:t>
      </w:r>
    </w:p>
    <w:p w14:paraId="156AC4BF" w14:textId="77777777" w:rsidR="00CA0B18" w:rsidRPr="000B20FD" w:rsidRDefault="00CA0B18" w:rsidP="00CA0B18">
      <w:pPr>
        <w:spacing w:before="120" w:line="216" w:lineRule="auto"/>
        <w:rPr>
          <w:rFonts w:ascii="Arial" w:hAnsi="Arial" w:cs="Arial"/>
          <w:b/>
          <w:sz w:val="20"/>
          <w:szCs w:val="20"/>
        </w:rPr>
      </w:pPr>
    </w:p>
    <w:p w14:paraId="3C0A8A89" w14:textId="77777777" w:rsidR="00CA0B18" w:rsidRPr="000B20FD" w:rsidRDefault="00CA0B18" w:rsidP="00CA0B18">
      <w:pPr>
        <w:spacing w:before="120" w:line="216" w:lineRule="auto"/>
        <w:rPr>
          <w:rFonts w:ascii="Arial" w:hAnsi="Arial" w:cs="Arial"/>
          <w:b/>
          <w:sz w:val="20"/>
          <w:szCs w:val="20"/>
        </w:rPr>
      </w:pPr>
    </w:p>
    <w:p w14:paraId="3C34BB46" w14:textId="77777777" w:rsidR="00C031A9" w:rsidRPr="004625C2" w:rsidRDefault="00C031A9" w:rsidP="00785BD8">
      <w:pPr>
        <w:spacing w:before="120" w:line="216" w:lineRule="auto"/>
        <w:rPr>
          <w:rFonts w:ascii="Arial" w:hAnsi="Arial" w:cs="Arial"/>
          <w:b/>
          <w:sz w:val="20"/>
          <w:szCs w:val="20"/>
        </w:rPr>
      </w:pPr>
    </w:p>
    <w:p w14:paraId="6D0986B1" w14:textId="77777777" w:rsidR="00CA0B18" w:rsidRDefault="00CA0B18" w:rsidP="00B8261D">
      <w:pPr>
        <w:rPr>
          <w:rFonts w:ascii="Arial" w:hAnsi="Arial" w:cs="Arial"/>
          <w:b/>
          <w:bCs/>
          <w:iCs/>
          <w:sz w:val="20"/>
          <w:szCs w:val="20"/>
        </w:rPr>
      </w:pPr>
    </w:p>
    <w:p w14:paraId="21813900" w14:textId="77777777" w:rsidR="00CA0B18" w:rsidRDefault="00CA0B18" w:rsidP="00B8261D">
      <w:pPr>
        <w:rPr>
          <w:rFonts w:ascii="Arial" w:hAnsi="Arial" w:cs="Arial"/>
          <w:b/>
          <w:bCs/>
          <w:iCs/>
          <w:sz w:val="20"/>
          <w:szCs w:val="20"/>
        </w:rPr>
      </w:pPr>
    </w:p>
    <w:p w14:paraId="757482D9" w14:textId="77777777" w:rsidR="00CA0B18" w:rsidRDefault="00CA0B18" w:rsidP="00B8261D">
      <w:pPr>
        <w:rPr>
          <w:rFonts w:ascii="Arial" w:hAnsi="Arial" w:cs="Arial"/>
          <w:b/>
          <w:bCs/>
          <w:iCs/>
          <w:sz w:val="20"/>
          <w:szCs w:val="20"/>
        </w:rPr>
      </w:pPr>
    </w:p>
    <w:p w14:paraId="11CCB479" w14:textId="77777777" w:rsidR="00CA0B18" w:rsidRDefault="00CA0B18" w:rsidP="00B8261D">
      <w:pPr>
        <w:rPr>
          <w:rFonts w:ascii="Arial" w:hAnsi="Arial" w:cs="Arial"/>
          <w:b/>
          <w:bCs/>
          <w:iCs/>
          <w:sz w:val="20"/>
          <w:szCs w:val="20"/>
        </w:rPr>
      </w:pPr>
    </w:p>
    <w:p w14:paraId="7B71779E" w14:textId="77777777" w:rsidR="00CA0B18" w:rsidRDefault="00CA0B18" w:rsidP="00B8261D">
      <w:pPr>
        <w:rPr>
          <w:rFonts w:ascii="Arial" w:hAnsi="Arial" w:cs="Arial"/>
          <w:b/>
          <w:bCs/>
          <w:iCs/>
          <w:sz w:val="20"/>
          <w:szCs w:val="20"/>
        </w:rPr>
      </w:pPr>
    </w:p>
    <w:p w14:paraId="4B06DE09" w14:textId="77777777" w:rsidR="00CA0B18" w:rsidRDefault="00CA0B18" w:rsidP="00B8261D">
      <w:pPr>
        <w:rPr>
          <w:rFonts w:ascii="Arial" w:hAnsi="Arial" w:cs="Arial"/>
          <w:b/>
          <w:bCs/>
          <w:iCs/>
          <w:sz w:val="20"/>
          <w:szCs w:val="20"/>
        </w:rPr>
      </w:pPr>
    </w:p>
    <w:p w14:paraId="6180E000" w14:textId="77777777" w:rsidR="00CA0B18" w:rsidRDefault="00CA0B18" w:rsidP="00B8261D">
      <w:pPr>
        <w:rPr>
          <w:rFonts w:ascii="Arial" w:hAnsi="Arial" w:cs="Arial"/>
          <w:b/>
          <w:bCs/>
          <w:iCs/>
          <w:sz w:val="20"/>
          <w:szCs w:val="20"/>
        </w:rPr>
      </w:pPr>
    </w:p>
    <w:p w14:paraId="281E4CF3" w14:textId="77777777" w:rsidR="00CA0B18" w:rsidRDefault="00CA0B18" w:rsidP="00B8261D">
      <w:pPr>
        <w:rPr>
          <w:rFonts w:ascii="Arial" w:hAnsi="Arial" w:cs="Arial"/>
          <w:b/>
          <w:bCs/>
          <w:iCs/>
          <w:sz w:val="20"/>
          <w:szCs w:val="20"/>
        </w:rPr>
      </w:pPr>
    </w:p>
    <w:p w14:paraId="2D7ABDCD" w14:textId="77777777" w:rsidR="00CA0B18" w:rsidRDefault="00CA0B18" w:rsidP="00B8261D">
      <w:pPr>
        <w:rPr>
          <w:rFonts w:ascii="Arial" w:hAnsi="Arial" w:cs="Arial"/>
          <w:b/>
          <w:bCs/>
          <w:iCs/>
          <w:sz w:val="20"/>
          <w:szCs w:val="20"/>
        </w:rPr>
      </w:pPr>
    </w:p>
    <w:p w14:paraId="58D02BCD" w14:textId="77777777" w:rsidR="00CA0B18" w:rsidRDefault="00CA0B18" w:rsidP="00B8261D">
      <w:pPr>
        <w:rPr>
          <w:rFonts w:ascii="Arial" w:hAnsi="Arial" w:cs="Arial"/>
          <w:b/>
          <w:bCs/>
          <w:iCs/>
          <w:sz w:val="20"/>
          <w:szCs w:val="20"/>
        </w:rPr>
      </w:pPr>
    </w:p>
    <w:p w14:paraId="452D3881" w14:textId="77777777" w:rsidR="00CA0B18" w:rsidRDefault="00CA0B18" w:rsidP="00B8261D">
      <w:pPr>
        <w:rPr>
          <w:rFonts w:ascii="Arial" w:hAnsi="Arial" w:cs="Arial"/>
          <w:b/>
          <w:bCs/>
          <w:iCs/>
          <w:sz w:val="20"/>
          <w:szCs w:val="20"/>
        </w:rPr>
      </w:pPr>
    </w:p>
    <w:p w14:paraId="72DD8F51" w14:textId="77777777" w:rsidR="00CA0B18" w:rsidRDefault="00CA0B18" w:rsidP="00B8261D">
      <w:pPr>
        <w:rPr>
          <w:rFonts w:ascii="Arial" w:hAnsi="Arial" w:cs="Arial"/>
          <w:b/>
          <w:bCs/>
          <w:iCs/>
          <w:sz w:val="20"/>
          <w:szCs w:val="20"/>
        </w:rPr>
      </w:pPr>
    </w:p>
    <w:p w14:paraId="38D00A31" w14:textId="77777777" w:rsidR="00CA0B18" w:rsidRDefault="00CA0B18" w:rsidP="00B8261D">
      <w:pPr>
        <w:rPr>
          <w:rFonts w:ascii="Arial" w:hAnsi="Arial" w:cs="Arial"/>
          <w:b/>
          <w:bCs/>
          <w:iCs/>
          <w:sz w:val="20"/>
          <w:szCs w:val="20"/>
        </w:rPr>
      </w:pPr>
    </w:p>
    <w:p w14:paraId="2023C5B5" w14:textId="77777777" w:rsidR="00CA0B18" w:rsidRDefault="00CA0B18" w:rsidP="00B8261D">
      <w:pPr>
        <w:rPr>
          <w:rFonts w:ascii="Arial" w:hAnsi="Arial" w:cs="Arial"/>
          <w:b/>
          <w:bCs/>
          <w:iCs/>
          <w:sz w:val="20"/>
          <w:szCs w:val="20"/>
        </w:rPr>
      </w:pPr>
    </w:p>
    <w:p w14:paraId="1764644F" w14:textId="77777777" w:rsidR="00CA0B18" w:rsidRDefault="00CA0B18" w:rsidP="00B8261D">
      <w:pPr>
        <w:rPr>
          <w:rFonts w:ascii="Arial" w:hAnsi="Arial" w:cs="Arial"/>
          <w:b/>
          <w:bCs/>
          <w:iCs/>
          <w:sz w:val="20"/>
          <w:szCs w:val="20"/>
        </w:rPr>
      </w:pPr>
    </w:p>
    <w:p w14:paraId="0168DCFB" w14:textId="77777777" w:rsidR="00CA0B18" w:rsidRDefault="00CA0B18" w:rsidP="00B8261D">
      <w:pPr>
        <w:rPr>
          <w:rFonts w:ascii="Arial" w:hAnsi="Arial" w:cs="Arial"/>
          <w:b/>
          <w:bCs/>
          <w:iCs/>
          <w:sz w:val="20"/>
          <w:szCs w:val="20"/>
        </w:rPr>
      </w:pPr>
    </w:p>
    <w:p w14:paraId="2EF23817" w14:textId="77777777" w:rsidR="00CA0B18" w:rsidRDefault="00CA0B18" w:rsidP="00B8261D">
      <w:pPr>
        <w:rPr>
          <w:rFonts w:ascii="Arial" w:hAnsi="Arial" w:cs="Arial"/>
          <w:b/>
          <w:bCs/>
          <w:iCs/>
          <w:sz w:val="20"/>
          <w:szCs w:val="20"/>
        </w:rPr>
      </w:pPr>
    </w:p>
    <w:p w14:paraId="1D5E98F5" w14:textId="77777777" w:rsidR="00CA0B18" w:rsidRDefault="00CA0B18" w:rsidP="00B8261D">
      <w:pPr>
        <w:rPr>
          <w:rFonts w:ascii="Arial" w:hAnsi="Arial" w:cs="Arial"/>
          <w:b/>
          <w:bCs/>
          <w:iCs/>
          <w:sz w:val="20"/>
          <w:szCs w:val="20"/>
        </w:rPr>
      </w:pPr>
    </w:p>
    <w:p w14:paraId="511EC2BC" w14:textId="77777777" w:rsidR="00CA0B18" w:rsidRDefault="00CA0B18" w:rsidP="00B8261D">
      <w:pPr>
        <w:rPr>
          <w:rFonts w:ascii="Arial" w:hAnsi="Arial" w:cs="Arial"/>
          <w:b/>
          <w:bCs/>
          <w:iCs/>
          <w:sz w:val="20"/>
          <w:szCs w:val="20"/>
        </w:rPr>
      </w:pPr>
    </w:p>
    <w:p w14:paraId="242192AF" w14:textId="77777777" w:rsidR="00CA0B18" w:rsidRDefault="00CA0B18" w:rsidP="00B8261D">
      <w:pPr>
        <w:rPr>
          <w:rFonts w:ascii="Arial" w:hAnsi="Arial" w:cs="Arial"/>
          <w:b/>
          <w:bCs/>
          <w:iCs/>
          <w:sz w:val="20"/>
          <w:szCs w:val="20"/>
        </w:rPr>
      </w:pPr>
    </w:p>
    <w:p w14:paraId="3705006B" w14:textId="77777777" w:rsidR="00CA0B18" w:rsidRDefault="00CA0B18" w:rsidP="00B8261D">
      <w:pPr>
        <w:rPr>
          <w:rFonts w:ascii="Arial" w:hAnsi="Arial" w:cs="Arial"/>
          <w:b/>
          <w:bCs/>
          <w:iCs/>
          <w:sz w:val="20"/>
          <w:szCs w:val="20"/>
        </w:rPr>
      </w:pPr>
    </w:p>
    <w:p w14:paraId="55EDCF3A" w14:textId="77777777" w:rsidR="00CA0B18" w:rsidRDefault="00CA0B18" w:rsidP="00B8261D">
      <w:pPr>
        <w:rPr>
          <w:rFonts w:ascii="Arial" w:hAnsi="Arial" w:cs="Arial"/>
          <w:b/>
          <w:bCs/>
          <w:iCs/>
          <w:sz w:val="20"/>
          <w:szCs w:val="20"/>
        </w:rPr>
      </w:pPr>
    </w:p>
    <w:p w14:paraId="1F33D36B" w14:textId="77777777" w:rsidR="00CA0B18" w:rsidRDefault="00CA0B18" w:rsidP="00B8261D">
      <w:pPr>
        <w:rPr>
          <w:rFonts w:ascii="Arial" w:hAnsi="Arial" w:cs="Arial"/>
          <w:b/>
          <w:bCs/>
          <w:iCs/>
          <w:sz w:val="20"/>
          <w:szCs w:val="20"/>
        </w:rPr>
      </w:pPr>
    </w:p>
    <w:p w14:paraId="22426034" w14:textId="77777777" w:rsidR="00CA0B18" w:rsidRDefault="00CA0B18" w:rsidP="00B8261D">
      <w:pPr>
        <w:rPr>
          <w:rFonts w:ascii="Arial" w:hAnsi="Arial" w:cs="Arial"/>
          <w:b/>
          <w:bCs/>
          <w:iCs/>
          <w:sz w:val="20"/>
          <w:szCs w:val="20"/>
        </w:rPr>
      </w:pPr>
    </w:p>
    <w:p w14:paraId="6771646F" w14:textId="77777777" w:rsidR="00CA0B18" w:rsidRDefault="00CA0B18" w:rsidP="00B8261D">
      <w:pPr>
        <w:rPr>
          <w:rFonts w:ascii="Arial" w:hAnsi="Arial" w:cs="Arial"/>
          <w:b/>
          <w:bCs/>
          <w:iCs/>
          <w:sz w:val="20"/>
          <w:szCs w:val="20"/>
        </w:rPr>
      </w:pPr>
    </w:p>
    <w:p w14:paraId="0426E359" w14:textId="77777777" w:rsidR="00CA0B18" w:rsidRDefault="00CA0B18" w:rsidP="00B8261D">
      <w:pPr>
        <w:rPr>
          <w:rFonts w:ascii="Arial" w:hAnsi="Arial" w:cs="Arial"/>
          <w:b/>
          <w:bCs/>
          <w:iCs/>
          <w:sz w:val="20"/>
          <w:szCs w:val="20"/>
        </w:rPr>
      </w:pPr>
    </w:p>
    <w:p w14:paraId="62EC8BD2" w14:textId="77777777" w:rsidR="00CA0B18" w:rsidRDefault="00CA0B18" w:rsidP="00B8261D">
      <w:pPr>
        <w:rPr>
          <w:rFonts w:ascii="Arial" w:hAnsi="Arial" w:cs="Arial"/>
          <w:b/>
          <w:bCs/>
          <w:iCs/>
          <w:sz w:val="20"/>
          <w:szCs w:val="20"/>
        </w:rPr>
      </w:pPr>
    </w:p>
    <w:p w14:paraId="27BCE3DD" w14:textId="77777777" w:rsidR="00CA0B18" w:rsidRDefault="00CA0B18" w:rsidP="00B8261D">
      <w:pPr>
        <w:rPr>
          <w:rFonts w:ascii="Arial" w:hAnsi="Arial" w:cs="Arial"/>
          <w:b/>
          <w:bCs/>
          <w:iCs/>
          <w:sz w:val="20"/>
          <w:szCs w:val="20"/>
        </w:rPr>
      </w:pPr>
    </w:p>
    <w:p w14:paraId="147E5055" w14:textId="77777777" w:rsidR="00CA0B18" w:rsidRDefault="00CA0B18" w:rsidP="00B8261D">
      <w:pPr>
        <w:rPr>
          <w:rFonts w:ascii="Arial" w:hAnsi="Arial" w:cs="Arial"/>
          <w:b/>
          <w:bCs/>
          <w:iCs/>
          <w:sz w:val="20"/>
          <w:szCs w:val="20"/>
        </w:rPr>
      </w:pPr>
    </w:p>
    <w:p w14:paraId="4CDC8573" w14:textId="77777777" w:rsidR="00CA0B18" w:rsidRDefault="00CA0B18" w:rsidP="00B8261D">
      <w:pPr>
        <w:rPr>
          <w:rFonts w:ascii="Arial" w:hAnsi="Arial" w:cs="Arial"/>
          <w:b/>
          <w:bCs/>
          <w:iCs/>
          <w:sz w:val="20"/>
          <w:szCs w:val="20"/>
        </w:rPr>
      </w:pPr>
    </w:p>
    <w:p w14:paraId="42F86BF0" w14:textId="77777777" w:rsidR="00CA0B18" w:rsidRDefault="00CA0B18" w:rsidP="00B8261D">
      <w:pPr>
        <w:rPr>
          <w:rFonts w:ascii="Arial" w:hAnsi="Arial" w:cs="Arial"/>
          <w:b/>
          <w:bCs/>
          <w:iCs/>
          <w:sz w:val="20"/>
          <w:szCs w:val="20"/>
        </w:rPr>
      </w:pPr>
    </w:p>
    <w:p w14:paraId="4F51A3E3" w14:textId="77777777" w:rsidR="00CA0B18" w:rsidRDefault="00CA0B18" w:rsidP="00B8261D">
      <w:pPr>
        <w:rPr>
          <w:rFonts w:ascii="Arial" w:hAnsi="Arial" w:cs="Arial"/>
          <w:b/>
          <w:bCs/>
          <w:iCs/>
          <w:sz w:val="20"/>
          <w:szCs w:val="20"/>
        </w:rPr>
      </w:pPr>
    </w:p>
    <w:p w14:paraId="0A09232B" w14:textId="77777777" w:rsidR="00CA0B18" w:rsidRDefault="00CA0B18" w:rsidP="00B8261D">
      <w:pPr>
        <w:rPr>
          <w:rFonts w:ascii="Arial" w:hAnsi="Arial" w:cs="Arial"/>
          <w:b/>
          <w:bCs/>
          <w:iCs/>
          <w:sz w:val="20"/>
          <w:szCs w:val="20"/>
        </w:rPr>
      </w:pPr>
    </w:p>
    <w:p w14:paraId="1B96EB16" w14:textId="77777777" w:rsidR="00CA0B18" w:rsidRDefault="00CA0B18" w:rsidP="00B8261D">
      <w:pPr>
        <w:rPr>
          <w:rFonts w:ascii="Arial" w:hAnsi="Arial" w:cs="Arial"/>
          <w:b/>
          <w:bCs/>
          <w:iCs/>
          <w:sz w:val="20"/>
          <w:szCs w:val="20"/>
        </w:rPr>
      </w:pPr>
    </w:p>
    <w:p w14:paraId="07C562E4" w14:textId="77777777" w:rsidR="00CA0B18" w:rsidRDefault="00CA0B18" w:rsidP="00B8261D">
      <w:pPr>
        <w:rPr>
          <w:rFonts w:ascii="Arial" w:hAnsi="Arial" w:cs="Arial"/>
          <w:b/>
          <w:bCs/>
          <w:iCs/>
          <w:sz w:val="20"/>
          <w:szCs w:val="20"/>
        </w:rPr>
      </w:pPr>
    </w:p>
    <w:p w14:paraId="3A6F8BA3" w14:textId="77777777" w:rsidR="00CA0B18" w:rsidRDefault="00CA0B18" w:rsidP="00B8261D">
      <w:pPr>
        <w:rPr>
          <w:rFonts w:ascii="Arial" w:hAnsi="Arial" w:cs="Arial"/>
          <w:b/>
          <w:bCs/>
          <w:iCs/>
          <w:sz w:val="20"/>
          <w:szCs w:val="20"/>
        </w:rPr>
      </w:pPr>
    </w:p>
    <w:p w14:paraId="644CB8A4" w14:textId="77777777" w:rsidR="00CA0B18" w:rsidRDefault="00CA0B18" w:rsidP="00B8261D">
      <w:pPr>
        <w:rPr>
          <w:rFonts w:ascii="Arial" w:hAnsi="Arial" w:cs="Arial"/>
          <w:b/>
          <w:bCs/>
          <w:iCs/>
          <w:sz w:val="20"/>
          <w:szCs w:val="20"/>
        </w:rPr>
      </w:pPr>
    </w:p>
    <w:p w14:paraId="6E544FE8" w14:textId="77777777" w:rsidR="00CA0B18" w:rsidRDefault="00CA0B18" w:rsidP="00B8261D">
      <w:pPr>
        <w:rPr>
          <w:rFonts w:ascii="Arial" w:hAnsi="Arial" w:cs="Arial"/>
          <w:b/>
          <w:bCs/>
          <w:iCs/>
          <w:sz w:val="20"/>
          <w:szCs w:val="20"/>
        </w:rPr>
      </w:pPr>
    </w:p>
    <w:p w14:paraId="338A5970" w14:textId="77777777" w:rsidR="00CA0B18" w:rsidRDefault="00CA0B18" w:rsidP="00B8261D">
      <w:pPr>
        <w:rPr>
          <w:rFonts w:ascii="Arial" w:hAnsi="Arial" w:cs="Arial"/>
          <w:b/>
          <w:bCs/>
          <w:iCs/>
          <w:sz w:val="20"/>
          <w:szCs w:val="20"/>
        </w:rPr>
      </w:pPr>
    </w:p>
    <w:p w14:paraId="75344053" w14:textId="77777777" w:rsidR="00CA0B18" w:rsidRDefault="00CA0B18" w:rsidP="00B8261D">
      <w:pPr>
        <w:rPr>
          <w:rFonts w:ascii="Arial" w:hAnsi="Arial" w:cs="Arial"/>
          <w:b/>
          <w:bCs/>
          <w:iCs/>
          <w:sz w:val="20"/>
          <w:szCs w:val="20"/>
        </w:rPr>
      </w:pPr>
    </w:p>
    <w:p w14:paraId="70A9AF9E" w14:textId="65315A88" w:rsidR="00B8261D" w:rsidRPr="004625C2" w:rsidRDefault="002135C7" w:rsidP="00B8261D">
      <w:pPr>
        <w:rPr>
          <w:rFonts w:ascii="Arial" w:hAnsi="Arial" w:cs="Arial"/>
          <w:b/>
          <w:bCs/>
          <w:iCs/>
          <w:sz w:val="20"/>
          <w:szCs w:val="20"/>
        </w:rPr>
      </w:pPr>
      <w:r w:rsidRPr="004625C2">
        <w:rPr>
          <w:rFonts w:ascii="Arial" w:hAnsi="Arial" w:cs="Arial"/>
          <w:b/>
          <w:bCs/>
          <w:iCs/>
          <w:sz w:val="20"/>
          <w:szCs w:val="20"/>
        </w:rPr>
        <w:t xml:space="preserve">Razpisni obrazec </w:t>
      </w:r>
      <w:r w:rsidR="00AE14EE">
        <w:rPr>
          <w:rFonts w:ascii="Arial" w:hAnsi="Arial" w:cs="Arial"/>
          <w:b/>
          <w:bCs/>
          <w:iCs/>
          <w:sz w:val="20"/>
          <w:szCs w:val="20"/>
        </w:rPr>
        <w:t>4</w:t>
      </w:r>
      <w:r w:rsidR="00CA0B18">
        <w:rPr>
          <w:rFonts w:ascii="Arial" w:hAnsi="Arial" w:cs="Arial"/>
          <w:b/>
          <w:bCs/>
          <w:iCs/>
          <w:sz w:val="20"/>
          <w:szCs w:val="20"/>
        </w:rPr>
        <w:t>b</w:t>
      </w:r>
      <w:r w:rsidRPr="004625C2">
        <w:rPr>
          <w:rFonts w:ascii="Arial" w:hAnsi="Arial" w:cs="Arial"/>
          <w:b/>
          <w:bCs/>
          <w:iCs/>
          <w:sz w:val="20"/>
          <w:szCs w:val="20"/>
        </w:rPr>
        <w:t>: Zavarovanje za dobro izvedbo pogodbenih obveznosti</w:t>
      </w:r>
    </w:p>
    <w:p w14:paraId="6DC1ACA6" w14:textId="77777777" w:rsidR="002135C7" w:rsidRPr="004625C2" w:rsidRDefault="002135C7" w:rsidP="00B8261D">
      <w:pPr>
        <w:rPr>
          <w:rFonts w:ascii="Arial" w:hAnsi="Arial" w:cs="Arial"/>
          <w:b/>
          <w:bCs/>
          <w:iCs/>
          <w:sz w:val="20"/>
          <w:szCs w:val="20"/>
        </w:rPr>
      </w:pPr>
    </w:p>
    <w:p w14:paraId="5A42D10D" w14:textId="77777777" w:rsidR="002135C7" w:rsidRPr="004625C2" w:rsidRDefault="002135C7" w:rsidP="00B8261D">
      <w:pPr>
        <w:rPr>
          <w:rFonts w:ascii="Arial" w:hAnsi="Arial" w:cs="Arial"/>
          <w:sz w:val="20"/>
          <w:szCs w:val="20"/>
        </w:rPr>
      </w:pPr>
    </w:p>
    <w:p w14:paraId="6E8023EB" w14:textId="067C9CD7" w:rsidR="00785BD8" w:rsidRPr="004625C2" w:rsidRDefault="00D12A85" w:rsidP="00B8261D">
      <w:pPr>
        <w:rPr>
          <w:rFonts w:ascii="Arial" w:hAnsi="Arial" w:cs="Arial"/>
          <w:b/>
          <w:sz w:val="20"/>
          <w:szCs w:val="20"/>
        </w:rPr>
      </w:pPr>
      <w:r w:rsidRPr="004625C2">
        <w:rPr>
          <w:rFonts w:ascii="Arial" w:hAnsi="Arial" w:cs="Arial"/>
          <w:b/>
          <w:sz w:val="20"/>
          <w:szCs w:val="20"/>
        </w:rPr>
        <w:t xml:space="preserve">Obrazec </w:t>
      </w:r>
      <w:r w:rsidR="006D244B">
        <w:rPr>
          <w:rFonts w:ascii="Arial" w:hAnsi="Arial" w:cs="Arial"/>
          <w:b/>
          <w:sz w:val="20"/>
          <w:szCs w:val="20"/>
        </w:rPr>
        <w:t>garancije</w:t>
      </w:r>
      <w:r w:rsidR="006D244B" w:rsidRPr="004625C2">
        <w:rPr>
          <w:rFonts w:ascii="Arial" w:hAnsi="Arial" w:cs="Arial"/>
          <w:b/>
          <w:sz w:val="20"/>
          <w:szCs w:val="20"/>
        </w:rPr>
        <w:t xml:space="preserve"> </w:t>
      </w:r>
      <w:r w:rsidRPr="004625C2">
        <w:rPr>
          <w:rFonts w:ascii="Arial" w:hAnsi="Arial" w:cs="Arial"/>
          <w:b/>
          <w:sz w:val="20"/>
          <w:szCs w:val="20"/>
        </w:rPr>
        <w:t>za dobro izvedbo pogodbenih obveznosti po EPGP-758</w:t>
      </w:r>
    </w:p>
    <w:p w14:paraId="141584B9" w14:textId="77777777" w:rsidR="00785BD8" w:rsidRPr="004625C2" w:rsidRDefault="00785BD8" w:rsidP="007143EA">
      <w:pPr>
        <w:pStyle w:val="Default"/>
        <w:rPr>
          <w:rFonts w:ascii="Arial" w:hAnsi="Arial" w:cs="Arial"/>
          <w:b/>
          <w:bCs/>
          <w:iCs/>
          <w:sz w:val="20"/>
          <w:szCs w:val="20"/>
          <w:shd w:val="clear" w:color="auto" w:fill="FFFFFF"/>
          <w:lang w:eastAsia="ko-KR"/>
        </w:rPr>
      </w:pPr>
    </w:p>
    <w:p w14:paraId="6E37303F"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iCs/>
          <w:sz w:val="20"/>
          <w:szCs w:val="20"/>
        </w:rPr>
        <w:t>Glava s podatki o garantu (zavarovalnici/banki) ali SWIFT ključ</w:t>
      </w:r>
    </w:p>
    <w:p w14:paraId="5642CDE8" w14:textId="27CD0E86"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 xml:space="preserve">Za: SŽ - </w:t>
      </w:r>
      <w:r w:rsidR="002135C7" w:rsidRPr="004625C2">
        <w:rPr>
          <w:rFonts w:ascii="Arial" w:hAnsi="Arial" w:cs="Arial"/>
          <w:sz w:val="20"/>
          <w:szCs w:val="20"/>
        </w:rPr>
        <w:t>Infrastruktura</w:t>
      </w:r>
      <w:r w:rsidRPr="004625C2">
        <w:rPr>
          <w:rFonts w:ascii="Arial" w:hAnsi="Arial" w:cs="Arial"/>
          <w:sz w:val="20"/>
          <w:szCs w:val="20"/>
        </w:rPr>
        <w:t xml:space="preserve">, d.o.o., </w:t>
      </w:r>
      <w:r w:rsidR="002135C7" w:rsidRPr="004625C2">
        <w:rPr>
          <w:rFonts w:ascii="Arial" w:hAnsi="Arial" w:cs="Arial"/>
          <w:sz w:val="20"/>
          <w:szCs w:val="20"/>
        </w:rPr>
        <w:t>Kolodvorska</w:t>
      </w:r>
      <w:r w:rsidRPr="004625C2">
        <w:rPr>
          <w:rFonts w:ascii="Arial" w:hAnsi="Arial" w:cs="Arial"/>
          <w:sz w:val="20"/>
          <w:szCs w:val="20"/>
        </w:rPr>
        <w:t>, 1000 Ljubljana</w:t>
      </w:r>
    </w:p>
    <w:p w14:paraId="5BE22235"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 xml:space="preserve">Datum: </w:t>
      </w:r>
      <w:r w:rsidRPr="004625C2">
        <w:rPr>
          <w:rFonts w:ascii="Arial" w:hAnsi="Arial" w:cs="Arial"/>
          <w:iCs/>
          <w:sz w:val="20"/>
          <w:szCs w:val="20"/>
        </w:rPr>
        <w:t>(vpiše se datum izdaje)</w:t>
      </w:r>
    </w:p>
    <w:p w14:paraId="0D473ECC" w14:textId="477DA736"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VRSTA ZAVAROVANJA:</w:t>
      </w:r>
      <w:r w:rsidRPr="004625C2">
        <w:rPr>
          <w:rFonts w:ascii="Arial" w:hAnsi="Arial" w:cs="Arial"/>
          <w:sz w:val="20"/>
          <w:szCs w:val="20"/>
        </w:rPr>
        <w:t xml:space="preserve"> </w:t>
      </w:r>
      <w:r w:rsidRPr="004625C2">
        <w:rPr>
          <w:rFonts w:ascii="Arial" w:hAnsi="Arial" w:cs="Arial"/>
          <w:iCs/>
          <w:sz w:val="20"/>
          <w:szCs w:val="20"/>
        </w:rPr>
        <w:t>(vpiše se vrsta zavarovanja: bančna garancija)</w:t>
      </w:r>
    </w:p>
    <w:p w14:paraId="0140CF09"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ŠTEVILKA:</w:t>
      </w:r>
      <w:r w:rsidRPr="004625C2">
        <w:rPr>
          <w:rFonts w:ascii="Arial" w:hAnsi="Arial" w:cs="Arial"/>
          <w:sz w:val="20"/>
          <w:szCs w:val="20"/>
        </w:rPr>
        <w:t xml:space="preserve"> </w:t>
      </w:r>
      <w:r w:rsidRPr="004625C2">
        <w:rPr>
          <w:rFonts w:ascii="Arial" w:hAnsi="Arial" w:cs="Arial"/>
          <w:iCs/>
          <w:sz w:val="20"/>
          <w:szCs w:val="20"/>
        </w:rPr>
        <w:t>(vpiše se številka zavarovanja)</w:t>
      </w:r>
    </w:p>
    <w:p w14:paraId="2E534537"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GARANT:</w:t>
      </w:r>
      <w:r w:rsidRPr="004625C2">
        <w:rPr>
          <w:rFonts w:ascii="Arial" w:hAnsi="Arial" w:cs="Arial"/>
          <w:sz w:val="20"/>
          <w:szCs w:val="20"/>
        </w:rPr>
        <w:t xml:space="preserve"> </w:t>
      </w:r>
      <w:r w:rsidRPr="004625C2">
        <w:rPr>
          <w:rFonts w:ascii="Arial" w:hAnsi="Arial" w:cs="Arial"/>
          <w:iCs/>
          <w:sz w:val="20"/>
          <w:szCs w:val="20"/>
        </w:rPr>
        <w:t>(vpiše se ime in naslov zavarovalnice/banke v kraju izdaje)</w:t>
      </w:r>
    </w:p>
    <w:p w14:paraId="4B932A9E"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NAROČNIK:</w:t>
      </w:r>
      <w:r w:rsidRPr="004625C2">
        <w:rPr>
          <w:rFonts w:ascii="Arial" w:hAnsi="Arial" w:cs="Arial"/>
          <w:sz w:val="20"/>
          <w:szCs w:val="20"/>
        </w:rPr>
        <w:t xml:space="preserve"> </w:t>
      </w:r>
      <w:r w:rsidRPr="004625C2">
        <w:rPr>
          <w:rFonts w:ascii="Arial" w:hAnsi="Arial" w:cs="Arial"/>
          <w:iCs/>
          <w:sz w:val="20"/>
          <w:szCs w:val="20"/>
        </w:rPr>
        <w:t>(vpiše se ime in naslov naročnika zavarovanja, tj. v postopku javnega naročanja izbranega ponudnika)</w:t>
      </w:r>
    </w:p>
    <w:p w14:paraId="67D6DA5B" w14:textId="494D8835"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UPRAVIČENEC:</w:t>
      </w:r>
      <w:r w:rsidRPr="004625C2">
        <w:rPr>
          <w:rFonts w:ascii="Arial" w:hAnsi="Arial" w:cs="Arial"/>
          <w:sz w:val="20"/>
          <w:szCs w:val="20"/>
        </w:rPr>
        <w:t xml:space="preserve"> </w:t>
      </w:r>
      <w:r w:rsidR="002135C7" w:rsidRPr="004625C2">
        <w:rPr>
          <w:rFonts w:ascii="Arial" w:hAnsi="Arial" w:cs="Arial"/>
          <w:sz w:val="20"/>
          <w:szCs w:val="20"/>
        </w:rPr>
        <w:t>SŽ - Infrastruktura, d.o.o., Kolodvorska, 1000 Ljubljana</w:t>
      </w:r>
    </w:p>
    <w:p w14:paraId="3883CD3F" w14:textId="66AEC2AB" w:rsidR="00326741" w:rsidRPr="004625C2" w:rsidRDefault="00326741" w:rsidP="00326741">
      <w:pPr>
        <w:spacing w:before="225" w:after="225"/>
        <w:ind w:right="-142"/>
        <w:jc w:val="both"/>
        <w:rPr>
          <w:rFonts w:ascii="Arial" w:hAnsi="Arial" w:cs="Arial"/>
          <w:b/>
          <w:bCs/>
          <w:sz w:val="20"/>
          <w:szCs w:val="20"/>
        </w:rPr>
      </w:pPr>
      <w:r w:rsidRPr="004625C2">
        <w:rPr>
          <w:rFonts w:ascii="Arial" w:hAnsi="Arial" w:cs="Arial"/>
          <w:b/>
          <w:bCs/>
          <w:sz w:val="20"/>
          <w:szCs w:val="20"/>
        </w:rPr>
        <w:t>OSNOVNI POSEL:</w:t>
      </w:r>
      <w:r w:rsidRPr="004625C2">
        <w:rPr>
          <w:rFonts w:ascii="Arial" w:hAnsi="Arial" w:cs="Arial"/>
          <w:sz w:val="20"/>
          <w:szCs w:val="20"/>
        </w:rPr>
        <w:t xml:space="preserve"> obveznost naročnika zavarovanja iz pogodbe št. z dne </w:t>
      </w:r>
      <w:r w:rsidRPr="004625C2">
        <w:rPr>
          <w:rFonts w:ascii="Arial" w:hAnsi="Arial" w:cs="Arial"/>
          <w:iCs/>
          <w:sz w:val="20"/>
          <w:szCs w:val="20"/>
        </w:rPr>
        <w:t>(vpiše se številko in datum pogodbe o izvedbi javnega naročila, sklenjene na podlagi postopka z oznako XXXXXX)</w:t>
      </w:r>
      <w:r w:rsidRPr="004625C2">
        <w:rPr>
          <w:rFonts w:ascii="Arial" w:hAnsi="Arial" w:cs="Arial"/>
          <w:sz w:val="20"/>
          <w:szCs w:val="20"/>
        </w:rPr>
        <w:t xml:space="preserve"> za </w:t>
      </w:r>
      <w:r w:rsidRPr="004625C2">
        <w:rPr>
          <w:rFonts w:ascii="Arial" w:hAnsi="Arial" w:cs="Arial"/>
          <w:b/>
          <w:sz w:val="20"/>
          <w:szCs w:val="20"/>
        </w:rPr>
        <w:t>»</w:t>
      </w:r>
      <w:r w:rsidR="00CA0B18">
        <w:rPr>
          <w:rFonts w:ascii="Arial" w:hAnsi="Arial" w:cs="Arial"/>
          <w:b/>
          <w:sz w:val="20"/>
          <w:szCs w:val="20"/>
        </w:rPr>
        <w:t>Dobava kamnitih agregatov 202</w:t>
      </w:r>
      <w:r w:rsidR="00B60190">
        <w:rPr>
          <w:rFonts w:ascii="Arial" w:hAnsi="Arial" w:cs="Arial"/>
          <w:b/>
          <w:sz w:val="20"/>
          <w:szCs w:val="20"/>
        </w:rPr>
        <w:t>4</w:t>
      </w:r>
      <w:r w:rsidRPr="004625C2">
        <w:rPr>
          <w:rFonts w:ascii="Arial" w:hAnsi="Arial" w:cs="Arial"/>
          <w:b/>
          <w:iCs/>
          <w:sz w:val="20"/>
          <w:szCs w:val="20"/>
        </w:rPr>
        <w:t>«</w:t>
      </w:r>
    </w:p>
    <w:p w14:paraId="3365AADA" w14:textId="0F93EAD4"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ZNESEK IN VALUTA: </w:t>
      </w:r>
      <w:r w:rsidR="00CA0B18">
        <w:rPr>
          <w:rFonts w:ascii="Arial" w:hAnsi="Arial" w:cs="Arial"/>
          <w:b/>
          <w:bCs/>
          <w:sz w:val="20"/>
          <w:szCs w:val="20"/>
        </w:rPr>
        <w:t>_________________ (10% od skupne vrednosti z DDV)</w:t>
      </w:r>
    </w:p>
    <w:p w14:paraId="5E58332D"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LISTINE, KI JIH JE POLEG IZJAVE TREBA PRILOŽITI ZAHTEVI ZA PLAČILO IN SE IZRECNO ZAHTEVAJO V SPODNJEM BESEDILU:</w:t>
      </w:r>
    </w:p>
    <w:p w14:paraId="78B03836"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1. Izjava Uprave RS za javna plačila, da so zahtevek za unovčenje podpisale osebe, ki so pooblaščene za zastopanje;</w:t>
      </w:r>
    </w:p>
    <w:p w14:paraId="1B695AEB"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2. Original garancije št. ______________</w:t>
      </w:r>
    </w:p>
    <w:p w14:paraId="33D1A10B"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JEZIK V ZAHTEVANIH LISTINAH:</w:t>
      </w:r>
      <w:r w:rsidRPr="004625C2">
        <w:rPr>
          <w:rFonts w:ascii="Arial" w:hAnsi="Arial" w:cs="Arial"/>
          <w:sz w:val="20"/>
          <w:szCs w:val="20"/>
        </w:rPr>
        <w:t xml:space="preserve"> slovenski</w:t>
      </w:r>
    </w:p>
    <w:p w14:paraId="0C1BFB44"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OBLIKA PREDLOŽITVE:</w:t>
      </w:r>
      <w:r w:rsidRPr="004625C2">
        <w:rPr>
          <w:rFonts w:ascii="Arial" w:hAnsi="Arial" w:cs="Arial"/>
          <w:sz w:val="20"/>
          <w:szCs w:val="20"/>
        </w:rPr>
        <w:t xml:space="preserve"> v papirni obliki s priporočeno pošto</w:t>
      </w:r>
    </w:p>
    <w:p w14:paraId="28831222"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KRAJ PREDLOŽITVE:</w:t>
      </w:r>
      <w:r w:rsidRPr="004625C2">
        <w:rPr>
          <w:rFonts w:ascii="Arial" w:hAnsi="Arial" w:cs="Arial"/>
          <w:sz w:val="20"/>
          <w:szCs w:val="20"/>
        </w:rPr>
        <w:t xml:space="preserve"> </w:t>
      </w:r>
      <w:r w:rsidRPr="004625C2">
        <w:rPr>
          <w:rFonts w:ascii="Arial" w:hAnsi="Arial" w:cs="Arial"/>
          <w:iCs/>
          <w:sz w:val="20"/>
          <w:szCs w:val="20"/>
        </w:rPr>
        <w:t>(garant vpiše naslov podružnice, kjer se opravi predložitev papirnih listin, ali elektronski naslov za predložitev v elektronski obliki, kot na primer garantov SWIFT naslov)</w:t>
      </w:r>
    </w:p>
    <w:p w14:paraId="475B5F31"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DATUM VELJAVNOSTI:</w:t>
      </w:r>
      <w:r w:rsidRPr="004625C2">
        <w:rPr>
          <w:rFonts w:ascii="Arial" w:hAnsi="Arial" w:cs="Arial"/>
          <w:sz w:val="20"/>
          <w:szCs w:val="20"/>
        </w:rPr>
        <w:t xml:space="preserve"> DD. MM. LLLL </w:t>
      </w:r>
      <w:r w:rsidRPr="004625C2">
        <w:rPr>
          <w:rFonts w:ascii="Arial" w:hAnsi="Arial" w:cs="Arial"/>
          <w:iCs/>
          <w:sz w:val="20"/>
          <w:szCs w:val="20"/>
        </w:rPr>
        <w:t>(vpiše se datum zapadlosti zavarovanja)</w:t>
      </w:r>
    </w:p>
    <w:p w14:paraId="175FC786"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b/>
          <w:bCs/>
          <w:sz w:val="20"/>
          <w:szCs w:val="20"/>
        </w:rPr>
        <w:t>STRANKA, KI JE DOLŽNA PLAČATI STROŠKE:</w:t>
      </w:r>
      <w:r w:rsidRPr="004625C2">
        <w:rPr>
          <w:rFonts w:ascii="Arial" w:hAnsi="Arial" w:cs="Arial"/>
          <w:sz w:val="20"/>
          <w:szCs w:val="20"/>
        </w:rPr>
        <w:t xml:space="preserve"> </w:t>
      </w:r>
      <w:r w:rsidRPr="004625C2">
        <w:rPr>
          <w:rFonts w:ascii="Arial" w:hAnsi="Arial" w:cs="Arial"/>
          <w:iCs/>
          <w:sz w:val="20"/>
          <w:szCs w:val="20"/>
        </w:rPr>
        <w:t>(vpiše se ime naročnika zavarovanja, tj. v postopku javnega naročanja izbranega ponudnika)</w:t>
      </w:r>
    </w:p>
    <w:p w14:paraId="507628A9"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02B216"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Katerokoli zahtevo za plačilo po tem zavarovanju moramo prejeti na datum veljavnosti zavarovanja ali pred njim v zgoraj navedenem kraju predložitve.</w:t>
      </w:r>
    </w:p>
    <w:p w14:paraId="6276D5E6"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lastRenderedPageBreak/>
        <w:t>Morebitne spore v zvezi s tem zavarovanjem rešuje stvarno pristojno sodišče po sedežu upravičenca po slovenskem pravu.</w:t>
      </w:r>
    </w:p>
    <w:p w14:paraId="03F8C594" w14:textId="77777777" w:rsidR="00326741" w:rsidRPr="004625C2" w:rsidRDefault="00326741" w:rsidP="00326741">
      <w:pPr>
        <w:spacing w:before="225" w:after="225"/>
        <w:jc w:val="both"/>
        <w:rPr>
          <w:rFonts w:ascii="Arial" w:hAnsi="Arial" w:cs="Arial"/>
          <w:sz w:val="20"/>
          <w:szCs w:val="20"/>
        </w:rPr>
      </w:pPr>
      <w:r w:rsidRPr="004625C2">
        <w:rPr>
          <w:rFonts w:ascii="Arial" w:hAnsi="Arial" w:cs="Arial"/>
          <w:sz w:val="20"/>
          <w:szCs w:val="20"/>
        </w:rPr>
        <w:t>Za to zavarovanje veljajo Enotna pravila za garancije na poziv (EPGP) revizija iz leta 2010, izdana pri MTZ pod št. 758.</w:t>
      </w:r>
    </w:p>
    <w:tbl>
      <w:tblPr>
        <w:tblStyle w:val="NormalTablePHPDOCX"/>
        <w:tblW w:w="8745" w:type="dxa"/>
        <w:tblLook w:val="04A0" w:firstRow="1" w:lastRow="0" w:firstColumn="1" w:lastColumn="0" w:noHBand="0" w:noVBand="1"/>
      </w:tblPr>
      <w:tblGrid>
        <w:gridCol w:w="4080"/>
        <w:gridCol w:w="4665"/>
      </w:tblGrid>
      <w:tr w:rsidR="00326741" w:rsidRPr="004625C2" w14:paraId="46F6D38E" w14:textId="77777777" w:rsidTr="00326741">
        <w:tc>
          <w:tcPr>
            <w:tcW w:w="4080" w:type="dxa"/>
            <w:tcMar>
              <w:top w:w="75" w:type="dxa"/>
              <w:bottom w:w="75" w:type="dxa"/>
            </w:tcMar>
            <w:vAlign w:val="center"/>
          </w:tcPr>
          <w:p w14:paraId="79C07D41" w14:textId="77777777" w:rsidR="00326741" w:rsidRPr="004625C2" w:rsidRDefault="00326741" w:rsidP="00326741">
            <w:pPr>
              <w:rPr>
                <w:rFonts w:ascii="Arial" w:hAnsi="Arial" w:cs="Arial"/>
                <w:sz w:val="20"/>
                <w:szCs w:val="20"/>
              </w:rPr>
            </w:pPr>
            <w:r w:rsidRPr="004625C2">
              <w:rPr>
                <w:rFonts w:ascii="Arial" w:hAnsi="Arial" w:cs="Arial"/>
                <w:position w:val="-2"/>
                <w:sz w:val="20"/>
                <w:szCs w:val="20"/>
              </w:rPr>
              <w:t> </w:t>
            </w:r>
          </w:p>
        </w:tc>
        <w:tc>
          <w:tcPr>
            <w:tcW w:w="0" w:type="auto"/>
            <w:tcMar>
              <w:top w:w="75" w:type="dxa"/>
              <w:bottom w:w="75" w:type="dxa"/>
            </w:tcMar>
            <w:vAlign w:val="center"/>
          </w:tcPr>
          <w:p w14:paraId="6892132F" w14:textId="77777777" w:rsidR="00326741" w:rsidRPr="004625C2" w:rsidRDefault="00326741" w:rsidP="00326741">
            <w:pPr>
              <w:jc w:val="center"/>
              <w:rPr>
                <w:rFonts w:ascii="Arial" w:hAnsi="Arial" w:cs="Arial"/>
                <w:sz w:val="20"/>
                <w:szCs w:val="20"/>
              </w:rPr>
            </w:pPr>
            <w:r w:rsidRPr="004625C2">
              <w:rPr>
                <w:rFonts w:ascii="Arial" w:hAnsi="Arial" w:cs="Arial"/>
                <w:position w:val="-2"/>
                <w:sz w:val="20"/>
                <w:szCs w:val="20"/>
              </w:rPr>
              <w:t>Garant</w:t>
            </w:r>
          </w:p>
        </w:tc>
      </w:tr>
      <w:tr w:rsidR="00326741" w:rsidRPr="004625C2" w14:paraId="6231BE5F" w14:textId="77777777" w:rsidTr="00326741">
        <w:tc>
          <w:tcPr>
            <w:tcW w:w="4080" w:type="dxa"/>
            <w:tcMar>
              <w:top w:w="75" w:type="dxa"/>
              <w:bottom w:w="75" w:type="dxa"/>
            </w:tcMar>
            <w:vAlign w:val="center"/>
          </w:tcPr>
          <w:p w14:paraId="061ED47E" w14:textId="77777777" w:rsidR="00326741" w:rsidRPr="004625C2" w:rsidRDefault="00326741" w:rsidP="00326741">
            <w:pPr>
              <w:rPr>
                <w:rFonts w:ascii="Arial" w:hAnsi="Arial" w:cs="Arial"/>
                <w:sz w:val="20"/>
                <w:szCs w:val="20"/>
              </w:rPr>
            </w:pPr>
            <w:r w:rsidRPr="004625C2">
              <w:rPr>
                <w:rFonts w:ascii="Arial" w:hAnsi="Arial" w:cs="Arial"/>
                <w:position w:val="-2"/>
                <w:sz w:val="20"/>
                <w:szCs w:val="20"/>
              </w:rPr>
              <w:t> </w:t>
            </w:r>
          </w:p>
        </w:tc>
        <w:tc>
          <w:tcPr>
            <w:tcW w:w="0" w:type="auto"/>
            <w:tcMar>
              <w:top w:w="75" w:type="dxa"/>
              <w:bottom w:w="75" w:type="dxa"/>
            </w:tcMar>
            <w:vAlign w:val="center"/>
          </w:tcPr>
          <w:p w14:paraId="67CA9A72" w14:textId="77777777" w:rsidR="00326741" w:rsidRPr="004625C2" w:rsidRDefault="00326741" w:rsidP="00326741">
            <w:pPr>
              <w:rPr>
                <w:rFonts w:ascii="Arial" w:hAnsi="Arial" w:cs="Arial"/>
                <w:sz w:val="20"/>
                <w:szCs w:val="20"/>
              </w:rPr>
            </w:pPr>
          </w:p>
          <w:p w14:paraId="6293FBDA" w14:textId="77777777" w:rsidR="00326741" w:rsidRPr="004625C2" w:rsidRDefault="00326741" w:rsidP="00326741">
            <w:pPr>
              <w:jc w:val="center"/>
              <w:rPr>
                <w:rFonts w:ascii="Arial" w:hAnsi="Arial" w:cs="Arial"/>
                <w:sz w:val="20"/>
                <w:szCs w:val="20"/>
              </w:rPr>
            </w:pPr>
            <w:r w:rsidRPr="004625C2">
              <w:rPr>
                <w:rFonts w:ascii="Arial" w:hAnsi="Arial" w:cs="Arial"/>
                <w:position w:val="-2"/>
                <w:sz w:val="20"/>
                <w:szCs w:val="20"/>
              </w:rPr>
              <w:t>(žig in podpis)</w:t>
            </w:r>
          </w:p>
        </w:tc>
      </w:tr>
    </w:tbl>
    <w:p w14:paraId="29613D19" w14:textId="77777777" w:rsidR="00326741" w:rsidRPr="004625C2" w:rsidRDefault="00326741" w:rsidP="00326741">
      <w:pPr>
        <w:pStyle w:val="Odstavekseznama"/>
        <w:autoSpaceDE w:val="0"/>
        <w:autoSpaceDN w:val="0"/>
        <w:adjustRightInd w:val="0"/>
        <w:ind w:left="720"/>
        <w:jc w:val="right"/>
        <w:rPr>
          <w:rFonts w:ascii="Arial" w:hAnsi="Arial" w:cs="Arial"/>
          <w:b/>
          <w:sz w:val="20"/>
        </w:rPr>
      </w:pPr>
    </w:p>
    <w:p w14:paraId="226CE8AD" w14:textId="77777777" w:rsidR="00EF6FDA" w:rsidRPr="004625C2" w:rsidRDefault="00EF6FDA" w:rsidP="00326741">
      <w:pPr>
        <w:pStyle w:val="Odstavekseznama"/>
        <w:autoSpaceDE w:val="0"/>
        <w:autoSpaceDN w:val="0"/>
        <w:adjustRightInd w:val="0"/>
        <w:ind w:left="0"/>
        <w:jc w:val="both"/>
        <w:rPr>
          <w:rFonts w:ascii="Arial" w:hAnsi="Arial" w:cs="Arial"/>
          <w:b/>
          <w:sz w:val="20"/>
        </w:rPr>
      </w:pPr>
    </w:p>
    <w:p w14:paraId="4726FA9B" w14:textId="77777777" w:rsidR="00EF6FDA" w:rsidRPr="004625C2" w:rsidRDefault="00EF6FDA" w:rsidP="00326741">
      <w:pPr>
        <w:pStyle w:val="Odstavekseznama"/>
        <w:autoSpaceDE w:val="0"/>
        <w:autoSpaceDN w:val="0"/>
        <w:adjustRightInd w:val="0"/>
        <w:ind w:left="0"/>
        <w:jc w:val="both"/>
        <w:rPr>
          <w:rFonts w:ascii="Arial" w:hAnsi="Arial" w:cs="Arial"/>
          <w:b/>
          <w:sz w:val="20"/>
        </w:rPr>
      </w:pPr>
    </w:p>
    <w:p w14:paraId="73D44E6C" w14:textId="77777777" w:rsidR="00326741" w:rsidRPr="004625C2" w:rsidRDefault="00326741" w:rsidP="00326741">
      <w:pPr>
        <w:pStyle w:val="Odstavekseznama"/>
        <w:autoSpaceDE w:val="0"/>
        <w:autoSpaceDN w:val="0"/>
        <w:adjustRightInd w:val="0"/>
        <w:ind w:left="0"/>
        <w:jc w:val="both"/>
        <w:rPr>
          <w:rFonts w:ascii="Arial" w:hAnsi="Arial" w:cs="Arial"/>
          <w:b/>
          <w:sz w:val="20"/>
        </w:rPr>
      </w:pPr>
      <w:r w:rsidRPr="004625C2">
        <w:rPr>
          <w:rFonts w:ascii="Arial" w:hAnsi="Arial" w:cs="Arial"/>
          <w:b/>
          <w:sz w:val="20"/>
        </w:rPr>
        <w:t>Opomba: Ponudnik obrazec parafira in potrdi.</w:t>
      </w:r>
    </w:p>
    <w:p w14:paraId="34FCAABA" w14:textId="77777777" w:rsidR="00785BD8" w:rsidRPr="004625C2" w:rsidRDefault="00785BD8" w:rsidP="00785BD8">
      <w:pPr>
        <w:pStyle w:val="Default"/>
        <w:rPr>
          <w:rFonts w:ascii="Arial" w:hAnsi="Arial" w:cs="Arial"/>
          <w:b/>
          <w:bCs/>
          <w:iCs/>
          <w:sz w:val="20"/>
          <w:szCs w:val="20"/>
          <w:shd w:val="clear" w:color="auto" w:fill="FFFFFF"/>
          <w:lang w:eastAsia="ko-KR"/>
        </w:rPr>
      </w:pPr>
    </w:p>
    <w:p w14:paraId="44EEED60" w14:textId="77777777" w:rsidR="00785BD8" w:rsidRPr="004625C2" w:rsidRDefault="00785BD8" w:rsidP="007143EA">
      <w:pPr>
        <w:pStyle w:val="Default"/>
        <w:rPr>
          <w:rFonts w:ascii="Arial" w:hAnsi="Arial" w:cs="Arial"/>
          <w:b/>
          <w:bCs/>
          <w:iCs/>
          <w:sz w:val="20"/>
          <w:szCs w:val="20"/>
          <w:shd w:val="clear" w:color="auto" w:fill="FFFFFF"/>
          <w:lang w:eastAsia="ko-KR"/>
        </w:rPr>
      </w:pPr>
    </w:p>
    <w:p w14:paraId="7A4A8A77" w14:textId="77777777" w:rsidR="00785BD8" w:rsidRPr="004625C2" w:rsidRDefault="00785BD8" w:rsidP="007143EA">
      <w:pPr>
        <w:pStyle w:val="Default"/>
        <w:rPr>
          <w:rFonts w:ascii="Arial" w:hAnsi="Arial" w:cs="Arial"/>
          <w:b/>
          <w:bCs/>
          <w:iCs/>
          <w:sz w:val="20"/>
          <w:szCs w:val="20"/>
          <w:shd w:val="clear" w:color="auto" w:fill="FFFFFF"/>
          <w:lang w:eastAsia="ko-KR"/>
        </w:rPr>
      </w:pPr>
    </w:p>
    <w:p w14:paraId="0DCF67FF" w14:textId="77777777" w:rsidR="00525AAF" w:rsidRPr="004625C2" w:rsidRDefault="00525AAF" w:rsidP="007143EA">
      <w:pPr>
        <w:pStyle w:val="Default"/>
        <w:rPr>
          <w:rFonts w:ascii="Arial" w:hAnsi="Arial" w:cs="Arial"/>
          <w:b/>
          <w:bCs/>
          <w:iCs/>
          <w:sz w:val="20"/>
          <w:szCs w:val="20"/>
          <w:shd w:val="clear" w:color="auto" w:fill="FFFFFF"/>
          <w:lang w:eastAsia="ko-KR"/>
        </w:rPr>
      </w:pPr>
    </w:p>
    <w:p w14:paraId="68D54A9F" w14:textId="77777777" w:rsidR="00525AAF" w:rsidRPr="004625C2" w:rsidRDefault="00525AAF" w:rsidP="007143EA">
      <w:pPr>
        <w:pStyle w:val="Default"/>
        <w:rPr>
          <w:rFonts w:ascii="Arial" w:hAnsi="Arial" w:cs="Arial"/>
          <w:b/>
          <w:bCs/>
          <w:iCs/>
          <w:sz w:val="20"/>
          <w:szCs w:val="20"/>
          <w:shd w:val="clear" w:color="auto" w:fill="FFFFFF"/>
          <w:lang w:eastAsia="ko-KR"/>
        </w:rPr>
      </w:pPr>
    </w:p>
    <w:p w14:paraId="5A15106F" w14:textId="77777777" w:rsidR="00D12A85" w:rsidRPr="004625C2" w:rsidRDefault="00D12A85" w:rsidP="007143EA">
      <w:pPr>
        <w:pStyle w:val="Default"/>
        <w:rPr>
          <w:rFonts w:ascii="Arial" w:hAnsi="Arial" w:cs="Arial"/>
          <w:b/>
          <w:bCs/>
          <w:iCs/>
          <w:sz w:val="20"/>
          <w:szCs w:val="20"/>
          <w:shd w:val="clear" w:color="auto" w:fill="FFFFFF"/>
          <w:lang w:eastAsia="ko-KR"/>
        </w:rPr>
      </w:pPr>
    </w:p>
    <w:p w14:paraId="75244C76" w14:textId="77777777" w:rsidR="00D12A85" w:rsidRPr="004625C2" w:rsidRDefault="00D12A85" w:rsidP="007143EA">
      <w:pPr>
        <w:pStyle w:val="Default"/>
        <w:rPr>
          <w:rFonts w:ascii="Arial" w:hAnsi="Arial" w:cs="Arial"/>
          <w:b/>
          <w:bCs/>
          <w:iCs/>
          <w:sz w:val="20"/>
          <w:szCs w:val="20"/>
          <w:shd w:val="clear" w:color="auto" w:fill="FFFFFF"/>
          <w:lang w:eastAsia="ko-KR"/>
        </w:rPr>
      </w:pPr>
    </w:p>
    <w:p w14:paraId="0C96386A" w14:textId="77777777" w:rsidR="00D12A85" w:rsidRPr="004625C2" w:rsidRDefault="00D12A85" w:rsidP="007143EA">
      <w:pPr>
        <w:pStyle w:val="Default"/>
        <w:rPr>
          <w:rFonts w:ascii="Arial" w:hAnsi="Arial" w:cs="Arial"/>
          <w:b/>
          <w:bCs/>
          <w:iCs/>
          <w:sz w:val="20"/>
          <w:szCs w:val="20"/>
          <w:shd w:val="clear" w:color="auto" w:fill="FFFFFF"/>
          <w:lang w:eastAsia="ko-KR"/>
        </w:rPr>
      </w:pPr>
    </w:p>
    <w:p w14:paraId="79FF038F" w14:textId="77777777" w:rsidR="00D12A85" w:rsidRPr="004625C2" w:rsidRDefault="00D12A85" w:rsidP="007143EA">
      <w:pPr>
        <w:pStyle w:val="Default"/>
        <w:rPr>
          <w:rFonts w:ascii="Arial" w:hAnsi="Arial" w:cs="Arial"/>
          <w:b/>
          <w:bCs/>
          <w:iCs/>
          <w:sz w:val="20"/>
          <w:szCs w:val="20"/>
          <w:shd w:val="clear" w:color="auto" w:fill="FFFFFF"/>
          <w:lang w:eastAsia="ko-KR"/>
        </w:rPr>
      </w:pPr>
    </w:p>
    <w:p w14:paraId="473888F9" w14:textId="77777777" w:rsidR="00D12A85" w:rsidRPr="004625C2" w:rsidRDefault="00D12A85" w:rsidP="007143EA">
      <w:pPr>
        <w:pStyle w:val="Default"/>
        <w:rPr>
          <w:rFonts w:ascii="Arial" w:hAnsi="Arial" w:cs="Arial"/>
          <w:b/>
          <w:bCs/>
          <w:iCs/>
          <w:sz w:val="20"/>
          <w:szCs w:val="20"/>
          <w:shd w:val="clear" w:color="auto" w:fill="FFFFFF"/>
          <w:lang w:eastAsia="ko-KR"/>
        </w:rPr>
      </w:pPr>
    </w:p>
    <w:p w14:paraId="5EEB9464" w14:textId="77777777" w:rsidR="00D12A85" w:rsidRPr="004625C2" w:rsidRDefault="00D12A85" w:rsidP="007143EA">
      <w:pPr>
        <w:pStyle w:val="Default"/>
        <w:rPr>
          <w:rFonts w:ascii="Arial" w:hAnsi="Arial" w:cs="Arial"/>
          <w:b/>
          <w:bCs/>
          <w:iCs/>
          <w:sz w:val="20"/>
          <w:szCs w:val="20"/>
          <w:shd w:val="clear" w:color="auto" w:fill="FFFFFF"/>
          <w:lang w:eastAsia="ko-KR"/>
        </w:rPr>
      </w:pPr>
    </w:p>
    <w:p w14:paraId="0EA8BBAA" w14:textId="77777777" w:rsidR="00D12A85" w:rsidRPr="004625C2" w:rsidRDefault="00D12A85" w:rsidP="007143EA">
      <w:pPr>
        <w:pStyle w:val="Default"/>
        <w:rPr>
          <w:rFonts w:ascii="Arial" w:hAnsi="Arial" w:cs="Arial"/>
          <w:b/>
          <w:bCs/>
          <w:iCs/>
          <w:sz w:val="20"/>
          <w:szCs w:val="20"/>
          <w:shd w:val="clear" w:color="auto" w:fill="FFFFFF"/>
          <w:lang w:eastAsia="ko-KR"/>
        </w:rPr>
      </w:pPr>
    </w:p>
    <w:p w14:paraId="7A341B7B" w14:textId="77777777" w:rsidR="00D12A85" w:rsidRPr="004625C2" w:rsidRDefault="00D12A85" w:rsidP="007143EA">
      <w:pPr>
        <w:pStyle w:val="Default"/>
        <w:rPr>
          <w:rFonts w:ascii="Arial" w:hAnsi="Arial" w:cs="Arial"/>
          <w:b/>
          <w:bCs/>
          <w:iCs/>
          <w:sz w:val="20"/>
          <w:szCs w:val="20"/>
          <w:shd w:val="clear" w:color="auto" w:fill="FFFFFF"/>
          <w:lang w:eastAsia="ko-KR"/>
        </w:rPr>
      </w:pPr>
    </w:p>
    <w:p w14:paraId="3C0F3CC3" w14:textId="77777777" w:rsidR="00D12A85" w:rsidRPr="004625C2" w:rsidRDefault="00D12A85" w:rsidP="007143EA">
      <w:pPr>
        <w:pStyle w:val="Default"/>
        <w:rPr>
          <w:rFonts w:ascii="Arial" w:hAnsi="Arial" w:cs="Arial"/>
          <w:b/>
          <w:bCs/>
          <w:iCs/>
          <w:sz w:val="20"/>
          <w:szCs w:val="20"/>
          <w:shd w:val="clear" w:color="auto" w:fill="FFFFFF"/>
          <w:lang w:eastAsia="ko-KR"/>
        </w:rPr>
      </w:pPr>
    </w:p>
    <w:p w14:paraId="2F9AE114" w14:textId="77777777" w:rsidR="00D12A85" w:rsidRPr="004625C2" w:rsidRDefault="00D12A85" w:rsidP="007143EA">
      <w:pPr>
        <w:pStyle w:val="Default"/>
        <w:rPr>
          <w:rFonts w:ascii="Arial" w:hAnsi="Arial" w:cs="Arial"/>
          <w:b/>
          <w:bCs/>
          <w:iCs/>
          <w:sz w:val="20"/>
          <w:szCs w:val="20"/>
          <w:shd w:val="clear" w:color="auto" w:fill="FFFFFF"/>
          <w:lang w:eastAsia="ko-KR"/>
        </w:rPr>
      </w:pPr>
    </w:p>
    <w:p w14:paraId="63B986BE" w14:textId="77777777" w:rsidR="00D12A85" w:rsidRPr="004625C2" w:rsidRDefault="00D12A85" w:rsidP="007143EA">
      <w:pPr>
        <w:pStyle w:val="Default"/>
        <w:rPr>
          <w:rFonts w:ascii="Arial" w:hAnsi="Arial" w:cs="Arial"/>
          <w:b/>
          <w:bCs/>
          <w:iCs/>
          <w:sz w:val="20"/>
          <w:szCs w:val="20"/>
          <w:shd w:val="clear" w:color="auto" w:fill="FFFFFF"/>
          <w:lang w:eastAsia="ko-KR"/>
        </w:rPr>
      </w:pPr>
    </w:p>
    <w:p w14:paraId="5F7315FE" w14:textId="77777777" w:rsidR="00D12A85" w:rsidRPr="004625C2" w:rsidRDefault="00D12A85" w:rsidP="007143EA">
      <w:pPr>
        <w:pStyle w:val="Default"/>
        <w:rPr>
          <w:rFonts w:ascii="Arial" w:hAnsi="Arial" w:cs="Arial"/>
          <w:b/>
          <w:bCs/>
          <w:iCs/>
          <w:sz w:val="20"/>
          <w:szCs w:val="20"/>
          <w:shd w:val="clear" w:color="auto" w:fill="FFFFFF"/>
          <w:lang w:eastAsia="ko-KR"/>
        </w:rPr>
      </w:pPr>
    </w:p>
    <w:p w14:paraId="3E188F3A" w14:textId="77777777" w:rsidR="004F3323" w:rsidRPr="004625C2" w:rsidRDefault="004F3323" w:rsidP="003E2E91">
      <w:pPr>
        <w:autoSpaceDE w:val="0"/>
        <w:autoSpaceDN w:val="0"/>
        <w:adjustRightInd w:val="0"/>
        <w:spacing w:before="120"/>
        <w:jc w:val="both"/>
        <w:rPr>
          <w:rFonts w:ascii="Arial" w:hAnsi="Arial" w:cs="Arial"/>
          <w:b/>
          <w:bCs/>
          <w:iCs/>
          <w:sz w:val="20"/>
          <w:szCs w:val="20"/>
        </w:rPr>
      </w:pPr>
    </w:p>
    <w:p w14:paraId="4F3B8062" w14:textId="77777777" w:rsidR="004F3323" w:rsidRPr="004625C2" w:rsidRDefault="004F3323" w:rsidP="003E2E91">
      <w:pPr>
        <w:autoSpaceDE w:val="0"/>
        <w:autoSpaceDN w:val="0"/>
        <w:adjustRightInd w:val="0"/>
        <w:spacing w:before="120"/>
        <w:jc w:val="both"/>
        <w:rPr>
          <w:rFonts w:ascii="Arial" w:hAnsi="Arial" w:cs="Arial"/>
          <w:b/>
          <w:bCs/>
          <w:iCs/>
          <w:sz w:val="20"/>
          <w:szCs w:val="20"/>
        </w:rPr>
      </w:pPr>
    </w:p>
    <w:p w14:paraId="38B9010D" w14:textId="77777777" w:rsidR="004F3323" w:rsidRPr="004625C2" w:rsidRDefault="004F3323" w:rsidP="003E2E91">
      <w:pPr>
        <w:autoSpaceDE w:val="0"/>
        <w:autoSpaceDN w:val="0"/>
        <w:adjustRightInd w:val="0"/>
        <w:spacing w:before="120"/>
        <w:jc w:val="both"/>
        <w:rPr>
          <w:rFonts w:ascii="Arial" w:hAnsi="Arial" w:cs="Arial"/>
          <w:b/>
          <w:bCs/>
          <w:iCs/>
          <w:sz w:val="20"/>
          <w:szCs w:val="20"/>
        </w:rPr>
      </w:pPr>
    </w:p>
    <w:p w14:paraId="2C6A1435" w14:textId="77777777" w:rsidR="004F3323" w:rsidRDefault="004F3323" w:rsidP="003E2E91">
      <w:pPr>
        <w:autoSpaceDE w:val="0"/>
        <w:autoSpaceDN w:val="0"/>
        <w:adjustRightInd w:val="0"/>
        <w:spacing w:before="120"/>
        <w:jc w:val="both"/>
        <w:rPr>
          <w:rFonts w:ascii="Arial" w:hAnsi="Arial" w:cs="Arial"/>
          <w:b/>
          <w:bCs/>
          <w:iCs/>
          <w:sz w:val="20"/>
          <w:szCs w:val="20"/>
        </w:rPr>
      </w:pPr>
    </w:p>
    <w:p w14:paraId="349113FD" w14:textId="77777777" w:rsidR="00CA0B18" w:rsidRDefault="00CA0B18" w:rsidP="003E2E91">
      <w:pPr>
        <w:autoSpaceDE w:val="0"/>
        <w:autoSpaceDN w:val="0"/>
        <w:adjustRightInd w:val="0"/>
        <w:spacing w:before="120"/>
        <w:jc w:val="both"/>
        <w:rPr>
          <w:rFonts w:ascii="Arial" w:hAnsi="Arial" w:cs="Arial"/>
          <w:b/>
          <w:bCs/>
          <w:iCs/>
          <w:sz w:val="20"/>
          <w:szCs w:val="20"/>
        </w:rPr>
      </w:pPr>
    </w:p>
    <w:p w14:paraId="3CB8916D" w14:textId="77777777" w:rsidR="00CA0B18" w:rsidRDefault="00CA0B18" w:rsidP="003E2E91">
      <w:pPr>
        <w:autoSpaceDE w:val="0"/>
        <w:autoSpaceDN w:val="0"/>
        <w:adjustRightInd w:val="0"/>
        <w:spacing w:before="120"/>
        <w:jc w:val="both"/>
        <w:rPr>
          <w:rFonts w:ascii="Arial" w:hAnsi="Arial" w:cs="Arial"/>
          <w:b/>
          <w:bCs/>
          <w:iCs/>
          <w:sz w:val="20"/>
          <w:szCs w:val="20"/>
        </w:rPr>
      </w:pPr>
    </w:p>
    <w:p w14:paraId="0FAFC523" w14:textId="77777777" w:rsidR="00CA0B18" w:rsidRDefault="00CA0B18" w:rsidP="003E2E91">
      <w:pPr>
        <w:autoSpaceDE w:val="0"/>
        <w:autoSpaceDN w:val="0"/>
        <w:adjustRightInd w:val="0"/>
        <w:spacing w:before="120"/>
        <w:jc w:val="both"/>
        <w:rPr>
          <w:rFonts w:ascii="Arial" w:hAnsi="Arial" w:cs="Arial"/>
          <w:b/>
          <w:bCs/>
          <w:iCs/>
          <w:sz w:val="20"/>
          <w:szCs w:val="20"/>
        </w:rPr>
      </w:pPr>
    </w:p>
    <w:p w14:paraId="652A8E94" w14:textId="77777777" w:rsidR="00CA0B18" w:rsidRDefault="00CA0B18" w:rsidP="003E2E91">
      <w:pPr>
        <w:autoSpaceDE w:val="0"/>
        <w:autoSpaceDN w:val="0"/>
        <w:adjustRightInd w:val="0"/>
        <w:spacing w:before="120"/>
        <w:jc w:val="both"/>
        <w:rPr>
          <w:rFonts w:ascii="Arial" w:hAnsi="Arial" w:cs="Arial"/>
          <w:b/>
          <w:bCs/>
          <w:iCs/>
          <w:sz w:val="20"/>
          <w:szCs w:val="20"/>
        </w:rPr>
      </w:pPr>
    </w:p>
    <w:p w14:paraId="2CACACD1" w14:textId="77777777" w:rsidR="00CA0B18" w:rsidRDefault="00CA0B18" w:rsidP="003E2E91">
      <w:pPr>
        <w:autoSpaceDE w:val="0"/>
        <w:autoSpaceDN w:val="0"/>
        <w:adjustRightInd w:val="0"/>
        <w:spacing w:before="120"/>
        <w:jc w:val="both"/>
        <w:rPr>
          <w:rFonts w:ascii="Arial" w:hAnsi="Arial" w:cs="Arial"/>
          <w:b/>
          <w:bCs/>
          <w:iCs/>
          <w:sz w:val="20"/>
          <w:szCs w:val="20"/>
        </w:rPr>
      </w:pPr>
    </w:p>
    <w:p w14:paraId="776E9AB9" w14:textId="77777777" w:rsidR="00CA0B18" w:rsidRDefault="00CA0B18" w:rsidP="003E2E91">
      <w:pPr>
        <w:autoSpaceDE w:val="0"/>
        <w:autoSpaceDN w:val="0"/>
        <w:adjustRightInd w:val="0"/>
        <w:spacing w:before="120"/>
        <w:jc w:val="both"/>
        <w:rPr>
          <w:rFonts w:ascii="Arial" w:hAnsi="Arial" w:cs="Arial"/>
          <w:b/>
          <w:bCs/>
          <w:iCs/>
          <w:sz w:val="20"/>
          <w:szCs w:val="20"/>
        </w:rPr>
      </w:pPr>
    </w:p>
    <w:p w14:paraId="6932B260" w14:textId="77777777" w:rsidR="00CA0B18" w:rsidRDefault="00CA0B18" w:rsidP="003E2E91">
      <w:pPr>
        <w:autoSpaceDE w:val="0"/>
        <w:autoSpaceDN w:val="0"/>
        <w:adjustRightInd w:val="0"/>
        <w:spacing w:before="120"/>
        <w:jc w:val="both"/>
        <w:rPr>
          <w:rFonts w:ascii="Arial" w:hAnsi="Arial" w:cs="Arial"/>
          <w:b/>
          <w:bCs/>
          <w:iCs/>
          <w:sz w:val="20"/>
          <w:szCs w:val="20"/>
        </w:rPr>
      </w:pPr>
    </w:p>
    <w:p w14:paraId="58F200CA" w14:textId="77777777" w:rsidR="00CA0B18" w:rsidRDefault="00CA0B18" w:rsidP="003E2E91">
      <w:pPr>
        <w:autoSpaceDE w:val="0"/>
        <w:autoSpaceDN w:val="0"/>
        <w:adjustRightInd w:val="0"/>
        <w:spacing w:before="120"/>
        <w:jc w:val="both"/>
        <w:rPr>
          <w:rFonts w:ascii="Arial" w:hAnsi="Arial" w:cs="Arial"/>
          <w:b/>
          <w:bCs/>
          <w:iCs/>
          <w:sz w:val="20"/>
          <w:szCs w:val="20"/>
        </w:rPr>
      </w:pPr>
    </w:p>
    <w:p w14:paraId="57151F25" w14:textId="77777777" w:rsidR="00CA0B18" w:rsidRDefault="00CA0B18" w:rsidP="003E2E91">
      <w:pPr>
        <w:autoSpaceDE w:val="0"/>
        <w:autoSpaceDN w:val="0"/>
        <w:adjustRightInd w:val="0"/>
        <w:spacing w:before="120"/>
        <w:jc w:val="both"/>
        <w:rPr>
          <w:rFonts w:ascii="Arial" w:hAnsi="Arial" w:cs="Arial"/>
          <w:b/>
          <w:bCs/>
          <w:iCs/>
          <w:sz w:val="20"/>
          <w:szCs w:val="20"/>
        </w:rPr>
      </w:pPr>
    </w:p>
    <w:p w14:paraId="6058BF82" w14:textId="77777777" w:rsidR="00CA0B18" w:rsidRDefault="00CA0B18" w:rsidP="003E2E91">
      <w:pPr>
        <w:autoSpaceDE w:val="0"/>
        <w:autoSpaceDN w:val="0"/>
        <w:adjustRightInd w:val="0"/>
        <w:spacing w:before="120"/>
        <w:jc w:val="both"/>
        <w:rPr>
          <w:rFonts w:ascii="Arial" w:hAnsi="Arial" w:cs="Arial"/>
          <w:b/>
          <w:bCs/>
          <w:iCs/>
          <w:sz w:val="20"/>
          <w:szCs w:val="20"/>
        </w:rPr>
      </w:pPr>
    </w:p>
    <w:p w14:paraId="47B7BBBD" w14:textId="77777777" w:rsidR="00CA0B18" w:rsidRDefault="00CA0B18" w:rsidP="003E2E91">
      <w:pPr>
        <w:autoSpaceDE w:val="0"/>
        <w:autoSpaceDN w:val="0"/>
        <w:adjustRightInd w:val="0"/>
        <w:spacing w:before="120"/>
        <w:jc w:val="both"/>
        <w:rPr>
          <w:rFonts w:ascii="Arial" w:hAnsi="Arial" w:cs="Arial"/>
          <w:b/>
          <w:bCs/>
          <w:iCs/>
          <w:sz w:val="20"/>
          <w:szCs w:val="20"/>
        </w:rPr>
      </w:pPr>
    </w:p>
    <w:p w14:paraId="6EAA0F82" w14:textId="77777777" w:rsidR="00CA0B18" w:rsidRPr="004625C2" w:rsidRDefault="00CA0B18" w:rsidP="003E2E91">
      <w:pPr>
        <w:autoSpaceDE w:val="0"/>
        <w:autoSpaceDN w:val="0"/>
        <w:adjustRightInd w:val="0"/>
        <w:spacing w:before="120"/>
        <w:jc w:val="both"/>
        <w:rPr>
          <w:rFonts w:ascii="Arial" w:hAnsi="Arial" w:cs="Arial"/>
          <w:b/>
          <w:bCs/>
          <w:iCs/>
          <w:sz w:val="20"/>
          <w:szCs w:val="20"/>
        </w:rPr>
      </w:pPr>
    </w:p>
    <w:p w14:paraId="031112CC" w14:textId="77777777" w:rsidR="00366D8B" w:rsidRPr="004625C2" w:rsidRDefault="00366D8B" w:rsidP="003E2E91">
      <w:pPr>
        <w:autoSpaceDE w:val="0"/>
        <w:autoSpaceDN w:val="0"/>
        <w:adjustRightInd w:val="0"/>
        <w:spacing w:before="120"/>
        <w:jc w:val="both"/>
        <w:rPr>
          <w:rFonts w:ascii="Arial" w:hAnsi="Arial" w:cs="Arial"/>
          <w:b/>
          <w:bCs/>
          <w:iCs/>
          <w:sz w:val="20"/>
          <w:szCs w:val="20"/>
        </w:rPr>
      </w:pPr>
    </w:p>
    <w:p w14:paraId="410AD4AE" w14:textId="77777777" w:rsidR="00366D8B" w:rsidRPr="004625C2" w:rsidRDefault="00366D8B" w:rsidP="003E2E91">
      <w:pPr>
        <w:autoSpaceDE w:val="0"/>
        <w:autoSpaceDN w:val="0"/>
        <w:adjustRightInd w:val="0"/>
        <w:spacing w:before="120"/>
        <w:jc w:val="both"/>
        <w:rPr>
          <w:rFonts w:ascii="Arial" w:hAnsi="Arial" w:cs="Arial"/>
          <w:b/>
          <w:bCs/>
          <w:iCs/>
          <w:sz w:val="20"/>
          <w:szCs w:val="20"/>
        </w:rPr>
      </w:pPr>
    </w:p>
    <w:p w14:paraId="24E16A7A" w14:textId="4EF17580" w:rsidR="003E2E91" w:rsidRPr="004625C2" w:rsidRDefault="004A22AF" w:rsidP="003E2E91">
      <w:pPr>
        <w:autoSpaceDE w:val="0"/>
        <w:autoSpaceDN w:val="0"/>
        <w:adjustRightInd w:val="0"/>
        <w:spacing w:before="120"/>
        <w:jc w:val="both"/>
        <w:rPr>
          <w:rFonts w:ascii="Arial" w:eastAsia="Batang" w:hAnsi="Arial" w:cs="Arial"/>
          <w:sz w:val="20"/>
          <w:szCs w:val="20"/>
          <w:lang w:eastAsia="ko-KR"/>
        </w:rPr>
      </w:pPr>
      <w:r w:rsidRPr="004625C2">
        <w:rPr>
          <w:rFonts w:ascii="Arial" w:hAnsi="Arial" w:cs="Arial"/>
          <w:b/>
          <w:bCs/>
          <w:iCs/>
          <w:sz w:val="20"/>
          <w:szCs w:val="20"/>
        </w:rPr>
        <w:lastRenderedPageBreak/>
        <w:t xml:space="preserve">Razpisni obrazec </w:t>
      </w:r>
      <w:r w:rsidR="00AE14EE">
        <w:rPr>
          <w:rFonts w:ascii="Arial" w:hAnsi="Arial" w:cs="Arial"/>
          <w:b/>
          <w:bCs/>
          <w:iCs/>
          <w:sz w:val="20"/>
          <w:szCs w:val="20"/>
        </w:rPr>
        <w:t>5</w:t>
      </w:r>
      <w:r w:rsidRPr="004625C2">
        <w:rPr>
          <w:rFonts w:ascii="Arial" w:hAnsi="Arial" w:cs="Arial"/>
          <w:b/>
          <w:bCs/>
          <w:iCs/>
          <w:sz w:val="20"/>
          <w:szCs w:val="20"/>
        </w:rPr>
        <w:t>: Izjava ponudnika, da ne nastopa s podizvajalci</w:t>
      </w:r>
    </w:p>
    <w:p w14:paraId="76BE977E"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PONUDNIK:</w:t>
      </w:r>
    </w:p>
    <w:p w14:paraId="08C6C06D"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__________________________</w:t>
      </w:r>
    </w:p>
    <w:p w14:paraId="4BD0CE9E"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__________________________</w:t>
      </w:r>
    </w:p>
    <w:p w14:paraId="24936602"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__________________________</w:t>
      </w:r>
    </w:p>
    <w:p w14:paraId="45BD0FB3" w14:textId="77777777" w:rsidR="003E2E91" w:rsidRPr="004625C2" w:rsidRDefault="003E2E91" w:rsidP="003E2E91">
      <w:pPr>
        <w:autoSpaceDE w:val="0"/>
        <w:autoSpaceDN w:val="0"/>
        <w:adjustRightInd w:val="0"/>
        <w:spacing w:before="120"/>
        <w:jc w:val="both"/>
        <w:rPr>
          <w:rFonts w:ascii="Arial" w:eastAsia="Batang" w:hAnsi="Arial" w:cs="Arial"/>
          <w:b/>
          <w:sz w:val="20"/>
          <w:szCs w:val="20"/>
          <w:lang w:eastAsia="ko-KR"/>
        </w:rPr>
      </w:pPr>
    </w:p>
    <w:p w14:paraId="01102FFB"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p>
    <w:p w14:paraId="650D5D83" w14:textId="77777777" w:rsidR="003E2E91" w:rsidRPr="004625C2" w:rsidRDefault="003E2E91" w:rsidP="003E2E91">
      <w:pPr>
        <w:spacing w:before="120"/>
        <w:jc w:val="center"/>
        <w:rPr>
          <w:rFonts w:ascii="Arial" w:eastAsia="Batang" w:hAnsi="Arial" w:cs="Arial"/>
          <w:b/>
          <w:sz w:val="20"/>
          <w:szCs w:val="20"/>
          <w:lang w:eastAsia="ko-KR"/>
        </w:rPr>
      </w:pPr>
      <w:r w:rsidRPr="004625C2">
        <w:rPr>
          <w:rFonts w:ascii="Arial" w:eastAsia="Batang" w:hAnsi="Arial" w:cs="Arial"/>
          <w:b/>
          <w:sz w:val="20"/>
          <w:szCs w:val="20"/>
          <w:lang w:eastAsia="ko-KR"/>
        </w:rPr>
        <w:t>IZJAVA</w:t>
      </w:r>
    </w:p>
    <w:p w14:paraId="4CC966AC" w14:textId="77777777" w:rsidR="003E2E91" w:rsidRPr="004625C2" w:rsidRDefault="003E2E91" w:rsidP="003E2E91">
      <w:pPr>
        <w:spacing w:before="120"/>
        <w:jc w:val="center"/>
        <w:rPr>
          <w:rFonts w:ascii="Arial" w:eastAsia="Batang" w:hAnsi="Arial" w:cs="Arial"/>
          <w:b/>
          <w:sz w:val="20"/>
          <w:szCs w:val="20"/>
          <w:lang w:eastAsia="ko-KR"/>
        </w:rPr>
      </w:pPr>
    </w:p>
    <w:p w14:paraId="6574B1FE" w14:textId="508D2719" w:rsidR="003E2E91" w:rsidRPr="00212E33" w:rsidRDefault="003E2E91" w:rsidP="003E2E91">
      <w:pPr>
        <w:autoSpaceDE w:val="0"/>
        <w:autoSpaceDN w:val="0"/>
        <w:adjustRightInd w:val="0"/>
        <w:spacing w:before="120"/>
        <w:jc w:val="both"/>
        <w:rPr>
          <w:rFonts w:ascii="Arial" w:eastAsia="Batang" w:hAnsi="Arial" w:cs="Arial"/>
          <w:bCs/>
          <w:color w:val="000000" w:themeColor="text1"/>
          <w:sz w:val="20"/>
          <w:szCs w:val="20"/>
          <w:lang w:eastAsia="ko-KR"/>
        </w:rPr>
      </w:pPr>
      <w:r w:rsidRPr="004625C2">
        <w:rPr>
          <w:rFonts w:ascii="Arial" w:eastAsia="Batang" w:hAnsi="Arial" w:cs="Arial"/>
          <w:sz w:val="20"/>
          <w:szCs w:val="20"/>
          <w:lang w:eastAsia="ko-KR"/>
        </w:rPr>
        <w:t>V zvezi z javnim naročilom »</w:t>
      </w:r>
      <w:r w:rsidR="00366D8B" w:rsidRPr="004625C2">
        <w:rPr>
          <w:rFonts w:ascii="Arial" w:eastAsia="Batang" w:hAnsi="Arial" w:cs="Arial"/>
          <w:bCs/>
          <w:color w:val="000000" w:themeColor="text1"/>
          <w:sz w:val="20"/>
          <w:szCs w:val="20"/>
          <w:lang w:eastAsia="ko-KR"/>
        </w:rPr>
        <w:t>Dobava kamnitih agregatov 202</w:t>
      </w:r>
      <w:r w:rsidR="00212E33">
        <w:rPr>
          <w:rFonts w:ascii="Arial" w:eastAsia="Batang" w:hAnsi="Arial" w:cs="Arial"/>
          <w:bCs/>
          <w:color w:val="000000" w:themeColor="text1"/>
          <w:sz w:val="20"/>
          <w:szCs w:val="20"/>
          <w:lang w:eastAsia="ko-KR"/>
        </w:rPr>
        <w:t>4</w:t>
      </w:r>
      <w:r w:rsidRPr="004625C2">
        <w:rPr>
          <w:rFonts w:ascii="Arial" w:eastAsia="Batang" w:hAnsi="Arial" w:cs="Arial"/>
          <w:bCs/>
          <w:sz w:val="20"/>
          <w:szCs w:val="20"/>
          <w:lang w:eastAsia="ko-KR"/>
        </w:rPr>
        <w:t>«,</w:t>
      </w:r>
      <w:r w:rsidRPr="004625C2">
        <w:rPr>
          <w:rFonts w:ascii="Arial" w:eastAsia="Batang" w:hAnsi="Arial" w:cs="Arial"/>
          <w:b/>
          <w:bCs/>
          <w:sz w:val="20"/>
          <w:szCs w:val="20"/>
          <w:lang w:eastAsia="ko-KR"/>
        </w:rPr>
        <w:t xml:space="preserve"> </w:t>
      </w:r>
      <w:r w:rsidRPr="004625C2">
        <w:rPr>
          <w:rFonts w:ascii="Arial" w:eastAsia="Batang" w:hAnsi="Arial" w:cs="Arial"/>
          <w:sz w:val="20"/>
          <w:szCs w:val="20"/>
          <w:lang w:eastAsia="ko-KR"/>
        </w:rPr>
        <w:t>pod kazensko in materialno odgovornostjo izjavljamo, da ne nastopamo s podizvajalci.</w:t>
      </w:r>
    </w:p>
    <w:p w14:paraId="48DD517D"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6D8BF7AF"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2DA9D529" w14:textId="77777777" w:rsidR="003E2E91" w:rsidRPr="004625C2" w:rsidRDefault="003E2E91" w:rsidP="003E2E91">
      <w:pPr>
        <w:autoSpaceDE w:val="0"/>
        <w:autoSpaceDN w:val="0"/>
        <w:adjustRightInd w:val="0"/>
        <w:spacing w:before="120"/>
        <w:rPr>
          <w:rFonts w:ascii="Arial" w:eastAsia="Batang" w:hAnsi="Arial" w:cs="Arial"/>
          <w:b/>
          <w:sz w:val="20"/>
          <w:szCs w:val="20"/>
          <w:lang w:eastAsia="ko-KR"/>
        </w:rPr>
      </w:pPr>
      <w:r w:rsidRPr="004625C2">
        <w:rPr>
          <w:rFonts w:ascii="Arial" w:eastAsia="Batang" w:hAnsi="Arial" w:cs="Arial"/>
          <w:b/>
          <w:sz w:val="20"/>
          <w:szCs w:val="20"/>
          <w:lang w:eastAsia="ko-KR"/>
        </w:rPr>
        <w:t>(OPOMBA: Izjava se izpolni le v primeru, da ponudnik ne nastopa s podizvajalci)</w:t>
      </w:r>
    </w:p>
    <w:p w14:paraId="67633E9D"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557823F8"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7D08C74B"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6565FA21"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59FC2324" w14:textId="24C43FC9" w:rsidR="00EF6FDA" w:rsidRPr="004625C2" w:rsidRDefault="003E2E91" w:rsidP="00EF6FDA">
      <w:pPr>
        <w:rPr>
          <w:rFonts w:ascii="Arial" w:hAnsi="Arial" w:cs="Arial"/>
          <w:sz w:val="20"/>
          <w:szCs w:val="20"/>
          <w:lang w:eastAsia="ko-KR"/>
        </w:rPr>
      </w:pPr>
      <w:r w:rsidRPr="004625C2">
        <w:rPr>
          <w:rFonts w:ascii="Arial" w:hAnsi="Arial" w:cs="Arial"/>
          <w:noProof/>
          <w:sz w:val="20"/>
          <w:szCs w:val="20"/>
        </w:rPr>
        <w:t>Kraj in datum:</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Žig:</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Podpis ponudnika:</w:t>
      </w:r>
      <w:bookmarkStart w:id="12" w:name="_Toc380395341"/>
      <w:bookmarkStart w:id="13" w:name="_Toc492474475"/>
      <w:bookmarkStart w:id="14" w:name="_Toc514231615"/>
      <w:bookmarkStart w:id="15" w:name="_Toc514231950"/>
      <w:bookmarkStart w:id="16" w:name="_Toc516144209"/>
    </w:p>
    <w:p w14:paraId="38DD123E" w14:textId="77777777" w:rsidR="00EF6FDA" w:rsidRPr="004625C2" w:rsidRDefault="00EF6FDA" w:rsidP="00EF6FDA">
      <w:pPr>
        <w:pStyle w:val="Naslov2"/>
        <w:rPr>
          <w:i w:val="0"/>
          <w:sz w:val="20"/>
          <w:szCs w:val="20"/>
          <w:lang w:eastAsia="ko-KR"/>
        </w:rPr>
      </w:pPr>
    </w:p>
    <w:p w14:paraId="17CFCD54" w14:textId="77777777" w:rsidR="00EF6FDA" w:rsidRPr="004625C2" w:rsidRDefault="00EF6FDA" w:rsidP="00EF6FDA">
      <w:pPr>
        <w:rPr>
          <w:rFonts w:ascii="Arial" w:hAnsi="Arial" w:cs="Arial"/>
          <w:sz w:val="20"/>
          <w:szCs w:val="20"/>
          <w:lang w:eastAsia="ko-KR"/>
        </w:rPr>
      </w:pPr>
    </w:p>
    <w:p w14:paraId="1A04C8B0" w14:textId="77777777" w:rsidR="00EF6FDA" w:rsidRPr="004625C2" w:rsidRDefault="00EF6FDA" w:rsidP="00EF6FDA">
      <w:pPr>
        <w:rPr>
          <w:rFonts w:ascii="Arial" w:hAnsi="Arial" w:cs="Arial"/>
          <w:sz w:val="20"/>
          <w:szCs w:val="20"/>
          <w:lang w:eastAsia="ko-KR"/>
        </w:rPr>
      </w:pPr>
    </w:p>
    <w:p w14:paraId="4493D21E" w14:textId="77777777" w:rsidR="00EF6FDA" w:rsidRPr="004625C2" w:rsidRDefault="00EF6FDA" w:rsidP="00EF6FDA">
      <w:pPr>
        <w:rPr>
          <w:rFonts w:ascii="Arial" w:hAnsi="Arial" w:cs="Arial"/>
          <w:sz w:val="20"/>
          <w:szCs w:val="20"/>
          <w:lang w:eastAsia="ko-KR"/>
        </w:rPr>
      </w:pPr>
    </w:p>
    <w:p w14:paraId="75F09BFE" w14:textId="77777777" w:rsidR="00EF6FDA" w:rsidRPr="004625C2" w:rsidRDefault="00EF6FDA" w:rsidP="00EF6FDA">
      <w:pPr>
        <w:rPr>
          <w:rFonts w:ascii="Arial" w:hAnsi="Arial" w:cs="Arial"/>
          <w:sz w:val="20"/>
          <w:szCs w:val="20"/>
          <w:lang w:eastAsia="ko-KR"/>
        </w:rPr>
      </w:pPr>
    </w:p>
    <w:p w14:paraId="2A9D49F9" w14:textId="77777777" w:rsidR="00EF6FDA" w:rsidRPr="004625C2" w:rsidRDefault="00EF6FDA" w:rsidP="00EF6FDA">
      <w:pPr>
        <w:rPr>
          <w:rFonts w:ascii="Arial" w:hAnsi="Arial" w:cs="Arial"/>
          <w:sz w:val="20"/>
          <w:szCs w:val="20"/>
          <w:lang w:eastAsia="ko-KR"/>
        </w:rPr>
      </w:pPr>
    </w:p>
    <w:p w14:paraId="6F2BA21B" w14:textId="77777777" w:rsidR="00EF6FDA" w:rsidRPr="004625C2" w:rsidRDefault="00EF6FDA" w:rsidP="00EF6FDA">
      <w:pPr>
        <w:rPr>
          <w:rFonts w:ascii="Arial" w:hAnsi="Arial" w:cs="Arial"/>
          <w:sz w:val="20"/>
          <w:szCs w:val="20"/>
          <w:lang w:eastAsia="ko-KR"/>
        </w:rPr>
      </w:pPr>
    </w:p>
    <w:p w14:paraId="77F6DF0A" w14:textId="77777777" w:rsidR="00EF6FDA" w:rsidRPr="004625C2" w:rsidRDefault="00EF6FDA" w:rsidP="00EF6FDA">
      <w:pPr>
        <w:rPr>
          <w:rFonts w:ascii="Arial" w:hAnsi="Arial" w:cs="Arial"/>
          <w:sz w:val="20"/>
          <w:szCs w:val="20"/>
          <w:lang w:eastAsia="ko-KR"/>
        </w:rPr>
      </w:pPr>
    </w:p>
    <w:p w14:paraId="54D77EF0" w14:textId="77777777" w:rsidR="00EF6FDA" w:rsidRPr="004625C2" w:rsidRDefault="00EF6FDA" w:rsidP="00EF6FDA">
      <w:pPr>
        <w:rPr>
          <w:rFonts w:ascii="Arial" w:hAnsi="Arial" w:cs="Arial"/>
          <w:sz w:val="20"/>
          <w:szCs w:val="20"/>
          <w:lang w:eastAsia="ko-KR"/>
        </w:rPr>
      </w:pPr>
    </w:p>
    <w:p w14:paraId="6A2DA436" w14:textId="77777777" w:rsidR="00EF6FDA" w:rsidRPr="004625C2" w:rsidRDefault="00EF6FDA" w:rsidP="00EF6FDA">
      <w:pPr>
        <w:rPr>
          <w:rFonts w:ascii="Arial" w:hAnsi="Arial" w:cs="Arial"/>
          <w:sz w:val="20"/>
          <w:szCs w:val="20"/>
          <w:lang w:eastAsia="ko-KR"/>
        </w:rPr>
      </w:pPr>
    </w:p>
    <w:p w14:paraId="7401A273" w14:textId="77777777" w:rsidR="00EF6FDA" w:rsidRPr="004625C2" w:rsidRDefault="00EF6FDA" w:rsidP="00EF6FDA">
      <w:pPr>
        <w:rPr>
          <w:rFonts w:ascii="Arial" w:hAnsi="Arial" w:cs="Arial"/>
          <w:sz w:val="20"/>
          <w:szCs w:val="20"/>
          <w:lang w:eastAsia="ko-KR"/>
        </w:rPr>
      </w:pPr>
    </w:p>
    <w:p w14:paraId="7DC21920" w14:textId="77777777" w:rsidR="00EF6FDA" w:rsidRPr="004625C2" w:rsidRDefault="00EF6FDA" w:rsidP="00EF6FDA">
      <w:pPr>
        <w:rPr>
          <w:rFonts w:ascii="Arial" w:hAnsi="Arial" w:cs="Arial"/>
          <w:sz w:val="20"/>
          <w:szCs w:val="20"/>
          <w:lang w:eastAsia="ko-KR"/>
        </w:rPr>
      </w:pPr>
    </w:p>
    <w:p w14:paraId="1A4ACA80" w14:textId="77777777" w:rsidR="00EF6FDA" w:rsidRPr="004625C2" w:rsidRDefault="00EF6FDA" w:rsidP="00EF6FDA">
      <w:pPr>
        <w:rPr>
          <w:rFonts w:ascii="Arial" w:hAnsi="Arial" w:cs="Arial"/>
          <w:sz w:val="20"/>
          <w:szCs w:val="20"/>
          <w:lang w:eastAsia="ko-KR"/>
        </w:rPr>
      </w:pPr>
    </w:p>
    <w:p w14:paraId="42475D4D" w14:textId="77777777" w:rsidR="00EF6FDA" w:rsidRPr="004625C2" w:rsidRDefault="00EF6FDA" w:rsidP="00EF6FDA">
      <w:pPr>
        <w:rPr>
          <w:rFonts w:ascii="Arial" w:hAnsi="Arial" w:cs="Arial"/>
          <w:sz w:val="20"/>
          <w:szCs w:val="20"/>
          <w:lang w:eastAsia="ko-KR"/>
        </w:rPr>
      </w:pPr>
    </w:p>
    <w:p w14:paraId="46D333C8" w14:textId="77777777" w:rsidR="00EF6FDA" w:rsidRPr="004625C2" w:rsidRDefault="00EF6FDA" w:rsidP="00EF6FDA">
      <w:pPr>
        <w:rPr>
          <w:rFonts w:ascii="Arial" w:hAnsi="Arial" w:cs="Arial"/>
          <w:sz w:val="20"/>
          <w:szCs w:val="20"/>
          <w:lang w:eastAsia="ko-KR"/>
        </w:rPr>
      </w:pPr>
    </w:p>
    <w:p w14:paraId="2F764D35" w14:textId="77777777" w:rsidR="00EF6FDA" w:rsidRPr="004625C2" w:rsidRDefault="00EF6FDA" w:rsidP="00EF6FDA">
      <w:pPr>
        <w:rPr>
          <w:rFonts w:ascii="Arial" w:hAnsi="Arial" w:cs="Arial"/>
          <w:sz w:val="20"/>
          <w:szCs w:val="20"/>
          <w:lang w:eastAsia="ko-KR"/>
        </w:rPr>
      </w:pPr>
    </w:p>
    <w:p w14:paraId="687CC404" w14:textId="77777777" w:rsidR="00EF6FDA" w:rsidRPr="004625C2" w:rsidRDefault="00EF6FDA" w:rsidP="00EF6FDA">
      <w:pPr>
        <w:rPr>
          <w:rFonts w:ascii="Arial" w:hAnsi="Arial" w:cs="Arial"/>
          <w:sz w:val="20"/>
          <w:szCs w:val="20"/>
          <w:lang w:eastAsia="ko-KR"/>
        </w:rPr>
      </w:pPr>
    </w:p>
    <w:p w14:paraId="40D9C494" w14:textId="77777777" w:rsidR="004A22AF" w:rsidRDefault="004A22AF" w:rsidP="00F32528">
      <w:pPr>
        <w:pStyle w:val="Naslov2"/>
        <w:rPr>
          <w:i w:val="0"/>
          <w:sz w:val="20"/>
          <w:szCs w:val="20"/>
        </w:rPr>
      </w:pPr>
      <w:bookmarkStart w:id="17" w:name="_Toc532533802"/>
    </w:p>
    <w:p w14:paraId="7FCF6465" w14:textId="77777777" w:rsidR="00CA0B18" w:rsidRDefault="00CA0B18" w:rsidP="00CA0B18"/>
    <w:p w14:paraId="524B7AF0" w14:textId="77777777" w:rsidR="00CA0B18" w:rsidRDefault="00CA0B18" w:rsidP="00CA0B18"/>
    <w:p w14:paraId="34B839F5" w14:textId="77777777" w:rsidR="00CA0B18" w:rsidRDefault="00CA0B18" w:rsidP="00CA0B18"/>
    <w:p w14:paraId="1A942DA5" w14:textId="77777777" w:rsidR="00CA0B18" w:rsidRDefault="00CA0B18" w:rsidP="00CA0B18"/>
    <w:p w14:paraId="41A7CAEA" w14:textId="77777777" w:rsidR="00CA0B18" w:rsidRDefault="00CA0B18" w:rsidP="00CA0B18"/>
    <w:p w14:paraId="5D2040C8" w14:textId="77777777" w:rsidR="00CA0B18" w:rsidRPr="00CA0B18" w:rsidRDefault="00CA0B18" w:rsidP="00CA0B18"/>
    <w:bookmarkEnd w:id="12"/>
    <w:bookmarkEnd w:id="13"/>
    <w:bookmarkEnd w:id="14"/>
    <w:bookmarkEnd w:id="15"/>
    <w:bookmarkEnd w:id="16"/>
    <w:bookmarkEnd w:id="17"/>
    <w:p w14:paraId="5BE22167" w14:textId="77777777" w:rsidR="003E2E91" w:rsidRPr="004625C2" w:rsidRDefault="003E2E91" w:rsidP="003E2E91">
      <w:pPr>
        <w:spacing w:before="120" w:after="120"/>
        <w:rPr>
          <w:rFonts w:ascii="Arial" w:eastAsia="Batang" w:hAnsi="Arial" w:cs="Arial"/>
          <w:sz w:val="20"/>
          <w:szCs w:val="20"/>
          <w:lang w:eastAsia="ko-KR"/>
        </w:rPr>
      </w:pPr>
    </w:p>
    <w:p w14:paraId="19D4C18D" w14:textId="40E2A047" w:rsidR="004A22AF" w:rsidRPr="004625C2" w:rsidRDefault="004A22AF" w:rsidP="003E2E91">
      <w:pPr>
        <w:spacing w:before="120" w:after="120"/>
        <w:rPr>
          <w:rFonts w:ascii="Arial" w:eastAsia="Batang" w:hAnsi="Arial" w:cs="Arial"/>
          <w:sz w:val="20"/>
          <w:szCs w:val="20"/>
          <w:lang w:eastAsia="ko-KR"/>
        </w:rPr>
      </w:pPr>
      <w:r w:rsidRPr="004625C2">
        <w:rPr>
          <w:rFonts w:ascii="Arial" w:eastAsia="Batang" w:hAnsi="Arial" w:cs="Arial"/>
          <w:b/>
          <w:bCs/>
          <w:iCs/>
          <w:sz w:val="20"/>
          <w:szCs w:val="20"/>
          <w:lang w:eastAsia="ko-KR"/>
        </w:rPr>
        <w:lastRenderedPageBreak/>
        <w:t xml:space="preserve">Razpisni obrazec </w:t>
      </w:r>
      <w:r w:rsidR="00AE14EE">
        <w:rPr>
          <w:rFonts w:ascii="Arial" w:eastAsia="Batang" w:hAnsi="Arial" w:cs="Arial"/>
          <w:b/>
          <w:bCs/>
          <w:iCs/>
          <w:sz w:val="20"/>
          <w:szCs w:val="20"/>
          <w:lang w:eastAsia="ko-KR"/>
        </w:rPr>
        <w:t>6</w:t>
      </w:r>
      <w:r w:rsidRPr="004625C2">
        <w:rPr>
          <w:rFonts w:ascii="Arial" w:eastAsia="Batang" w:hAnsi="Arial" w:cs="Arial"/>
          <w:b/>
          <w:bCs/>
          <w:iCs/>
          <w:sz w:val="20"/>
          <w:szCs w:val="20"/>
          <w:lang w:eastAsia="ko-KR"/>
        </w:rPr>
        <w:t>: Podatki o podizvajalcu</w:t>
      </w:r>
    </w:p>
    <w:p w14:paraId="121200E9" w14:textId="77777777" w:rsidR="004A22AF" w:rsidRPr="004625C2" w:rsidRDefault="004A22AF" w:rsidP="003E2E91">
      <w:pPr>
        <w:spacing w:before="120" w:after="120"/>
        <w:rPr>
          <w:rFonts w:ascii="Arial" w:eastAsia="Batang" w:hAnsi="Arial" w:cs="Arial"/>
          <w:sz w:val="20"/>
          <w:szCs w:val="20"/>
          <w:lang w:eastAsia="ko-KR"/>
        </w:rPr>
      </w:pPr>
    </w:p>
    <w:p w14:paraId="57B9B772" w14:textId="77777777" w:rsidR="004A22AF" w:rsidRPr="004625C2" w:rsidRDefault="004A22AF" w:rsidP="003E2E91">
      <w:pPr>
        <w:spacing w:before="120" w:after="120"/>
        <w:rPr>
          <w:rFonts w:ascii="Arial" w:eastAsia="Batang" w:hAnsi="Arial" w:cs="Arial"/>
          <w:sz w:val="20"/>
          <w:szCs w:val="20"/>
          <w:lang w:eastAsia="ko-KR"/>
        </w:rPr>
      </w:pPr>
    </w:p>
    <w:p w14:paraId="0D285D57" w14:textId="77777777"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PONUDNIK:</w:t>
      </w:r>
    </w:p>
    <w:p w14:paraId="60917BD0"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4847D705"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0710A958"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253D563C" w14:textId="77777777" w:rsidR="003E2E91" w:rsidRPr="004625C2"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4625C2">
        <w:rPr>
          <w:rFonts w:ascii="Arial" w:eastAsia="Batang" w:hAnsi="Arial" w:cs="Arial"/>
          <w:b/>
          <w:sz w:val="20"/>
          <w:szCs w:val="20"/>
          <w:lang w:eastAsia="ko-KR"/>
        </w:rPr>
        <w:tab/>
      </w:r>
    </w:p>
    <w:p w14:paraId="3D21F74A" w14:textId="77777777" w:rsidR="003E2E91" w:rsidRPr="004625C2" w:rsidRDefault="003E2E91" w:rsidP="003E2E91">
      <w:pPr>
        <w:autoSpaceDE w:val="0"/>
        <w:autoSpaceDN w:val="0"/>
        <w:adjustRightInd w:val="0"/>
        <w:spacing w:before="120"/>
        <w:jc w:val="center"/>
        <w:rPr>
          <w:rFonts w:ascii="Arial" w:eastAsia="Batang" w:hAnsi="Arial" w:cs="Arial"/>
          <w:b/>
          <w:sz w:val="20"/>
          <w:szCs w:val="20"/>
          <w:lang w:eastAsia="ko-KR"/>
        </w:rPr>
      </w:pPr>
      <w:r w:rsidRPr="004625C2">
        <w:rPr>
          <w:rFonts w:ascii="Arial" w:eastAsia="Batang" w:hAnsi="Arial" w:cs="Arial"/>
          <w:b/>
          <w:sz w:val="20"/>
          <w:szCs w:val="20"/>
          <w:lang w:eastAsia="ko-KR"/>
        </w:rPr>
        <w:t>PODATKI O PODIZVAJALCU</w:t>
      </w:r>
    </w:p>
    <w:p w14:paraId="5B18B443" w14:textId="77777777" w:rsidR="003E2E91" w:rsidRPr="004625C2" w:rsidRDefault="003E2E91" w:rsidP="003E2E91">
      <w:pPr>
        <w:autoSpaceDE w:val="0"/>
        <w:autoSpaceDN w:val="0"/>
        <w:adjustRightInd w:val="0"/>
        <w:spacing w:before="120"/>
        <w:jc w:val="center"/>
        <w:rPr>
          <w:rFonts w:ascii="Arial" w:eastAsia="Batang" w:hAnsi="Arial" w:cs="Arial"/>
          <w:b/>
          <w:sz w:val="20"/>
          <w:szCs w:val="20"/>
          <w:lang w:eastAsia="ko-KR"/>
        </w:rPr>
      </w:pPr>
    </w:p>
    <w:p w14:paraId="5DC85B22"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Naziv podizvajalca:       __________________________________________________</w:t>
      </w:r>
    </w:p>
    <w:p w14:paraId="6A5D1DA9"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1147D555"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Naslov podizvajalca:     __________________________________________________</w:t>
      </w:r>
    </w:p>
    <w:p w14:paraId="0BCFD7CD"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3F96969C"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Kontaktna oseba:             ________________________________________________</w:t>
      </w:r>
    </w:p>
    <w:p w14:paraId="0F1CAEEC"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5A6F5BD0"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Elektronski naslov kontaktne osebe:  _______________________________________</w:t>
      </w:r>
    </w:p>
    <w:p w14:paraId="7D2230B9"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23B41435"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 xml:space="preserve">Telefon:                   </w:t>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t xml:space="preserve">     __________________________________________</w:t>
      </w:r>
    </w:p>
    <w:p w14:paraId="4E77F76A"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6B5B8641"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 xml:space="preserve">Telefaks:       </w:t>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r>
      <w:r w:rsidRPr="004625C2">
        <w:rPr>
          <w:rFonts w:ascii="Arial" w:eastAsia="Batang" w:hAnsi="Arial" w:cs="Arial"/>
          <w:sz w:val="20"/>
          <w:szCs w:val="20"/>
          <w:lang w:eastAsia="ko-KR"/>
        </w:rPr>
        <w:tab/>
        <w:t xml:space="preserve"> ____________________________________________</w:t>
      </w:r>
    </w:p>
    <w:p w14:paraId="313A6945"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28E54712"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Identifikacijska številka za DDV: _________________________________________</w:t>
      </w:r>
    </w:p>
    <w:p w14:paraId="7EE4508E"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17F361AE" w14:textId="39889362"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Št. Transakcijskega računa</w:t>
      </w:r>
      <w:r w:rsidR="00DD79E2" w:rsidRPr="004625C2">
        <w:rPr>
          <w:rFonts w:ascii="Arial" w:eastAsia="Batang" w:hAnsi="Arial" w:cs="Arial"/>
          <w:sz w:val="20"/>
          <w:szCs w:val="20"/>
          <w:lang w:eastAsia="ko-KR"/>
        </w:rPr>
        <w:t xml:space="preserve"> (odprt pri banki</w:t>
      </w:r>
      <w:r w:rsidR="00D52CB1" w:rsidRPr="004625C2">
        <w:rPr>
          <w:rFonts w:ascii="Arial" w:eastAsia="Batang" w:hAnsi="Arial" w:cs="Arial"/>
          <w:sz w:val="20"/>
          <w:szCs w:val="20"/>
          <w:lang w:eastAsia="ko-KR"/>
        </w:rPr>
        <w:t xml:space="preserve"> – SWIFT CODE</w:t>
      </w:r>
      <w:r w:rsidR="00DD79E2" w:rsidRPr="004625C2">
        <w:rPr>
          <w:rFonts w:ascii="Arial" w:eastAsia="Batang" w:hAnsi="Arial" w:cs="Arial"/>
          <w:sz w:val="20"/>
          <w:szCs w:val="20"/>
          <w:lang w:eastAsia="ko-KR"/>
        </w:rPr>
        <w:t>):</w:t>
      </w:r>
      <w:r w:rsidR="00D52CB1" w:rsidRPr="004625C2">
        <w:rPr>
          <w:rFonts w:ascii="Arial" w:eastAsia="Batang" w:hAnsi="Arial" w:cs="Arial"/>
          <w:sz w:val="20"/>
          <w:szCs w:val="20"/>
          <w:lang w:eastAsia="ko-KR"/>
        </w:rPr>
        <w:t>___________</w:t>
      </w:r>
      <w:r w:rsidRPr="004625C2">
        <w:rPr>
          <w:rFonts w:ascii="Arial" w:eastAsia="Batang" w:hAnsi="Arial" w:cs="Arial"/>
          <w:sz w:val="20"/>
          <w:szCs w:val="20"/>
          <w:lang w:eastAsia="ko-KR"/>
        </w:rPr>
        <w:t>_______</w:t>
      </w:r>
    </w:p>
    <w:p w14:paraId="6EF7210E"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19BC15EB" w14:textId="77777777" w:rsidR="003E2E91" w:rsidRPr="004625C2" w:rsidRDefault="003E2E91" w:rsidP="003E2E91">
      <w:pPr>
        <w:autoSpaceDE w:val="0"/>
        <w:autoSpaceDN w:val="0"/>
        <w:adjustRightInd w:val="0"/>
        <w:rPr>
          <w:rFonts w:ascii="Arial" w:eastAsia="Batang" w:hAnsi="Arial" w:cs="Arial"/>
          <w:sz w:val="20"/>
          <w:szCs w:val="20"/>
          <w:lang w:eastAsia="ko-KR"/>
        </w:rPr>
      </w:pPr>
      <w:r w:rsidRPr="004625C2">
        <w:rPr>
          <w:rFonts w:ascii="Arial" w:eastAsia="Batang" w:hAnsi="Arial" w:cs="Arial"/>
          <w:sz w:val="20"/>
          <w:szCs w:val="20"/>
          <w:lang w:eastAsia="ko-KR"/>
        </w:rPr>
        <w:t>Matična številka:                        __________________________________________</w:t>
      </w:r>
    </w:p>
    <w:p w14:paraId="5FA18759" w14:textId="77777777" w:rsidR="003E2E91" w:rsidRPr="004625C2" w:rsidRDefault="003E2E91" w:rsidP="003E2E91">
      <w:pPr>
        <w:autoSpaceDE w:val="0"/>
        <w:autoSpaceDN w:val="0"/>
        <w:adjustRightInd w:val="0"/>
        <w:rPr>
          <w:rFonts w:ascii="Arial" w:eastAsia="Batang" w:hAnsi="Arial" w:cs="Arial"/>
          <w:sz w:val="20"/>
          <w:szCs w:val="20"/>
          <w:lang w:eastAsia="ko-KR"/>
        </w:rPr>
      </w:pPr>
    </w:p>
    <w:p w14:paraId="52D25D43" w14:textId="77777777" w:rsidR="003E2E91" w:rsidRPr="004625C2" w:rsidRDefault="003E2E91" w:rsidP="003E2E91">
      <w:pPr>
        <w:autoSpaceDE w:val="0"/>
        <w:autoSpaceDN w:val="0"/>
        <w:adjustRightInd w:val="0"/>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Številka vpisa v sodni register (št. vložka):   ________________________________</w:t>
      </w:r>
    </w:p>
    <w:p w14:paraId="6B50BDD0" w14:textId="77777777" w:rsidR="003E2E91" w:rsidRPr="004625C2" w:rsidRDefault="003E2E91" w:rsidP="003E2E91">
      <w:pPr>
        <w:autoSpaceDE w:val="0"/>
        <w:autoSpaceDN w:val="0"/>
        <w:adjustRightInd w:val="0"/>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 xml:space="preserve"> </w:t>
      </w:r>
    </w:p>
    <w:p w14:paraId="138EB2AD" w14:textId="77777777" w:rsidR="003E2E91" w:rsidRPr="004625C2" w:rsidRDefault="003E2E91" w:rsidP="003E2E91">
      <w:pPr>
        <w:autoSpaceDE w:val="0"/>
        <w:autoSpaceDN w:val="0"/>
        <w:adjustRightInd w:val="0"/>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Odgovorna oseba za podpis pogodbe:  _____________________________________</w:t>
      </w:r>
    </w:p>
    <w:p w14:paraId="64694FB7" w14:textId="77777777" w:rsidR="003E2E91" w:rsidRPr="004625C2"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37241A83" w14:textId="77777777" w:rsidR="003E2E91" w:rsidRPr="004625C2" w:rsidRDefault="003E2E91" w:rsidP="003E2E91">
      <w:pPr>
        <w:widowControl w:val="0"/>
        <w:spacing w:before="120"/>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V skladu z določbo 5. odstavka 94. člena ZJN-3 zahtevamo neposredno plačilo s strani naročnika:</w:t>
      </w:r>
    </w:p>
    <w:p w14:paraId="7F19F72B" w14:textId="77777777" w:rsidR="003E2E91" w:rsidRPr="004625C2" w:rsidRDefault="003E2E91" w:rsidP="003E2E91">
      <w:pPr>
        <w:widowControl w:val="0"/>
        <w:spacing w:before="120"/>
        <w:jc w:val="center"/>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DA                       NE</w:t>
      </w:r>
    </w:p>
    <w:p w14:paraId="222C15D3" w14:textId="77777777" w:rsidR="003E2E91" w:rsidRPr="004625C2" w:rsidRDefault="003E2E91" w:rsidP="003E2E91">
      <w:pPr>
        <w:widowControl w:val="0"/>
        <w:spacing w:before="120"/>
        <w:jc w:val="center"/>
        <w:rPr>
          <w:rFonts w:ascii="Arial" w:eastAsia="Batang" w:hAnsi="Arial" w:cs="Arial"/>
          <w:color w:val="000000" w:themeColor="text1"/>
          <w:sz w:val="20"/>
          <w:szCs w:val="20"/>
          <w:lang w:eastAsia="ko-KR"/>
        </w:rPr>
      </w:pPr>
      <w:r w:rsidRPr="004625C2">
        <w:rPr>
          <w:rFonts w:ascii="Arial" w:eastAsia="Batang" w:hAnsi="Arial" w:cs="Arial"/>
          <w:color w:val="000000" w:themeColor="text1"/>
          <w:sz w:val="20"/>
          <w:szCs w:val="20"/>
          <w:lang w:eastAsia="ko-KR"/>
        </w:rPr>
        <w:t>(ustrezno obkroži)</w:t>
      </w:r>
    </w:p>
    <w:p w14:paraId="6AFEBB4B" w14:textId="77777777" w:rsidR="00EF6FDA" w:rsidRPr="004625C2" w:rsidRDefault="00EF6FDA" w:rsidP="003E2E91">
      <w:pPr>
        <w:widowControl w:val="0"/>
        <w:spacing w:before="120"/>
        <w:jc w:val="center"/>
        <w:rPr>
          <w:rFonts w:ascii="Arial" w:eastAsia="Batang" w:hAnsi="Arial" w:cs="Arial"/>
          <w:color w:val="000000" w:themeColor="text1"/>
          <w:sz w:val="20"/>
          <w:szCs w:val="20"/>
          <w:lang w:eastAsia="ko-KR"/>
        </w:rPr>
      </w:pPr>
    </w:p>
    <w:p w14:paraId="49641179" w14:textId="77777777" w:rsidR="00EF6FDA" w:rsidRPr="004625C2" w:rsidRDefault="00EF6FDA" w:rsidP="003E2E91">
      <w:pPr>
        <w:widowControl w:val="0"/>
        <w:spacing w:before="120"/>
        <w:jc w:val="center"/>
        <w:rPr>
          <w:rFonts w:ascii="Arial" w:eastAsia="Batang" w:hAnsi="Arial" w:cs="Arial"/>
          <w:color w:val="000000" w:themeColor="text1"/>
          <w:sz w:val="20"/>
          <w:szCs w:val="20"/>
          <w:lang w:eastAsia="ko-KR"/>
        </w:rPr>
      </w:pPr>
    </w:p>
    <w:p w14:paraId="104DF408" w14:textId="77777777" w:rsidR="003E2E91"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2F900E48" w14:textId="77777777" w:rsidR="00C25DCB" w:rsidRDefault="00C25DCB" w:rsidP="003E2E91">
      <w:pPr>
        <w:autoSpaceDE w:val="0"/>
        <w:autoSpaceDN w:val="0"/>
        <w:adjustRightInd w:val="0"/>
        <w:spacing w:before="120"/>
        <w:rPr>
          <w:rFonts w:ascii="Arial" w:eastAsia="Batang" w:hAnsi="Arial" w:cs="Arial"/>
          <w:color w:val="000000" w:themeColor="text1"/>
          <w:sz w:val="20"/>
          <w:szCs w:val="20"/>
          <w:lang w:eastAsia="ko-KR"/>
        </w:rPr>
      </w:pPr>
    </w:p>
    <w:p w14:paraId="44809D13" w14:textId="77777777" w:rsidR="00C25DCB" w:rsidRDefault="00C25DCB" w:rsidP="003E2E91">
      <w:pPr>
        <w:autoSpaceDE w:val="0"/>
        <w:autoSpaceDN w:val="0"/>
        <w:adjustRightInd w:val="0"/>
        <w:spacing w:before="120"/>
        <w:rPr>
          <w:rFonts w:ascii="Arial" w:eastAsia="Batang" w:hAnsi="Arial" w:cs="Arial"/>
          <w:color w:val="000000" w:themeColor="text1"/>
          <w:sz w:val="20"/>
          <w:szCs w:val="20"/>
          <w:lang w:eastAsia="ko-KR"/>
        </w:rPr>
      </w:pPr>
    </w:p>
    <w:p w14:paraId="1516AF3B" w14:textId="77777777" w:rsidR="00C25DCB" w:rsidRDefault="00C25DCB" w:rsidP="003E2E91">
      <w:pPr>
        <w:autoSpaceDE w:val="0"/>
        <w:autoSpaceDN w:val="0"/>
        <w:adjustRightInd w:val="0"/>
        <w:spacing w:before="120"/>
        <w:rPr>
          <w:rFonts w:ascii="Arial" w:eastAsia="Batang" w:hAnsi="Arial" w:cs="Arial"/>
          <w:color w:val="000000" w:themeColor="text1"/>
          <w:sz w:val="20"/>
          <w:szCs w:val="20"/>
          <w:lang w:eastAsia="ko-KR"/>
        </w:rPr>
      </w:pPr>
    </w:p>
    <w:p w14:paraId="224D2F4B" w14:textId="77777777" w:rsidR="00C25DCB" w:rsidRDefault="00C25DCB" w:rsidP="003E2E91">
      <w:pPr>
        <w:autoSpaceDE w:val="0"/>
        <w:autoSpaceDN w:val="0"/>
        <w:adjustRightInd w:val="0"/>
        <w:spacing w:before="120"/>
        <w:rPr>
          <w:rFonts w:ascii="Arial" w:eastAsia="Batang" w:hAnsi="Arial" w:cs="Arial"/>
          <w:color w:val="000000" w:themeColor="text1"/>
          <w:sz w:val="20"/>
          <w:szCs w:val="20"/>
          <w:lang w:eastAsia="ko-KR"/>
        </w:rPr>
      </w:pPr>
    </w:p>
    <w:p w14:paraId="011D0474" w14:textId="77777777" w:rsidR="00C25DCB" w:rsidRPr="004625C2" w:rsidRDefault="00C25DCB" w:rsidP="003E2E91">
      <w:pPr>
        <w:autoSpaceDE w:val="0"/>
        <w:autoSpaceDN w:val="0"/>
        <w:adjustRightInd w:val="0"/>
        <w:spacing w:before="120"/>
        <w:rPr>
          <w:rFonts w:ascii="Arial" w:eastAsia="Batang" w:hAnsi="Arial" w:cs="Arial"/>
          <w:color w:val="000000" w:themeColor="text1"/>
          <w:sz w:val="20"/>
          <w:szCs w:val="20"/>
          <w:lang w:eastAsia="ko-KR"/>
        </w:rPr>
      </w:pPr>
    </w:p>
    <w:p w14:paraId="6573C578"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7A189852" w14:textId="1139E24D" w:rsidR="003E2E91" w:rsidRPr="004625C2" w:rsidRDefault="004A22AF" w:rsidP="00F32528">
      <w:pPr>
        <w:pStyle w:val="Naslov2"/>
        <w:rPr>
          <w:i w:val="0"/>
          <w:sz w:val="20"/>
          <w:szCs w:val="20"/>
        </w:rPr>
      </w:pPr>
      <w:bookmarkStart w:id="18" w:name="_Toc534885135"/>
      <w:bookmarkStart w:id="19" w:name="_Toc534885886"/>
      <w:bookmarkStart w:id="20" w:name="_Toc129936995"/>
      <w:r w:rsidRPr="004625C2">
        <w:rPr>
          <w:i w:val="0"/>
          <w:sz w:val="20"/>
          <w:szCs w:val="20"/>
        </w:rPr>
        <w:lastRenderedPageBreak/>
        <w:t xml:space="preserve">Razpisni obrazec </w:t>
      </w:r>
      <w:r w:rsidR="00AE14EE">
        <w:rPr>
          <w:i w:val="0"/>
          <w:sz w:val="20"/>
          <w:szCs w:val="20"/>
        </w:rPr>
        <w:t>7</w:t>
      </w:r>
      <w:r w:rsidRPr="004625C2">
        <w:rPr>
          <w:i w:val="0"/>
          <w:sz w:val="20"/>
          <w:szCs w:val="20"/>
        </w:rPr>
        <w:t>: Soglasje podizvajalca</w:t>
      </w:r>
      <w:bookmarkEnd w:id="18"/>
      <w:bookmarkEnd w:id="19"/>
      <w:bookmarkEnd w:id="20"/>
    </w:p>
    <w:p w14:paraId="1C986931"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1E0849C1"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PONUDNIK:</w:t>
      </w:r>
    </w:p>
    <w:p w14:paraId="3F02397F"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53648272"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51ED29ED"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126E5320"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2D77A6ED" w14:textId="77777777" w:rsidR="003E2E91" w:rsidRPr="004625C2" w:rsidRDefault="003E2E91" w:rsidP="003E2E91">
      <w:pPr>
        <w:autoSpaceDE w:val="0"/>
        <w:autoSpaceDN w:val="0"/>
        <w:adjustRightInd w:val="0"/>
        <w:spacing w:before="120"/>
        <w:jc w:val="center"/>
        <w:rPr>
          <w:rFonts w:ascii="Arial" w:eastAsia="Batang" w:hAnsi="Arial" w:cs="Arial"/>
          <w:b/>
          <w:sz w:val="20"/>
          <w:szCs w:val="20"/>
          <w:lang w:eastAsia="ko-KR"/>
        </w:rPr>
      </w:pPr>
      <w:r w:rsidRPr="004625C2">
        <w:rPr>
          <w:rFonts w:ascii="Arial" w:eastAsia="Batang" w:hAnsi="Arial" w:cs="Arial"/>
          <w:b/>
          <w:sz w:val="20"/>
          <w:szCs w:val="20"/>
          <w:lang w:eastAsia="ko-KR"/>
        </w:rPr>
        <w:t>SOGLASJE PODIZVAJALCA</w:t>
      </w:r>
    </w:p>
    <w:p w14:paraId="624BA3B1"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0AD3B617" w14:textId="5B5991D8"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Podizvajalec: ……………………</w:t>
      </w:r>
      <w:r w:rsidR="00866274" w:rsidRPr="004625C2">
        <w:rPr>
          <w:rFonts w:ascii="Arial" w:eastAsia="Batang" w:hAnsi="Arial" w:cs="Arial"/>
          <w:sz w:val="20"/>
          <w:szCs w:val="20"/>
          <w:lang w:eastAsia="ko-KR"/>
        </w:rPr>
        <w:t>…………………………………………………………………………………</w:t>
      </w:r>
    </w:p>
    <w:p w14:paraId="76FD3C56"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(naziv in naslov podizvajalca)</w:t>
      </w:r>
    </w:p>
    <w:p w14:paraId="6C00A0FB"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6F2CB331" w14:textId="765D0FC5" w:rsidR="003E2E91" w:rsidRPr="004625C2" w:rsidRDefault="003E2E91" w:rsidP="003E2E91">
      <w:pPr>
        <w:autoSpaceDE w:val="0"/>
        <w:autoSpaceDN w:val="0"/>
        <w:adjustRightInd w:val="0"/>
        <w:spacing w:before="120"/>
        <w:jc w:val="both"/>
        <w:rPr>
          <w:rFonts w:ascii="Arial" w:eastAsia="Batang" w:hAnsi="Arial" w:cs="Arial"/>
          <w:sz w:val="20"/>
          <w:szCs w:val="20"/>
          <w:lang w:eastAsia="ko-KR"/>
        </w:rPr>
      </w:pPr>
      <w:r w:rsidRPr="004625C2">
        <w:rPr>
          <w:rFonts w:ascii="Arial" w:eastAsia="Batang" w:hAnsi="Arial" w:cs="Arial"/>
          <w:sz w:val="20"/>
          <w:szCs w:val="20"/>
          <w:lang w:eastAsia="ko-KR"/>
        </w:rPr>
        <w:t>V zvezi z javnim naročilom št…………………….., »</w:t>
      </w:r>
      <w:r w:rsidR="00366D8B" w:rsidRPr="004625C2">
        <w:rPr>
          <w:rFonts w:ascii="Arial" w:eastAsia="Batang" w:hAnsi="Arial" w:cs="Arial"/>
          <w:bCs/>
          <w:color w:val="000000" w:themeColor="text1"/>
          <w:sz w:val="20"/>
          <w:szCs w:val="20"/>
          <w:lang w:eastAsia="ko-KR"/>
        </w:rPr>
        <w:t>Dobava kamnitih agregatov 202</w:t>
      </w:r>
      <w:r w:rsidR="00212E33">
        <w:rPr>
          <w:rFonts w:ascii="Arial" w:eastAsia="Batang" w:hAnsi="Arial" w:cs="Arial"/>
          <w:bCs/>
          <w:color w:val="000000" w:themeColor="text1"/>
          <w:sz w:val="20"/>
          <w:szCs w:val="20"/>
          <w:lang w:eastAsia="ko-KR"/>
        </w:rPr>
        <w:t>4</w:t>
      </w:r>
      <w:r w:rsidRPr="004625C2">
        <w:rPr>
          <w:rFonts w:ascii="Arial" w:eastAsia="Batang" w:hAnsi="Arial" w:cs="Arial"/>
          <w:b/>
          <w:sz w:val="20"/>
          <w:szCs w:val="20"/>
          <w:lang w:eastAsia="ko-KR"/>
        </w:rPr>
        <w:t>«</w:t>
      </w:r>
      <w:r w:rsidRPr="004625C2">
        <w:rPr>
          <w:rFonts w:ascii="Arial" w:eastAsia="Batang" w:hAnsi="Arial" w:cs="Arial"/>
          <w:bCs/>
          <w:sz w:val="20"/>
          <w:szCs w:val="20"/>
          <w:lang w:eastAsia="ko-KR"/>
        </w:rPr>
        <w:t xml:space="preserve"> </w:t>
      </w:r>
      <w:r w:rsidRPr="004625C2">
        <w:rPr>
          <w:rFonts w:ascii="Arial" w:eastAsia="Batang" w:hAnsi="Arial" w:cs="Arial"/>
          <w:sz w:val="20"/>
          <w:szCs w:val="20"/>
          <w:lang w:eastAsia="ko-KR"/>
        </w:rPr>
        <w:t xml:space="preserve">za potrebe SŽ – </w:t>
      </w:r>
      <w:r w:rsidR="004A22AF" w:rsidRPr="004625C2">
        <w:rPr>
          <w:rFonts w:ascii="Arial" w:eastAsia="Batang" w:hAnsi="Arial" w:cs="Arial"/>
          <w:sz w:val="20"/>
          <w:szCs w:val="20"/>
          <w:lang w:eastAsia="ko-KR"/>
        </w:rPr>
        <w:t>Infrastruktura</w:t>
      </w:r>
      <w:r w:rsidRPr="004625C2">
        <w:rPr>
          <w:rFonts w:ascii="Arial" w:eastAsia="Batang" w:hAnsi="Arial" w:cs="Arial"/>
          <w:sz w:val="20"/>
          <w:szCs w:val="20"/>
          <w:lang w:eastAsia="ko-KR"/>
        </w:rPr>
        <w:t>, d.o.o., dajemo soglasje, da naročnik namesto glavnega izvajalca (dobavitelja) poravna našo terjatev do glavnega izvajalca (dobavitelja).</w:t>
      </w:r>
    </w:p>
    <w:p w14:paraId="20E3624D" w14:textId="77777777" w:rsidR="003E2E91" w:rsidRPr="004625C2"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3EF56B" w14:textId="77777777" w:rsidR="003E2E91" w:rsidRPr="004625C2"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6059F4B8" w14:textId="77777777" w:rsidR="003E2E91" w:rsidRPr="004625C2" w:rsidRDefault="003E2E91" w:rsidP="003E2E91">
      <w:pPr>
        <w:rPr>
          <w:rFonts w:ascii="Arial" w:hAnsi="Arial" w:cs="Arial"/>
          <w:noProof/>
          <w:sz w:val="20"/>
          <w:szCs w:val="20"/>
        </w:rPr>
      </w:pPr>
      <w:r w:rsidRPr="004625C2">
        <w:rPr>
          <w:rFonts w:ascii="Arial" w:hAnsi="Arial" w:cs="Arial"/>
          <w:noProof/>
          <w:sz w:val="20"/>
          <w:szCs w:val="20"/>
        </w:rPr>
        <w:t>Kraj in datum:</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Žig:</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Podpis podizvajalca:</w:t>
      </w:r>
    </w:p>
    <w:p w14:paraId="760E116E" w14:textId="77777777" w:rsidR="003E2E91" w:rsidRPr="004625C2" w:rsidRDefault="003E2E91" w:rsidP="003E2E91">
      <w:pPr>
        <w:spacing w:before="120" w:after="120"/>
        <w:rPr>
          <w:rFonts w:ascii="Arial" w:eastAsia="Batang" w:hAnsi="Arial" w:cs="Arial"/>
          <w:color w:val="000000" w:themeColor="text1"/>
          <w:sz w:val="20"/>
          <w:szCs w:val="20"/>
          <w:lang w:eastAsia="ko-KR"/>
        </w:rPr>
      </w:pPr>
    </w:p>
    <w:p w14:paraId="14BF99F5" w14:textId="77777777" w:rsidR="003E2E91" w:rsidRPr="004625C2" w:rsidRDefault="003E2E91" w:rsidP="003E2E91">
      <w:pPr>
        <w:spacing w:before="120" w:after="120"/>
        <w:rPr>
          <w:rFonts w:ascii="Arial" w:eastAsia="Batang" w:hAnsi="Arial" w:cs="Arial"/>
          <w:color w:val="000000" w:themeColor="text1"/>
          <w:sz w:val="20"/>
          <w:szCs w:val="20"/>
          <w:lang w:eastAsia="ko-KR"/>
        </w:rPr>
      </w:pPr>
    </w:p>
    <w:p w14:paraId="1581FC30" w14:textId="77777777" w:rsidR="003E2E91" w:rsidRPr="004625C2" w:rsidRDefault="003E2E91" w:rsidP="003E2E91">
      <w:pPr>
        <w:spacing w:before="120" w:after="120"/>
        <w:rPr>
          <w:rFonts w:ascii="Arial" w:eastAsia="Batang" w:hAnsi="Arial" w:cs="Arial"/>
          <w:color w:val="000000" w:themeColor="text1"/>
          <w:sz w:val="20"/>
          <w:szCs w:val="20"/>
          <w:lang w:eastAsia="ko-KR"/>
        </w:rPr>
      </w:pPr>
    </w:p>
    <w:p w14:paraId="36B4690C" w14:textId="77777777" w:rsidR="003E2E91" w:rsidRPr="004625C2" w:rsidRDefault="003E2E91" w:rsidP="003E2E91">
      <w:pPr>
        <w:spacing w:line="276" w:lineRule="auto"/>
        <w:rPr>
          <w:rFonts w:ascii="Arial" w:eastAsia="Batang" w:hAnsi="Arial" w:cs="Arial"/>
          <w:b/>
          <w:color w:val="000000" w:themeColor="text1"/>
          <w:sz w:val="20"/>
          <w:szCs w:val="20"/>
          <w:lang w:eastAsia="ko-KR"/>
        </w:rPr>
      </w:pPr>
      <w:r w:rsidRPr="004625C2">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58D16071" w14:textId="77777777" w:rsidR="00EF6FDA" w:rsidRPr="004625C2" w:rsidRDefault="00EF6FDA" w:rsidP="003E2E91">
      <w:pPr>
        <w:spacing w:line="276" w:lineRule="auto"/>
        <w:rPr>
          <w:rFonts w:ascii="Arial" w:eastAsia="Batang" w:hAnsi="Arial" w:cs="Arial"/>
          <w:b/>
          <w:color w:val="000000" w:themeColor="text1"/>
          <w:sz w:val="20"/>
          <w:szCs w:val="20"/>
          <w:lang w:eastAsia="ko-KR"/>
        </w:rPr>
      </w:pPr>
    </w:p>
    <w:p w14:paraId="736DAF7B" w14:textId="77777777" w:rsidR="00EF6FDA" w:rsidRPr="004625C2" w:rsidRDefault="00EF6FDA" w:rsidP="003E2E91">
      <w:pPr>
        <w:spacing w:line="276" w:lineRule="auto"/>
        <w:rPr>
          <w:rFonts w:ascii="Arial" w:eastAsia="Batang" w:hAnsi="Arial" w:cs="Arial"/>
          <w:b/>
          <w:color w:val="000000" w:themeColor="text1"/>
          <w:sz w:val="20"/>
          <w:szCs w:val="20"/>
          <w:lang w:eastAsia="ko-KR"/>
        </w:rPr>
      </w:pPr>
    </w:p>
    <w:p w14:paraId="51F1F91E" w14:textId="77777777" w:rsidR="00EF6FDA" w:rsidRPr="004625C2" w:rsidRDefault="00EF6FDA" w:rsidP="003E2E91">
      <w:pPr>
        <w:spacing w:line="276" w:lineRule="auto"/>
        <w:rPr>
          <w:rFonts w:ascii="Arial" w:eastAsia="Batang" w:hAnsi="Arial" w:cs="Arial"/>
          <w:b/>
          <w:color w:val="000000" w:themeColor="text1"/>
          <w:sz w:val="20"/>
          <w:szCs w:val="20"/>
          <w:lang w:eastAsia="ko-KR"/>
        </w:rPr>
      </w:pPr>
    </w:p>
    <w:p w14:paraId="4AEEE26B" w14:textId="77777777" w:rsidR="00EF6FDA" w:rsidRDefault="00EF6FDA" w:rsidP="003E2E91">
      <w:pPr>
        <w:spacing w:line="276" w:lineRule="auto"/>
        <w:rPr>
          <w:rFonts w:ascii="Arial" w:eastAsia="Batang" w:hAnsi="Arial" w:cs="Arial"/>
          <w:b/>
          <w:color w:val="000000" w:themeColor="text1"/>
          <w:sz w:val="20"/>
          <w:szCs w:val="20"/>
          <w:lang w:eastAsia="ko-KR"/>
        </w:rPr>
      </w:pPr>
    </w:p>
    <w:p w14:paraId="53B4D331" w14:textId="77777777" w:rsidR="00CA0B18" w:rsidRDefault="00CA0B18" w:rsidP="003E2E91">
      <w:pPr>
        <w:spacing w:line="276" w:lineRule="auto"/>
        <w:rPr>
          <w:rFonts w:ascii="Arial" w:eastAsia="Batang" w:hAnsi="Arial" w:cs="Arial"/>
          <w:b/>
          <w:color w:val="000000" w:themeColor="text1"/>
          <w:sz w:val="20"/>
          <w:szCs w:val="20"/>
          <w:lang w:eastAsia="ko-KR"/>
        </w:rPr>
      </w:pPr>
    </w:p>
    <w:p w14:paraId="5B16E873" w14:textId="77777777" w:rsidR="00CA0B18" w:rsidRDefault="00CA0B18" w:rsidP="003E2E91">
      <w:pPr>
        <w:spacing w:line="276" w:lineRule="auto"/>
        <w:rPr>
          <w:rFonts w:ascii="Arial" w:eastAsia="Batang" w:hAnsi="Arial" w:cs="Arial"/>
          <w:b/>
          <w:color w:val="000000" w:themeColor="text1"/>
          <w:sz w:val="20"/>
          <w:szCs w:val="20"/>
          <w:lang w:eastAsia="ko-KR"/>
        </w:rPr>
      </w:pPr>
    </w:p>
    <w:p w14:paraId="18E061F7" w14:textId="77777777" w:rsidR="00CA0B18" w:rsidRDefault="00CA0B18" w:rsidP="003E2E91">
      <w:pPr>
        <w:spacing w:line="276" w:lineRule="auto"/>
        <w:rPr>
          <w:rFonts w:ascii="Arial" w:eastAsia="Batang" w:hAnsi="Arial" w:cs="Arial"/>
          <w:b/>
          <w:color w:val="000000" w:themeColor="text1"/>
          <w:sz w:val="20"/>
          <w:szCs w:val="20"/>
          <w:lang w:eastAsia="ko-KR"/>
        </w:rPr>
      </w:pPr>
    </w:p>
    <w:p w14:paraId="731B0091" w14:textId="77777777" w:rsidR="00CA0B18" w:rsidRDefault="00CA0B18" w:rsidP="003E2E91">
      <w:pPr>
        <w:spacing w:line="276" w:lineRule="auto"/>
        <w:rPr>
          <w:rFonts w:ascii="Arial" w:eastAsia="Batang" w:hAnsi="Arial" w:cs="Arial"/>
          <w:b/>
          <w:color w:val="000000" w:themeColor="text1"/>
          <w:sz w:val="20"/>
          <w:szCs w:val="20"/>
          <w:lang w:eastAsia="ko-KR"/>
        </w:rPr>
      </w:pPr>
    </w:p>
    <w:p w14:paraId="6DF1B196" w14:textId="77777777" w:rsidR="00CA0B18" w:rsidRDefault="00CA0B18" w:rsidP="003E2E91">
      <w:pPr>
        <w:spacing w:line="276" w:lineRule="auto"/>
        <w:rPr>
          <w:rFonts w:ascii="Arial" w:eastAsia="Batang" w:hAnsi="Arial" w:cs="Arial"/>
          <w:b/>
          <w:color w:val="000000" w:themeColor="text1"/>
          <w:sz w:val="20"/>
          <w:szCs w:val="20"/>
          <w:lang w:eastAsia="ko-KR"/>
        </w:rPr>
      </w:pPr>
    </w:p>
    <w:p w14:paraId="6C36AB85" w14:textId="77777777" w:rsidR="00CA0B18" w:rsidRDefault="00CA0B18" w:rsidP="003E2E91">
      <w:pPr>
        <w:spacing w:line="276" w:lineRule="auto"/>
        <w:rPr>
          <w:rFonts w:ascii="Arial" w:eastAsia="Batang" w:hAnsi="Arial" w:cs="Arial"/>
          <w:b/>
          <w:color w:val="000000" w:themeColor="text1"/>
          <w:sz w:val="20"/>
          <w:szCs w:val="20"/>
          <w:lang w:eastAsia="ko-KR"/>
        </w:rPr>
      </w:pPr>
    </w:p>
    <w:p w14:paraId="085EFA0B" w14:textId="77777777" w:rsidR="00CA0B18" w:rsidRDefault="00CA0B18" w:rsidP="003E2E91">
      <w:pPr>
        <w:spacing w:line="276" w:lineRule="auto"/>
        <w:rPr>
          <w:rFonts w:ascii="Arial" w:eastAsia="Batang" w:hAnsi="Arial" w:cs="Arial"/>
          <w:b/>
          <w:color w:val="000000" w:themeColor="text1"/>
          <w:sz w:val="20"/>
          <w:szCs w:val="20"/>
          <w:lang w:eastAsia="ko-KR"/>
        </w:rPr>
      </w:pPr>
    </w:p>
    <w:p w14:paraId="3EAB1AB0" w14:textId="77777777" w:rsidR="00CA0B18" w:rsidRDefault="00CA0B18" w:rsidP="003E2E91">
      <w:pPr>
        <w:spacing w:line="276" w:lineRule="auto"/>
        <w:rPr>
          <w:rFonts w:ascii="Arial" w:eastAsia="Batang" w:hAnsi="Arial" w:cs="Arial"/>
          <w:b/>
          <w:color w:val="000000" w:themeColor="text1"/>
          <w:sz w:val="20"/>
          <w:szCs w:val="20"/>
          <w:lang w:eastAsia="ko-KR"/>
        </w:rPr>
      </w:pPr>
    </w:p>
    <w:p w14:paraId="452BAF99" w14:textId="77777777" w:rsidR="00CA0B18" w:rsidRDefault="00CA0B18" w:rsidP="003E2E91">
      <w:pPr>
        <w:spacing w:line="276" w:lineRule="auto"/>
        <w:rPr>
          <w:rFonts w:ascii="Arial" w:eastAsia="Batang" w:hAnsi="Arial" w:cs="Arial"/>
          <w:b/>
          <w:color w:val="000000" w:themeColor="text1"/>
          <w:sz w:val="20"/>
          <w:szCs w:val="20"/>
          <w:lang w:eastAsia="ko-KR"/>
        </w:rPr>
      </w:pPr>
    </w:p>
    <w:p w14:paraId="37FC5C5F" w14:textId="77777777" w:rsidR="00CA0B18" w:rsidRDefault="00CA0B18" w:rsidP="003E2E91">
      <w:pPr>
        <w:spacing w:line="276" w:lineRule="auto"/>
        <w:rPr>
          <w:rFonts w:ascii="Arial" w:eastAsia="Batang" w:hAnsi="Arial" w:cs="Arial"/>
          <w:b/>
          <w:color w:val="000000" w:themeColor="text1"/>
          <w:sz w:val="20"/>
          <w:szCs w:val="20"/>
          <w:lang w:eastAsia="ko-KR"/>
        </w:rPr>
      </w:pPr>
    </w:p>
    <w:p w14:paraId="67706F8B" w14:textId="77777777" w:rsidR="00CA0B18" w:rsidRDefault="00CA0B18" w:rsidP="003E2E91">
      <w:pPr>
        <w:spacing w:line="276" w:lineRule="auto"/>
        <w:rPr>
          <w:rFonts w:ascii="Arial" w:eastAsia="Batang" w:hAnsi="Arial" w:cs="Arial"/>
          <w:b/>
          <w:color w:val="000000" w:themeColor="text1"/>
          <w:sz w:val="20"/>
          <w:szCs w:val="20"/>
          <w:lang w:eastAsia="ko-KR"/>
        </w:rPr>
      </w:pPr>
    </w:p>
    <w:p w14:paraId="5F7408D4" w14:textId="77777777" w:rsidR="00CA0B18" w:rsidRDefault="00CA0B18" w:rsidP="003E2E91">
      <w:pPr>
        <w:spacing w:line="276" w:lineRule="auto"/>
        <w:rPr>
          <w:rFonts w:ascii="Arial" w:eastAsia="Batang" w:hAnsi="Arial" w:cs="Arial"/>
          <w:b/>
          <w:color w:val="000000" w:themeColor="text1"/>
          <w:sz w:val="20"/>
          <w:szCs w:val="20"/>
          <w:lang w:eastAsia="ko-KR"/>
        </w:rPr>
      </w:pPr>
    </w:p>
    <w:p w14:paraId="018384FC" w14:textId="77777777" w:rsidR="00CA0B18" w:rsidRDefault="00CA0B18" w:rsidP="003E2E91">
      <w:pPr>
        <w:spacing w:line="276" w:lineRule="auto"/>
        <w:rPr>
          <w:rFonts w:ascii="Arial" w:eastAsia="Batang" w:hAnsi="Arial" w:cs="Arial"/>
          <w:b/>
          <w:color w:val="000000" w:themeColor="text1"/>
          <w:sz w:val="20"/>
          <w:szCs w:val="20"/>
          <w:lang w:eastAsia="ko-KR"/>
        </w:rPr>
      </w:pPr>
    </w:p>
    <w:p w14:paraId="2F62ABEB" w14:textId="77777777" w:rsidR="00CA0B18" w:rsidRDefault="00CA0B18" w:rsidP="003E2E91">
      <w:pPr>
        <w:spacing w:line="276" w:lineRule="auto"/>
        <w:rPr>
          <w:rFonts w:ascii="Arial" w:eastAsia="Batang" w:hAnsi="Arial" w:cs="Arial"/>
          <w:b/>
          <w:color w:val="000000" w:themeColor="text1"/>
          <w:sz w:val="20"/>
          <w:szCs w:val="20"/>
          <w:lang w:eastAsia="ko-KR"/>
        </w:rPr>
      </w:pPr>
    </w:p>
    <w:p w14:paraId="776A1A67" w14:textId="77777777" w:rsidR="00CA0B18" w:rsidRPr="004625C2" w:rsidRDefault="00CA0B18" w:rsidP="003E2E91">
      <w:pPr>
        <w:spacing w:line="276" w:lineRule="auto"/>
        <w:rPr>
          <w:rFonts w:ascii="Arial" w:eastAsia="Batang" w:hAnsi="Arial" w:cs="Arial"/>
          <w:b/>
          <w:color w:val="000000" w:themeColor="text1"/>
          <w:sz w:val="20"/>
          <w:szCs w:val="20"/>
          <w:lang w:eastAsia="ko-KR"/>
        </w:rPr>
      </w:pPr>
    </w:p>
    <w:p w14:paraId="16928815" w14:textId="7ED721E3" w:rsidR="003E2E91" w:rsidRPr="004625C2" w:rsidRDefault="004A22AF" w:rsidP="003E2E91">
      <w:pPr>
        <w:autoSpaceDE w:val="0"/>
        <w:autoSpaceDN w:val="0"/>
        <w:adjustRightInd w:val="0"/>
        <w:spacing w:before="120"/>
        <w:rPr>
          <w:rFonts w:ascii="Arial" w:eastAsia="Batang" w:hAnsi="Arial" w:cs="Arial"/>
          <w:sz w:val="20"/>
          <w:szCs w:val="20"/>
          <w:lang w:eastAsia="ko-KR"/>
        </w:rPr>
      </w:pPr>
      <w:r w:rsidRPr="004625C2">
        <w:rPr>
          <w:rFonts w:ascii="Arial" w:hAnsi="Arial" w:cs="Arial"/>
          <w:b/>
          <w:bCs/>
          <w:iCs/>
          <w:sz w:val="20"/>
          <w:szCs w:val="20"/>
        </w:rPr>
        <w:t xml:space="preserve">Razpisni obrazec </w:t>
      </w:r>
      <w:r w:rsidR="00AE14EE">
        <w:rPr>
          <w:rFonts w:ascii="Arial" w:hAnsi="Arial" w:cs="Arial"/>
          <w:b/>
          <w:bCs/>
          <w:iCs/>
          <w:sz w:val="20"/>
          <w:szCs w:val="20"/>
        </w:rPr>
        <w:t>8</w:t>
      </w:r>
      <w:r w:rsidRPr="004625C2">
        <w:rPr>
          <w:rFonts w:ascii="Arial" w:hAnsi="Arial" w:cs="Arial"/>
          <w:b/>
          <w:bCs/>
          <w:iCs/>
          <w:sz w:val="20"/>
          <w:szCs w:val="20"/>
        </w:rPr>
        <w:t>: Seznam podizvajalcev</w:t>
      </w:r>
    </w:p>
    <w:p w14:paraId="0E7B5AE2"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PONUDNIK:</w:t>
      </w:r>
    </w:p>
    <w:p w14:paraId="2D5A4DFE"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7C6EE475" w14:textId="77777777" w:rsidR="003E2E91" w:rsidRPr="004625C2" w:rsidRDefault="003E2E91" w:rsidP="0096694E">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453F5EE1" w14:textId="77777777" w:rsidR="003E2E91" w:rsidRPr="004625C2" w:rsidRDefault="003E2E91" w:rsidP="003E2E91">
      <w:pPr>
        <w:spacing w:before="120"/>
        <w:jc w:val="both"/>
        <w:rPr>
          <w:rFonts w:ascii="Arial" w:hAnsi="Arial" w:cs="Arial"/>
          <w:noProof/>
          <w:sz w:val="20"/>
          <w:szCs w:val="20"/>
          <w:u w:val="dotted"/>
        </w:rPr>
      </w:pP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r w:rsidRPr="004625C2">
        <w:rPr>
          <w:rFonts w:ascii="Arial" w:hAnsi="Arial" w:cs="Arial"/>
          <w:noProof/>
          <w:sz w:val="20"/>
          <w:szCs w:val="20"/>
          <w:u w:val="dotted"/>
        </w:rPr>
        <w:tab/>
      </w:r>
    </w:p>
    <w:p w14:paraId="2B27B9AD"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2E0AF6D1" w14:textId="77777777" w:rsidR="003E2E91" w:rsidRPr="004625C2" w:rsidRDefault="003E2E91" w:rsidP="003E2E91">
      <w:pPr>
        <w:autoSpaceDE w:val="0"/>
        <w:autoSpaceDN w:val="0"/>
        <w:adjustRightInd w:val="0"/>
        <w:spacing w:before="120"/>
        <w:jc w:val="center"/>
        <w:rPr>
          <w:rFonts w:ascii="Arial" w:eastAsia="Batang" w:hAnsi="Arial" w:cs="Arial"/>
          <w:b/>
          <w:sz w:val="20"/>
          <w:szCs w:val="20"/>
          <w:lang w:eastAsia="ko-KR"/>
        </w:rPr>
      </w:pPr>
      <w:r w:rsidRPr="004625C2">
        <w:rPr>
          <w:rFonts w:ascii="Arial" w:eastAsia="Batang" w:hAnsi="Arial" w:cs="Arial"/>
          <w:b/>
          <w:sz w:val="20"/>
          <w:szCs w:val="20"/>
          <w:lang w:eastAsia="ko-KR"/>
        </w:rPr>
        <w:t>SEZNAM PODIZVAJALCEV</w:t>
      </w:r>
    </w:p>
    <w:p w14:paraId="75AB8903" w14:textId="77777777" w:rsidR="003E2E91" w:rsidRPr="004625C2" w:rsidRDefault="003E2E91" w:rsidP="003E2E91">
      <w:pPr>
        <w:autoSpaceDE w:val="0"/>
        <w:autoSpaceDN w:val="0"/>
        <w:adjustRightInd w:val="0"/>
        <w:spacing w:before="120"/>
        <w:jc w:val="both"/>
        <w:rPr>
          <w:rFonts w:ascii="Arial" w:eastAsia="Batang" w:hAnsi="Arial" w:cs="Arial"/>
          <w:b/>
          <w:sz w:val="20"/>
          <w:szCs w:val="20"/>
          <w:lang w:eastAsia="ko-KR"/>
        </w:rPr>
      </w:pPr>
    </w:p>
    <w:p w14:paraId="50B4372B" w14:textId="1E9542B2" w:rsidR="003E2E91" w:rsidRPr="004625C2" w:rsidRDefault="003E2E91" w:rsidP="003E2E91">
      <w:pPr>
        <w:autoSpaceDE w:val="0"/>
        <w:autoSpaceDN w:val="0"/>
        <w:adjustRightInd w:val="0"/>
        <w:spacing w:before="120"/>
        <w:rPr>
          <w:rFonts w:ascii="Arial" w:eastAsia="Batang" w:hAnsi="Arial" w:cs="Arial"/>
          <w:b/>
          <w:bCs/>
          <w:sz w:val="20"/>
          <w:szCs w:val="20"/>
          <w:lang w:eastAsia="ko-KR"/>
        </w:rPr>
      </w:pPr>
      <w:r w:rsidRPr="004625C2">
        <w:rPr>
          <w:rFonts w:ascii="Arial" w:eastAsia="Batang" w:hAnsi="Arial" w:cs="Arial"/>
          <w:sz w:val="20"/>
          <w:szCs w:val="20"/>
          <w:lang w:eastAsia="ko-KR"/>
        </w:rPr>
        <w:t xml:space="preserve">Predmet javnega naročila: </w:t>
      </w:r>
      <w:r w:rsidRPr="004625C2">
        <w:rPr>
          <w:rFonts w:ascii="Arial" w:eastAsia="Batang" w:hAnsi="Arial" w:cs="Arial"/>
          <w:b/>
          <w:bCs/>
          <w:sz w:val="20"/>
          <w:szCs w:val="20"/>
          <w:lang w:eastAsia="ko-KR"/>
        </w:rPr>
        <w:t>»</w:t>
      </w:r>
      <w:r w:rsidR="00366D8B" w:rsidRPr="004625C2">
        <w:rPr>
          <w:rFonts w:ascii="Arial" w:eastAsia="Batang" w:hAnsi="Arial" w:cs="Arial"/>
          <w:bCs/>
          <w:color w:val="000000" w:themeColor="text1"/>
          <w:sz w:val="20"/>
          <w:szCs w:val="20"/>
          <w:lang w:eastAsia="ko-KR"/>
        </w:rPr>
        <w:t>Dobava kamnitih agregatov 202</w:t>
      </w:r>
      <w:r w:rsidR="00212E33">
        <w:rPr>
          <w:rFonts w:ascii="Arial" w:eastAsia="Batang" w:hAnsi="Arial" w:cs="Arial"/>
          <w:bCs/>
          <w:color w:val="000000" w:themeColor="text1"/>
          <w:sz w:val="20"/>
          <w:szCs w:val="20"/>
          <w:lang w:eastAsia="ko-KR"/>
        </w:rPr>
        <w:t>4</w:t>
      </w:r>
      <w:r w:rsidRPr="004625C2">
        <w:rPr>
          <w:rFonts w:ascii="Arial" w:eastAsia="Batang" w:hAnsi="Arial" w:cs="Arial"/>
          <w:b/>
          <w:bCs/>
          <w:sz w:val="20"/>
          <w:szCs w:val="20"/>
          <w:lang w:eastAsia="ko-KR"/>
        </w:rPr>
        <w:t>«</w:t>
      </w:r>
    </w:p>
    <w:p w14:paraId="2CB548DC"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tbl>
      <w:tblPr>
        <w:tblW w:w="901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2834"/>
      </w:tblGrid>
      <w:tr w:rsidR="003E2E91" w:rsidRPr="004625C2" w14:paraId="7D873AD7" w14:textId="77777777" w:rsidTr="0096694E">
        <w:trPr>
          <w:trHeight w:val="340"/>
        </w:trPr>
        <w:tc>
          <w:tcPr>
            <w:tcW w:w="2631" w:type="dxa"/>
            <w:tcBorders>
              <w:top w:val="single" w:sz="4" w:space="0" w:color="auto"/>
              <w:bottom w:val="single" w:sz="4" w:space="0" w:color="auto"/>
            </w:tcBorders>
            <w:vAlign w:val="center"/>
          </w:tcPr>
          <w:p w14:paraId="41B8EA67"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6E053A05"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Vrsta del oz. vsak del javnega naročila, ki ga bo izvedel</w:t>
            </w:r>
          </w:p>
        </w:tc>
        <w:tc>
          <w:tcPr>
            <w:tcW w:w="2834" w:type="dxa"/>
            <w:tcBorders>
              <w:top w:val="single" w:sz="4" w:space="0" w:color="auto"/>
              <w:bottom w:val="single" w:sz="4" w:space="0" w:color="auto"/>
            </w:tcBorders>
            <w:vAlign w:val="center"/>
          </w:tcPr>
          <w:p w14:paraId="598FD264"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r w:rsidRPr="004625C2">
              <w:rPr>
                <w:rFonts w:ascii="Arial" w:eastAsia="Batang" w:hAnsi="Arial" w:cs="Arial"/>
                <w:sz w:val="20"/>
                <w:szCs w:val="20"/>
                <w:lang w:eastAsia="ko-KR"/>
              </w:rPr>
              <w:t>Vrednost (v EUR z DDV) in delež (v %):</w:t>
            </w:r>
          </w:p>
        </w:tc>
      </w:tr>
      <w:tr w:rsidR="003E2E91" w:rsidRPr="004625C2" w14:paraId="689EE20A" w14:textId="77777777" w:rsidTr="0096694E">
        <w:tblPrEx>
          <w:tblCellMar>
            <w:left w:w="70" w:type="dxa"/>
            <w:right w:w="70" w:type="dxa"/>
          </w:tblCellMar>
          <w:tblLook w:val="0000" w:firstRow="0" w:lastRow="0" w:firstColumn="0" w:lastColumn="0" w:noHBand="0" w:noVBand="0"/>
        </w:tblPrEx>
        <w:trPr>
          <w:trHeight w:val="438"/>
        </w:trPr>
        <w:tc>
          <w:tcPr>
            <w:tcW w:w="2631" w:type="dxa"/>
          </w:tcPr>
          <w:p w14:paraId="47E93541"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58ACCEDC" w14:textId="77777777" w:rsidR="003E2E91" w:rsidRPr="004625C2" w:rsidRDefault="003E2E91" w:rsidP="003E2E91">
            <w:pPr>
              <w:rPr>
                <w:rFonts w:ascii="Arial" w:eastAsia="Batang" w:hAnsi="Arial" w:cs="Arial"/>
                <w:sz w:val="20"/>
                <w:szCs w:val="20"/>
                <w:lang w:eastAsia="ko-KR"/>
              </w:rPr>
            </w:pPr>
          </w:p>
          <w:p w14:paraId="7888BC5D"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30AF31F3" w14:textId="77777777" w:rsidR="003E2E91" w:rsidRPr="004625C2" w:rsidRDefault="003E2E91" w:rsidP="003E2E91">
            <w:pPr>
              <w:rPr>
                <w:rFonts w:ascii="Arial" w:eastAsia="Batang" w:hAnsi="Arial" w:cs="Arial"/>
                <w:sz w:val="20"/>
                <w:szCs w:val="20"/>
                <w:lang w:eastAsia="ko-KR"/>
              </w:rPr>
            </w:pPr>
          </w:p>
          <w:p w14:paraId="4C1BFBFC"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4625C2" w14:paraId="6FA82229" w14:textId="77777777" w:rsidTr="0096694E">
        <w:tblPrEx>
          <w:tblCellMar>
            <w:left w:w="70" w:type="dxa"/>
            <w:right w:w="70" w:type="dxa"/>
          </w:tblCellMar>
          <w:tblLook w:val="0000" w:firstRow="0" w:lastRow="0" w:firstColumn="0" w:lastColumn="0" w:noHBand="0" w:noVBand="0"/>
        </w:tblPrEx>
        <w:trPr>
          <w:trHeight w:val="627"/>
        </w:trPr>
        <w:tc>
          <w:tcPr>
            <w:tcW w:w="2631" w:type="dxa"/>
          </w:tcPr>
          <w:p w14:paraId="32527E43"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1C2A802"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43B41C22"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4625C2" w14:paraId="30EDAC4D" w14:textId="77777777" w:rsidTr="0096694E">
        <w:tblPrEx>
          <w:tblCellMar>
            <w:left w:w="70" w:type="dxa"/>
            <w:right w:w="70" w:type="dxa"/>
          </w:tblCellMar>
          <w:tblLook w:val="0000" w:firstRow="0" w:lastRow="0" w:firstColumn="0" w:lastColumn="0" w:noHBand="0" w:noVBand="0"/>
        </w:tblPrEx>
        <w:trPr>
          <w:trHeight w:val="693"/>
        </w:trPr>
        <w:tc>
          <w:tcPr>
            <w:tcW w:w="2631" w:type="dxa"/>
          </w:tcPr>
          <w:p w14:paraId="2033689F" w14:textId="77777777" w:rsidR="003E2E91" w:rsidRPr="004625C2"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6F415AA0"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393E952D" w14:textId="77777777" w:rsidR="003E2E91" w:rsidRPr="004625C2"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28F7CE5B" w14:textId="77777777" w:rsidR="003E2E91" w:rsidRPr="004625C2" w:rsidRDefault="003E2E91" w:rsidP="003E2E91">
      <w:pPr>
        <w:autoSpaceDE w:val="0"/>
        <w:autoSpaceDN w:val="0"/>
        <w:adjustRightInd w:val="0"/>
        <w:spacing w:before="120"/>
        <w:rPr>
          <w:rFonts w:ascii="Arial" w:eastAsia="Batang" w:hAnsi="Arial" w:cs="Arial"/>
          <w:sz w:val="20"/>
          <w:szCs w:val="20"/>
          <w:lang w:eastAsia="ko-KR"/>
        </w:rPr>
      </w:pPr>
    </w:p>
    <w:p w14:paraId="45B43E5E" w14:textId="77777777" w:rsidR="003E2E91" w:rsidRPr="004625C2"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2EC976AA" w14:textId="77777777" w:rsidR="003E2E91" w:rsidRPr="004625C2"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01DA1B6C" w14:textId="77777777" w:rsidR="003E2E91" w:rsidRPr="004625C2" w:rsidRDefault="003E2E91" w:rsidP="003E2E91">
      <w:pPr>
        <w:rPr>
          <w:rFonts w:ascii="Arial" w:hAnsi="Arial" w:cs="Arial"/>
          <w:noProof/>
          <w:sz w:val="20"/>
          <w:szCs w:val="20"/>
        </w:rPr>
      </w:pPr>
      <w:r w:rsidRPr="004625C2">
        <w:rPr>
          <w:rFonts w:ascii="Arial" w:hAnsi="Arial" w:cs="Arial"/>
          <w:noProof/>
          <w:sz w:val="20"/>
          <w:szCs w:val="20"/>
        </w:rPr>
        <w:t>Kraj in datum:</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Žig:</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Podpis ponudnika:</w:t>
      </w:r>
    </w:p>
    <w:p w14:paraId="275AB289" w14:textId="77777777" w:rsidR="003E2E91" w:rsidRPr="004625C2" w:rsidRDefault="003E2E91" w:rsidP="003E2E91">
      <w:pPr>
        <w:autoSpaceDE w:val="0"/>
        <w:autoSpaceDN w:val="0"/>
        <w:adjustRightInd w:val="0"/>
        <w:spacing w:before="120"/>
        <w:rPr>
          <w:rFonts w:ascii="Arial" w:eastAsia="Batang" w:hAnsi="Arial" w:cs="Arial"/>
          <w:b/>
          <w:strike/>
          <w:sz w:val="20"/>
          <w:szCs w:val="20"/>
          <w:lang w:eastAsia="ko-KR"/>
        </w:rPr>
      </w:pPr>
    </w:p>
    <w:p w14:paraId="0FF5DB7B" w14:textId="77777777" w:rsidR="00B40E2F" w:rsidRPr="004625C2" w:rsidRDefault="00B40E2F" w:rsidP="00B40E2F">
      <w:pPr>
        <w:pStyle w:val="Noga"/>
        <w:tabs>
          <w:tab w:val="clear" w:pos="4536"/>
          <w:tab w:val="clear" w:pos="9072"/>
        </w:tabs>
        <w:rPr>
          <w:rFonts w:ascii="Arial" w:hAnsi="Arial" w:cs="Arial"/>
          <w:b/>
          <w:szCs w:val="20"/>
        </w:rPr>
      </w:pPr>
    </w:p>
    <w:p w14:paraId="663D7B28" w14:textId="411BB0B3" w:rsidR="005B1108" w:rsidRPr="004625C2" w:rsidRDefault="005B1108" w:rsidP="00B40E2F">
      <w:pPr>
        <w:autoSpaceDE w:val="0"/>
        <w:autoSpaceDN w:val="0"/>
        <w:adjustRightInd w:val="0"/>
        <w:jc w:val="right"/>
        <w:rPr>
          <w:rFonts w:ascii="Arial" w:hAnsi="Arial" w:cs="Arial"/>
          <w:sz w:val="20"/>
          <w:szCs w:val="20"/>
        </w:rPr>
      </w:pPr>
      <w:r w:rsidRPr="004625C2">
        <w:rPr>
          <w:rFonts w:ascii="Arial" w:hAnsi="Arial" w:cs="Arial"/>
          <w:sz w:val="20"/>
          <w:szCs w:val="20"/>
        </w:rPr>
        <w:br w:type="page"/>
      </w:r>
    </w:p>
    <w:p w14:paraId="12970B0A" w14:textId="6DACF652" w:rsidR="00594893" w:rsidRPr="004625C2" w:rsidRDefault="004A22AF" w:rsidP="00982085">
      <w:pPr>
        <w:rPr>
          <w:rFonts w:ascii="Arial" w:hAnsi="Arial" w:cs="Arial"/>
          <w:b/>
          <w:bCs/>
          <w:iCs/>
          <w:sz w:val="20"/>
          <w:szCs w:val="20"/>
        </w:rPr>
      </w:pPr>
      <w:r w:rsidRPr="004625C2">
        <w:rPr>
          <w:rFonts w:ascii="Arial" w:hAnsi="Arial" w:cs="Arial"/>
          <w:b/>
          <w:bCs/>
          <w:iCs/>
          <w:sz w:val="20"/>
          <w:szCs w:val="20"/>
        </w:rPr>
        <w:lastRenderedPageBreak/>
        <w:t xml:space="preserve">Razpisni obrazec </w:t>
      </w:r>
      <w:r w:rsidR="00AE14EE">
        <w:rPr>
          <w:rFonts w:ascii="Arial" w:hAnsi="Arial" w:cs="Arial"/>
          <w:b/>
          <w:bCs/>
          <w:iCs/>
          <w:sz w:val="20"/>
          <w:szCs w:val="20"/>
        </w:rPr>
        <w:t>9</w:t>
      </w:r>
      <w:r w:rsidR="00DA4C26" w:rsidRPr="004625C2">
        <w:rPr>
          <w:rFonts w:ascii="Arial" w:hAnsi="Arial" w:cs="Arial"/>
          <w:b/>
          <w:bCs/>
          <w:iCs/>
          <w:sz w:val="20"/>
          <w:szCs w:val="20"/>
        </w:rPr>
        <w:t>: Reference</w:t>
      </w:r>
    </w:p>
    <w:p w14:paraId="368528F2" w14:textId="77777777" w:rsidR="004A22AF" w:rsidRPr="004625C2" w:rsidRDefault="004A22AF" w:rsidP="00982085">
      <w:pPr>
        <w:rPr>
          <w:rFonts w:ascii="Arial" w:hAnsi="Arial" w:cs="Arial"/>
          <w:b/>
          <w:bCs/>
          <w:iCs/>
          <w:sz w:val="20"/>
          <w:szCs w:val="20"/>
        </w:rPr>
      </w:pPr>
    </w:p>
    <w:p w14:paraId="2D808C81" w14:textId="77777777" w:rsidR="004A22AF" w:rsidRPr="004625C2" w:rsidRDefault="004A22AF" w:rsidP="00982085">
      <w:pPr>
        <w:rPr>
          <w:rFonts w:ascii="Arial" w:hAnsi="Arial" w:cs="Arial"/>
          <w:sz w:val="20"/>
          <w:szCs w:val="20"/>
        </w:rPr>
      </w:pPr>
    </w:p>
    <w:p w14:paraId="17CFDF1A" w14:textId="77777777" w:rsidR="00982085" w:rsidRPr="004625C2" w:rsidRDefault="00982085" w:rsidP="00982085">
      <w:pPr>
        <w:rPr>
          <w:rFonts w:ascii="Arial" w:hAnsi="Arial" w:cs="Arial"/>
          <w:sz w:val="20"/>
          <w:szCs w:val="20"/>
        </w:rPr>
      </w:pPr>
      <w:r w:rsidRPr="004625C2">
        <w:rPr>
          <w:rFonts w:ascii="Arial" w:hAnsi="Arial" w:cs="Arial"/>
          <w:sz w:val="20"/>
          <w:szCs w:val="20"/>
        </w:rPr>
        <w:t xml:space="preserve">(izpolni ponudnik) </w:t>
      </w:r>
    </w:p>
    <w:p w14:paraId="1CAEA55D" w14:textId="77777777" w:rsidR="00982085" w:rsidRPr="004625C2" w:rsidRDefault="00982085" w:rsidP="00982085">
      <w:pPr>
        <w:jc w:val="both"/>
        <w:rPr>
          <w:rFonts w:ascii="Arial" w:hAnsi="Arial" w:cs="Arial"/>
          <w:b/>
          <w:sz w:val="20"/>
          <w:szCs w:val="20"/>
        </w:rPr>
      </w:pPr>
    </w:p>
    <w:p w14:paraId="730AAE1C" w14:textId="77777777" w:rsidR="00982085" w:rsidRPr="004625C2" w:rsidRDefault="00982085" w:rsidP="00982085">
      <w:pPr>
        <w:jc w:val="both"/>
        <w:rPr>
          <w:rFonts w:ascii="Arial" w:hAnsi="Arial" w:cs="Arial"/>
          <w:b/>
          <w:sz w:val="20"/>
          <w:szCs w:val="20"/>
        </w:rPr>
      </w:pPr>
    </w:p>
    <w:p w14:paraId="7BC65364" w14:textId="77777777" w:rsidR="00982085" w:rsidRPr="004625C2" w:rsidRDefault="00982085" w:rsidP="00982085">
      <w:pPr>
        <w:jc w:val="both"/>
        <w:rPr>
          <w:rFonts w:ascii="Arial" w:hAnsi="Arial" w:cs="Arial"/>
          <w:sz w:val="20"/>
          <w:szCs w:val="20"/>
        </w:rPr>
      </w:pPr>
      <w:r w:rsidRPr="004625C2">
        <w:rPr>
          <w:rFonts w:ascii="Arial" w:hAnsi="Arial" w:cs="Arial"/>
          <w:sz w:val="20"/>
          <w:szCs w:val="20"/>
        </w:rPr>
        <w:t>Številka predračuna:</w:t>
      </w:r>
      <w:r w:rsidRPr="004625C2">
        <w:rPr>
          <w:rFonts w:ascii="Arial" w:hAnsi="Arial" w:cs="Arial"/>
          <w:sz w:val="20"/>
          <w:szCs w:val="20"/>
        </w:rPr>
        <w:tab/>
        <w:t>________________</w:t>
      </w:r>
    </w:p>
    <w:p w14:paraId="027A20D6" w14:textId="77777777" w:rsidR="00982085" w:rsidRPr="004625C2" w:rsidRDefault="00982085" w:rsidP="00982085">
      <w:pPr>
        <w:jc w:val="both"/>
        <w:rPr>
          <w:rFonts w:ascii="Arial" w:hAnsi="Arial" w:cs="Arial"/>
          <w:sz w:val="20"/>
          <w:szCs w:val="20"/>
        </w:rPr>
      </w:pPr>
      <w:r w:rsidRPr="004625C2">
        <w:rPr>
          <w:rFonts w:ascii="Arial" w:hAnsi="Arial" w:cs="Arial"/>
          <w:sz w:val="20"/>
          <w:szCs w:val="20"/>
        </w:rPr>
        <w:t xml:space="preserve">Datum: </w:t>
      </w:r>
      <w:r w:rsidRPr="004625C2">
        <w:rPr>
          <w:rFonts w:ascii="Arial" w:hAnsi="Arial" w:cs="Arial"/>
          <w:sz w:val="20"/>
          <w:szCs w:val="20"/>
        </w:rPr>
        <w:tab/>
      </w:r>
      <w:r w:rsidRPr="004625C2">
        <w:rPr>
          <w:rFonts w:ascii="Arial" w:hAnsi="Arial" w:cs="Arial"/>
          <w:sz w:val="20"/>
          <w:szCs w:val="20"/>
        </w:rPr>
        <w:tab/>
        <w:t>________________</w:t>
      </w:r>
    </w:p>
    <w:p w14:paraId="224A6ED0" w14:textId="77777777" w:rsidR="00982085" w:rsidRPr="004625C2" w:rsidRDefault="00982085" w:rsidP="00982085">
      <w:pPr>
        <w:pStyle w:val="NASLOV10"/>
        <w:rPr>
          <w:rFonts w:ascii="Arial" w:hAnsi="Arial" w:cs="Arial"/>
          <w:sz w:val="20"/>
        </w:rPr>
      </w:pPr>
    </w:p>
    <w:p w14:paraId="1C89D677" w14:textId="77777777" w:rsidR="00982085" w:rsidRPr="004625C2" w:rsidRDefault="00982085" w:rsidP="00982085">
      <w:pPr>
        <w:pStyle w:val="NASLOV10"/>
        <w:outlineLvl w:val="9"/>
        <w:rPr>
          <w:rFonts w:ascii="Arial" w:hAnsi="Arial" w:cs="Arial"/>
          <w:sz w:val="20"/>
        </w:rPr>
      </w:pPr>
      <w:bookmarkStart w:id="21" w:name="_Toc275246068"/>
      <w:bookmarkStart w:id="22" w:name="_Toc386189392"/>
      <w:bookmarkStart w:id="23" w:name="_Toc445199915"/>
    </w:p>
    <w:p w14:paraId="6EF566D9" w14:textId="2A94964F" w:rsidR="00982085" w:rsidRPr="004625C2" w:rsidRDefault="00982085" w:rsidP="00982085">
      <w:pPr>
        <w:pStyle w:val="NASLOV10"/>
        <w:outlineLvl w:val="9"/>
        <w:rPr>
          <w:rFonts w:ascii="Arial" w:hAnsi="Arial" w:cs="Arial"/>
          <w:sz w:val="20"/>
        </w:rPr>
      </w:pPr>
      <w:r w:rsidRPr="004625C2">
        <w:rPr>
          <w:rFonts w:ascii="Arial" w:hAnsi="Arial" w:cs="Arial"/>
          <w:sz w:val="20"/>
        </w:rPr>
        <w:t>REFERENCE</w:t>
      </w:r>
      <w:bookmarkEnd w:id="21"/>
      <w:bookmarkEnd w:id="22"/>
      <w:bookmarkEnd w:id="23"/>
      <w:r w:rsidR="00366D8B" w:rsidRPr="004625C2">
        <w:rPr>
          <w:rFonts w:ascii="Arial" w:hAnsi="Arial" w:cs="Arial"/>
          <w:sz w:val="20"/>
        </w:rPr>
        <w:t xml:space="preserve"> </w:t>
      </w:r>
    </w:p>
    <w:p w14:paraId="23A87F95" w14:textId="77777777" w:rsidR="004A22AF" w:rsidRPr="004625C2" w:rsidRDefault="004A22AF" w:rsidP="001F37F4">
      <w:pPr>
        <w:spacing w:before="120"/>
        <w:jc w:val="both"/>
        <w:rPr>
          <w:rFonts w:ascii="Arial" w:eastAsia="Batang" w:hAnsi="Arial" w:cs="Arial"/>
          <w:sz w:val="20"/>
          <w:szCs w:val="20"/>
          <w:lang w:eastAsia="ko-KR"/>
        </w:rPr>
      </w:pPr>
    </w:p>
    <w:p w14:paraId="3B945C28" w14:textId="08BA2904" w:rsidR="00C25DCB" w:rsidRDefault="00C25DCB" w:rsidP="00C25DCB">
      <w:pPr>
        <w:jc w:val="both"/>
        <w:rPr>
          <w:rFonts w:ascii="Arial" w:hAnsi="Arial" w:cs="Arial"/>
          <w:iCs/>
          <w:sz w:val="20"/>
          <w:szCs w:val="20"/>
        </w:rPr>
      </w:pPr>
      <w:r w:rsidRPr="00940C62">
        <w:rPr>
          <w:rFonts w:ascii="Arial" w:hAnsi="Arial" w:cs="Arial"/>
          <w:iCs/>
          <w:sz w:val="20"/>
          <w:szCs w:val="20"/>
        </w:rPr>
        <w:t>Ponudnik navede referenčne podatke za vsak sklop, katerega ponuja. Referenčni podatki se navedejo za zaključene dobave, iz katerih bo razvidno, da je ponudnik v letih 202</w:t>
      </w:r>
      <w:r w:rsidR="00212E33">
        <w:rPr>
          <w:rFonts w:ascii="Arial" w:hAnsi="Arial" w:cs="Arial"/>
          <w:iCs/>
          <w:sz w:val="20"/>
          <w:szCs w:val="20"/>
        </w:rPr>
        <w:t>1</w:t>
      </w:r>
      <w:r w:rsidRPr="00940C62">
        <w:rPr>
          <w:rFonts w:ascii="Arial" w:hAnsi="Arial" w:cs="Arial"/>
          <w:iCs/>
          <w:sz w:val="20"/>
          <w:szCs w:val="20"/>
        </w:rPr>
        <w:t>, 202</w:t>
      </w:r>
      <w:r w:rsidR="00212E33">
        <w:rPr>
          <w:rFonts w:ascii="Arial" w:hAnsi="Arial" w:cs="Arial"/>
          <w:iCs/>
          <w:sz w:val="20"/>
          <w:szCs w:val="20"/>
        </w:rPr>
        <w:t>2</w:t>
      </w:r>
      <w:r w:rsidRPr="00940C62">
        <w:rPr>
          <w:rFonts w:ascii="Arial" w:hAnsi="Arial" w:cs="Arial"/>
          <w:iCs/>
          <w:sz w:val="20"/>
          <w:szCs w:val="20"/>
        </w:rPr>
        <w:t xml:space="preserve"> in 202</w:t>
      </w:r>
      <w:r w:rsidR="00212E33">
        <w:rPr>
          <w:rFonts w:ascii="Arial" w:hAnsi="Arial" w:cs="Arial"/>
          <w:iCs/>
          <w:sz w:val="20"/>
          <w:szCs w:val="20"/>
        </w:rPr>
        <w:t>3</w:t>
      </w:r>
      <w:r w:rsidRPr="00940C62">
        <w:rPr>
          <w:rFonts w:ascii="Arial" w:hAnsi="Arial" w:cs="Arial"/>
          <w:iCs/>
          <w:sz w:val="20"/>
          <w:szCs w:val="20"/>
        </w:rPr>
        <w:t>, za potrebe vgradnje v javno železniško infrastrukturo v državah članicah EU</w:t>
      </w:r>
      <w:r w:rsidR="0040720A">
        <w:rPr>
          <w:rFonts w:ascii="Arial" w:hAnsi="Arial" w:cs="Arial"/>
          <w:iCs/>
          <w:sz w:val="20"/>
          <w:szCs w:val="20"/>
        </w:rPr>
        <w:t xml:space="preserve"> skupno</w:t>
      </w:r>
      <w:r w:rsidR="0040720A" w:rsidRPr="00940C62">
        <w:rPr>
          <w:rFonts w:ascii="Arial" w:hAnsi="Arial" w:cs="Arial"/>
          <w:iCs/>
          <w:sz w:val="20"/>
          <w:szCs w:val="20"/>
        </w:rPr>
        <w:t xml:space="preserve"> </w:t>
      </w:r>
      <w:r w:rsidRPr="00940C62">
        <w:rPr>
          <w:rFonts w:ascii="Arial" w:hAnsi="Arial" w:cs="Arial"/>
          <w:iCs/>
          <w:sz w:val="20"/>
          <w:szCs w:val="20"/>
        </w:rPr>
        <w:t>dobavil:</w:t>
      </w:r>
    </w:p>
    <w:p w14:paraId="45A02D11" w14:textId="77777777" w:rsidR="00C25DCB" w:rsidRPr="00940C62" w:rsidRDefault="00C25DCB" w:rsidP="00C25DCB">
      <w:pPr>
        <w:jc w:val="both"/>
        <w:rPr>
          <w:rFonts w:ascii="Arial" w:hAnsi="Arial" w:cs="Arial"/>
          <w:iCs/>
          <w:sz w:val="20"/>
          <w:szCs w:val="20"/>
        </w:rPr>
      </w:pPr>
    </w:p>
    <w:p w14:paraId="2CEDCA68" w14:textId="77777777" w:rsidR="00C25DCB" w:rsidRPr="00940C62" w:rsidRDefault="00C25DCB" w:rsidP="00C25DCB">
      <w:pPr>
        <w:numPr>
          <w:ilvl w:val="0"/>
          <w:numId w:val="33"/>
        </w:numPr>
        <w:jc w:val="both"/>
        <w:rPr>
          <w:rFonts w:ascii="Arial" w:hAnsi="Arial" w:cs="Arial"/>
          <w:iCs/>
          <w:sz w:val="20"/>
          <w:szCs w:val="20"/>
          <w:lang w:eastAsia="en-US"/>
        </w:rPr>
      </w:pPr>
      <w:r w:rsidRPr="00940C62">
        <w:rPr>
          <w:rFonts w:ascii="Arial" w:hAnsi="Arial" w:cs="Arial"/>
          <w:iCs/>
          <w:sz w:val="20"/>
          <w:szCs w:val="20"/>
        </w:rPr>
        <w:t>Tolčenec I 22,4 – 63 mm (sedimentni) za tirno gredo v skupni količini najmanj 5.800 m</w:t>
      </w:r>
      <w:r w:rsidRPr="00940C62">
        <w:rPr>
          <w:rFonts w:ascii="Arial" w:hAnsi="Arial" w:cs="Arial"/>
          <w:iCs/>
          <w:sz w:val="20"/>
          <w:szCs w:val="20"/>
          <w:vertAlign w:val="superscript"/>
        </w:rPr>
        <w:t>3</w:t>
      </w:r>
      <w:r w:rsidRPr="00940C62">
        <w:rPr>
          <w:rFonts w:ascii="Arial" w:hAnsi="Arial" w:cs="Arial"/>
          <w:iCs/>
          <w:sz w:val="20"/>
          <w:szCs w:val="20"/>
        </w:rPr>
        <w:t xml:space="preserve"> za Sklop 1, 6.800 m</w:t>
      </w:r>
      <w:r w:rsidRPr="00940C62">
        <w:rPr>
          <w:rFonts w:ascii="Arial" w:hAnsi="Arial" w:cs="Arial"/>
          <w:iCs/>
          <w:sz w:val="20"/>
          <w:szCs w:val="20"/>
          <w:vertAlign w:val="superscript"/>
        </w:rPr>
        <w:t>3</w:t>
      </w:r>
      <w:r w:rsidRPr="00940C62">
        <w:rPr>
          <w:rFonts w:ascii="Arial" w:hAnsi="Arial" w:cs="Arial"/>
          <w:iCs/>
          <w:sz w:val="20"/>
          <w:szCs w:val="20"/>
        </w:rPr>
        <w:t xml:space="preserve"> za Sklop 2, 9.700 m</w:t>
      </w:r>
      <w:r w:rsidRPr="00940C62">
        <w:rPr>
          <w:rFonts w:ascii="Arial" w:hAnsi="Arial" w:cs="Arial"/>
          <w:iCs/>
          <w:sz w:val="20"/>
          <w:szCs w:val="20"/>
          <w:vertAlign w:val="superscript"/>
        </w:rPr>
        <w:t>3</w:t>
      </w:r>
      <w:r w:rsidRPr="00940C62">
        <w:rPr>
          <w:rFonts w:ascii="Arial" w:hAnsi="Arial" w:cs="Arial"/>
          <w:iCs/>
          <w:sz w:val="20"/>
          <w:szCs w:val="20"/>
        </w:rPr>
        <w:t xml:space="preserve"> za Sklop 3 ali skupno 22.300 m</w:t>
      </w:r>
      <w:r w:rsidRPr="00940C62">
        <w:rPr>
          <w:rFonts w:ascii="Arial" w:hAnsi="Arial" w:cs="Arial"/>
          <w:iCs/>
          <w:sz w:val="20"/>
          <w:szCs w:val="20"/>
          <w:vertAlign w:val="superscript"/>
        </w:rPr>
        <w:t>3</w:t>
      </w:r>
      <w:r w:rsidRPr="00940C62">
        <w:rPr>
          <w:rFonts w:ascii="Arial" w:hAnsi="Arial" w:cs="Arial"/>
          <w:iCs/>
          <w:sz w:val="20"/>
          <w:szCs w:val="20"/>
        </w:rPr>
        <w:t xml:space="preserve"> za Sklope 1, 2, 3.</w:t>
      </w:r>
    </w:p>
    <w:p w14:paraId="397ABA78" w14:textId="77777777" w:rsidR="00C25DCB" w:rsidRPr="00940C62" w:rsidRDefault="00C25DCB" w:rsidP="00C25DCB">
      <w:pPr>
        <w:numPr>
          <w:ilvl w:val="0"/>
          <w:numId w:val="33"/>
        </w:numPr>
        <w:jc w:val="both"/>
        <w:rPr>
          <w:rFonts w:ascii="Arial" w:hAnsi="Arial" w:cs="Arial"/>
          <w:iCs/>
          <w:sz w:val="20"/>
          <w:szCs w:val="20"/>
        </w:rPr>
      </w:pPr>
      <w:r w:rsidRPr="00940C62">
        <w:rPr>
          <w:rFonts w:ascii="Arial" w:hAnsi="Arial" w:cs="Arial"/>
          <w:iCs/>
          <w:sz w:val="20"/>
          <w:szCs w:val="20"/>
        </w:rPr>
        <w:t>Tolčenec I 22,4 – 63 mm (eruptivni) za tirno gredo v skupni količini najmanj 2.400 m</w:t>
      </w:r>
      <w:r w:rsidRPr="00940C62">
        <w:rPr>
          <w:rFonts w:ascii="Arial" w:hAnsi="Arial" w:cs="Arial"/>
          <w:iCs/>
          <w:sz w:val="20"/>
          <w:szCs w:val="20"/>
          <w:vertAlign w:val="superscript"/>
        </w:rPr>
        <w:t>3</w:t>
      </w:r>
      <w:r w:rsidRPr="00940C62">
        <w:rPr>
          <w:rFonts w:ascii="Arial" w:hAnsi="Arial" w:cs="Arial"/>
          <w:iCs/>
          <w:sz w:val="20"/>
          <w:szCs w:val="20"/>
        </w:rPr>
        <w:t xml:space="preserve"> za Sklop 1, 1.000 m</w:t>
      </w:r>
      <w:r w:rsidRPr="00940C62">
        <w:rPr>
          <w:rFonts w:ascii="Arial" w:hAnsi="Arial" w:cs="Arial"/>
          <w:iCs/>
          <w:sz w:val="20"/>
          <w:szCs w:val="20"/>
          <w:vertAlign w:val="superscript"/>
        </w:rPr>
        <w:t>3</w:t>
      </w:r>
      <w:r w:rsidRPr="00940C62">
        <w:rPr>
          <w:rFonts w:ascii="Arial" w:hAnsi="Arial" w:cs="Arial"/>
          <w:iCs/>
          <w:sz w:val="20"/>
          <w:szCs w:val="20"/>
        </w:rPr>
        <w:t xml:space="preserve"> za Sklop 2 ali skupno 3.400 m</w:t>
      </w:r>
      <w:r w:rsidRPr="00940C62">
        <w:rPr>
          <w:rFonts w:ascii="Arial" w:hAnsi="Arial" w:cs="Arial"/>
          <w:iCs/>
          <w:sz w:val="20"/>
          <w:szCs w:val="20"/>
          <w:vertAlign w:val="superscript"/>
        </w:rPr>
        <w:t>3</w:t>
      </w:r>
      <w:r w:rsidRPr="00940C62">
        <w:rPr>
          <w:rFonts w:ascii="Arial" w:hAnsi="Arial" w:cs="Arial"/>
          <w:iCs/>
          <w:sz w:val="20"/>
          <w:szCs w:val="20"/>
        </w:rPr>
        <w:t xml:space="preserve"> za Sklopa 1, 2.</w:t>
      </w:r>
    </w:p>
    <w:p w14:paraId="34505A65" w14:textId="77777777" w:rsidR="00C25DCB" w:rsidRPr="00940C62" w:rsidRDefault="00C25DCB" w:rsidP="00C25DCB">
      <w:pPr>
        <w:numPr>
          <w:ilvl w:val="0"/>
          <w:numId w:val="33"/>
        </w:numPr>
        <w:jc w:val="both"/>
        <w:rPr>
          <w:rFonts w:ascii="Arial" w:hAnsi="Arial" w:cs="Arial"/>
          <w:iCs/>
          <w:sz w:val="20"/>
          <w:szCs w:val="20"/>
        </w:rPr>
      </w:pPr>
      <w:r w:rsidRPr="00940C62">
        <w:rPr>
          <w:rFonts w:ascii="Arial" w:hAnsi="Arial" w:cs="Arial"/>
          <w:iCs/>
          <w:sz w:val="20"/>
          <w:szCs w:val="20"/>
        </w:rPr>
        <w:t>Gramoz sejani 8 – 16 mm, 4 – 8 mm, 0 – 32 mm, 0 – 16 mm, 0 – 8 mm,</w:t>
      </w:r>
      <w:r w:rsidRPr="00940C62">
        <w:rPr>
          <w:rFonts w:ascii="Arial" w:hAnsi="Arial" w:cs="Arial"/>
          <w:sz w:val="20"/>
          <w:szCs w:val="20"/>
        </w:rPr>
        <w:t xml:space="preserve"> </w:t>
      </w:r>
      <w:r w:rsidRPr="00940C62">
        <w:rPr>
          <w:rFonts w:ascii="Arial" w:hAnsi="Arial" w:cs="Arial"/>
          <w:iCs/>
          <w:sz w:val="20"/>
          <w:szCs w:val="20"/>
        </w:rPr>
        <w:t>0 – 4 mm v skupni količini najmanj 5.100 m</w:t>
      </w:r>
      <w:r w:rsidRPr="00940C62">
        <w:rPr>
          <w:rFonts w:ascii="Arial" w:hAnsi="Arial" w:cs="Arial"/>
          <w:iCs/>
          <w:sz w:val="20"/>
          <w:szCs w:val="20"/>
          <w:vertAlign w:val="superscript"/>
        </w:rPr>
        <w:t>3</w:t>
      </w:r>
      <w:r w:rsidRPr="00940C62">
        <w:rPr>
          <w:rFonts w:ascii="Arial" w:hAnsi="Arial" w:cs="Arial"/>
          <w:iCs/>
          <w:sz w:val="20"/>
          <w:szCs w:val="20"/>
        </w:rPr>
        <w:t xml:space="preserve"> za Sklop 1, 1.900 m</w:t>
      </w:r>
      <w:r w:rsidRPr="00940C62">
        <w:rPr>
          <w:rFonts w:ascii="Arial" w:hAnsi="Arial" w:cs="Arial"/>
          <w:iCs/>
          <w:sz w:val="20"/>
          <w:szCs w:val="20"/>
          <w:vertAlign w:val="superscript"/>
        </w:rPr>
        <w:t>3</w:t>
      </w:r>
      <w:r w:rsidRPr="00940C62">
        <w:rPr>
          <w:rFonts w:ascii="Arial" w:hAnsi="Arial" w:cs="Arial"/>
          <w:iCs/>
          <w:sz w:val="20"/>
          <w:szCs w:val="20"/>
        </w:rPr>
        <w:t xml:space="preserve"> za Sklop 2, 2.400 m</w:t>
      </w:r>
      <w:r w:rsidRPr="00940C62">
        <w:rPr>
          <w:rFonts w:ascii="Arial" w:hAnsi="Arial" w:cs="Arial"/>
          <w:iCs/>
          <w:sz w:val="20"/>
          <w:szCs w:val="20"/>
          <w:vertAlign w:val="superscript"/>
        </w:rPr>
        <w:t>3</w:t>
      </w:r>
      <w:r w:rsidRPr="00940C62">
        <w:rPr>
          <w:rFonts w:ascii="Arial" w:hAnsi="Arial" w:cs="Arial"/>
          <w:iCs/>
          <w:sz w:val="20"/>
          <w:szCs w:val="20"/>
        </w:rPr>
        <w:t xml:space="preserve"> za Sklop 3 ali skupno 9.400 m</w:t>
      </w:r>
      <w:r w:rsidRPr="00940C62">
        <w:rPr>
          <w:rFonts w:ascii="Arial" w:hAnsi="Arial" w:cs="Arial"/>
          <w:iCs/>
          <w:sz w:val="20"/>
          <w:szCs w:val="20"/>
          <w:vertAlign w:val="superscript"/>
        </w:rPr>
        <w:t>3</w:t>
      </w:r>
      <w:r w:rsidRPr="00940C62">
        <w:rPr>
          <w:rFonts w:ascii="Arial" w:hAnsi="Arial" w:cs="Arial"/>
          <w:iCs/>
          <w:sz w:val="20"/>
          <w:szCs w:val="20"/>
        </w:rPr>
        <w:t xml:space="preserve"> za Sklope 1, 2, 3.</w:t>
      </w:r>
    </w:p>
    <w:p w14:paraId="7C8533E9" w14:textId="77777777" w:rsidR="00FD4CA8" w:rsidRPr="004625C2" w:rsidRDefault="00FD4CA8" w:rsidP="00366D8B">
      <w:pPr>
        <w:jc w:val="both"/>
        <w:rPr>
          <w:rFonts w:ascii="Arial" w:hAnsi="Arial" w:cs="Arial"/>
          <w:color w:val="0D0D0D"/>
          <w:sz w:val="20"/>
          <w:szCs w:val="20"/>
        </w:rPr>
      </w:pPr>
    </w:p>
    <w:p w14:paraId="745767E7" w14:textId="77777777" w:rsidR="00330314" w:rsidRPr="004625C2" w:rsidRDefault="00330314" w:rsidP="004A22AF">
      <w:pPr>
        <w:autoSpaceDE w:val="0"/>
        <w:autoSpaceDN w:val="0"/>
        <w:adjustRightInd w:val="0"/>
        <w:jc w:val="both"/>
        <w:rPr>
          <w:rFonts w:ascii="Arial" w:hAnsi="Arial" w:cs="Arial"/>
          <w:iCs/>
          <w:color w:val="0D0D0D"/>
          <w:sz w:val="20"/>
          <w:szCs w:val="20"/>
        </w:rPr>
      </w:pPr>
    </w:p>
    <w:p w14:paraId="5020712B" w14:textId="77777777" w:rsidR="004A22AF" w:rsidRPr="004625C2" w:rsidRDefault="004A22AF" w:rsidP="004A22AF">
      <w:pPr>
        <w:autoSpaceDE w:val="0"/>
        <w:autoSpaceDN w:val="0"/>
        <w:adjustRightInd w:val="0"/>
        <w:rPr>
          <w:rFonts w:ascii="Arial" w:hAnsi="Arial" w:cs="Arial"/>
          <w:iCs/>
          <w:color w:val="000000"/>
          <w:sz w:val="20"/>
          <w:szCs w:val="20"/>
        </w:rPr>
      </w:pPr>
      <w:r w:rsidRPr="004625C2">
        <w:rPr>
          <w:rFonts w:ascii="Arial" w:hAnsi="Arial" w:cs="Arial"/>
          <w:iCs/>
          <w:color w:val="000000"/>
          <w:sz w:val="20"/>
          <w:szCs w:val="20"/>
        </w:rPr>
        <w:t>Izjavljamo, da imamo naslednje reference:</w:t>
      </w:r>
    </w:p>
    <w:p w14:paraId="0B1B33DF" w14:textId="6CD7C014" w:rsidR="004A22AF" w:rsidRPr="004625C2" w:rsidRDefault="004A22AF" w:rsidP="004A22AF">
      <w:pPr>
        <w:autoSpaceDE w:val="0"/>
        <w:autoSpaceDN w:val="0"/>
        <w:adjustRightInd w:val="0"/>
        <w:rPr>
          <w:rFonts w:ascii="Arial" w:hAnsi="Arial" w:cs="Arial"/>
          <w:color w:val="000000"/>
          <w:sz w:val="20"/>
          <w:szCs w:val="20"/>
        </w:rPr>
      </w:pPr>
    </w:p>
    <w:p w14:paraId="2BF0A52B" w14:textId="77777777" w:rsidR="004A22AF" w:rsidRPr="004625C2" w:rsidRDefault="004A22AF" w:rsidP="004A22AF">
      <w:pPr>
        <w:autoSpaceDE w:val="0"/>
        <w:autoSpaceDN w:val="0"/>
        <w:adjustRightInd w:val="0"/>
        <w:rPr>
          <w:rFonts w:ascii="Arial" w:hAnsi="Arial" w:cs="Arial"/>
          <w:color w:val="000000"/>
          <w:sz w:val="20"/>
          <w:szCs w:val="20"/>
        </w:rPr>
      </w:pPr>
    </w:p>
    <w:tbl>
      <w:tblPr>
        <w:tblW w:w="10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0"/>
        <w:gridCol w:w="829"/>
        <w:gridCol w:w="3264"/>
        <w:gridCol w:w="2193"/>
        <w:gridCol w:w="1819"/>
        <w:gridCol w:w="1032"/>
      </w:tblGrid>
      <w:tr w:rsidR="00C71BB2" w:rsidRPr="004625C2" w14:paraId="611FDAC2" w14:textId="77777777" w:rsidTr="00C71BB2">
        <w:trPr>
          <w:trHeight w:val="1090"/>
        </w:trPr>
        <w:tc>
          <w:tcPr>
            <w:tcW w:w="1330" w:type="dxa"/>
            <w:shd w:val="clear" w:color="auto" w:fill="DEEAF6"/>
            <w:noWrap/>
            <w:vAlign w:val="center"/>
            <w:hideMark/>
          </w:tcPr>
          <w:p w14:paraId="5086339C" w14:textId="17EA5E2E" w:rsidR="00C71BB2" w:rsidRPr="004625C2" w:rsidRDefault="00C71BB2" w:rsidP="00366D8B">
            <w:pPr>
              <w:jc w:val="center"/>
              <w:rPr>
                <w:rFonts w:ascii="Arial" w:hAnsi="Arial" w:cs="Arial"/>
                <w:b/>
                <w:bCs/>
                <w:iCs/>
                <w:color w:val="000000"/>
                <w:sz w:val="20"/>
                <w:szCs w:val="20"/>
              </w:rPr>
            </w:pPr>
            <w:r w:rsidRPr="004625C2">
              <w:rPr>
                <w:rFonts w:ascii="Arial" w:hAnsi="Arial" w:cs="Arial"/>
                <w:b/>
                <w:color w:val="000000"/>
                <w:sz w:val="20"/>
                <w:szCs w:val="20"/>
              </w:rPr>
              <w:t>Reference</w:t>
            </w:r>
          </w:p>
        </w:tc>
        <w:tc>
          <w:tcPr>
            <w:tcW w:w="813" w:type="dxa"/>
            <w:shd w:val="clear" w:color="auto" w:fill="DEEAF6"/>
          </w:tcPr>
          <w:p w14:paraId="376CF194" w14:textId="77777777" w:rsidR="00C71BB2" w:rsidRDefault="00C71BB2" w:rsidP="00366D8B">
            <w:pPr>
              <w:jc w:val="center"/>
              <w:rPr>
                <w:rFonts w:ascii="Arial" w:hAnsi="Arial" w:cs="Arial"/>
                <w:b/>
                <w:sz w:val="20"/>
                <w:szCs w:val="20"/>
              </w:rPr>
            </w:pPr>
          </w:p>
          <w:p w14:paraId="697C7CB3" w14:textId="77777777" w:rsidR="00C71BB2" w:rsidRDefault="00C71BB2" w:rsidP="00366D8B">
            <w:pPr>
              <w:jc w:val="center"/>
              <w:rPr>
                <w:rFonts w:ascii="Arial" w:hAnsi="Arial" w:cs="Arial"/>
                <w:b/>
                <w:sz w:val="20"/>
                <w:szCs w:val="20"/>
              </w:rPr>
            </w:pPr>
          </w:p>
          <w:p w14:paraId="6EF2E277" w14:textId="682A3CD7" w:rsidR="00C71BB2" w:rsidRPr="004625C2" w:rsidRDefault="00C71BB2" w:rsidP="00366D8B">
            <w:pPr>
              <w:jc w:val="center"/>
              <w:rPr>
                <w:rFonts w:ascii="Arial" w:hAnsi="Arial" w:cs="Arial"/>
                <w:b/>
                <w:sz w:val="20"/>
                <w:szCs w:val="20"/>
              </w:rPr>
            </w:pPr>
            <w:r>
              <w:rPr>
                <w:rFonts w:ascii="Arial" w:hAnsi="Arial" w:cs="Arial"/>
                <w:b/>
                <w:sz w:val="20"/>
                <w:szCs w:val="20"/>
              </w:rPr>
              <w:t xml:space="preserve">SKLOP </w:t>
            </w:r>
          </w:p>
        </w:tc>
        <w:tc>
          <w:tcPr>
            <w:tcW w:w="3264" w:type="dxa"/>
            <w:shd w:val="clear" w:color="auto" w:fill="DEEAF6"/>
            <w:noWrap/>
            <w:vAlign w:val="center"/>
            <w:hideMark/>
          </w:tcPr>
          <w:p w14:paraId="4776BB71" w14:textId="79488A69" w:rsidR="00C71BB2" w:rsidRPr="004625C2" w:rsidRDefault="00C71BB2" w:rsidP="00366D8B">
            <w:pPr>
              <w:jc w:val="center"/>
              <w:rPr>
                <w:rFonts w:ascii="Arial" w:hAnsi="Arial" w:cs="Arial"/>
                <w:b/>
                <w:bCs/>
                <w:iCs/>
                <w:color w:val="000000"/>
                <w:sz w:val="20"/>
                <w:szCs w:val="20"/>
              </w:rPr>
            </w:pPr>
            <w:r w:rsidRPr="004625C2">
              <w:rPr>
                <w:rFonts w:ascii="Arial" w:hAnsi="Arial" w:cs="Arial"/>
                <w:b/>
                <w:sz w:val="20"/>
                <w:szCs w:val="20"/>
              </w:rPr>
              <w:t xml:space="preserve">Naročnik (naziv in naslov) </w:t>
            </w:r>
            <w:r w:rsidRPr="004625C2">
              <w:rPr>
                <w:rFonts w:ascii="Arial" w:hAnsi="Arial" w:cs="Arial"/>
                <w:b/>
                <w:color w:val="0D0D0D"/>
                <w:sz w:val="20"/>
                <w:szCs w:val="20"/>
              </w:rPr>
              <w:t>in kontaktna oseba naročnika (ime, priimek in elektronski naslov) za preverbo reference</w:t>
            </w:r>
          </w:p>
        </w:tc>
        <w:tc>
          <w:tcPr>
            <w:tcW w:w="2193" w:type="dxa"/>
            <w:shd w:val="clear" w:color="auto" w:fill="DEEAF6"/>
            <w:noWrap/>
            <w:vAlign w:val="center"/>
            <w:hideMark/>
          </w:tcPr>
          <w:p w14:paraId="3101BABD" w14:textId="78145778" w:rsidR="00C71BB2" w:rsidRPr="004625C2" w:rsidRDefault="00C71BB2" w:rsidP="00260F11">
            <w:pPr>
              <w:jc w:val="center"/>
              <w:rPr>
                <w:rFonts w:ascii="Arial" w:hAnsi="Arial" w:cs="Arial"/>
                <w:b/>
                <w:bCs/>
                <w:iCs/>
                <w:color w:val="000000"/>
                <w:sz w:val="20"/>
                <w:szCs w:val="20"/>
              </w:rPr>
            </w:pPr>
            <w:r w:rsidRPr="004625C2">
              <w:rPr>
                <w:rFonts w:ascii="Arial" w:hAnsi="Arial" w:cs="Arial"/>
                <w:b/>
                <w:color w:val="000000"/>
                <w:sz w:val="20"/>
                <w:szCs w:val="20"/>
              </w:rPr>
              <w:t xml:space="preserve">Pogodba </w:t>
            </w:r>
          </w:p>
        </w:tc>
        <w:tc>
          <w:tcPr>
            <w:tcW w:w="1819" w:type="dxa"/>
            <w:shd w:val="clear" w:color="auto" w:fill="DEEAF6"/>
            <w:noWrap/>
            <w:vAlign w:val="center"/>
            <w:hideMark/>
          </w:tcPr>
          <w:p w14:paraId="2A65B296" w14:textId="6028896A" w:rsidR="00C71BB2" w:rsidRPr="004625C2" w:rsidRDefault="00C71BB2" w:rsidP="00366D8B">
            <w:pPr>
              <w:jc w:val="center"/>
              <w:rPr>
                <w:rFonts w:ascii="Arial" w:hAnsi="Arial" w:cs="Arial"/>
                <w:b/>
                <w:bCs/>
                <w:iCs/>
                <w:color w:val="000000"/>
                <w:sz w:val="20"/>
                <w:szCs w:val="20"/>
              </w:rPr>
            </w:pPr>
            <w:r w:rsidRPr="004625C2">
              <w:rPr>
                <w:rFonts w:ascii="Arial" w:hAnsi="Arial" w:cs="Arial"/>
                <w:b/>
                <w:color w:val="000000"/>
                <w:sz w:val="20"/>
                <w:szCs w:val="20"/>
              </w:rPr>
              <w:t>Vrsta materiala in količina</w:t>
            </w:r>
          </w:p>
        </w:tc>
        <w:tc>
          <w:tcPr>
            <w:tcW w:w="1048" w:type="dxa"/>
            <w:shd w:val="clear" w:color="auto" w:fill="DEEAF6"/>
            <w:vAlign w:val="center"/>
          </w:tcPr>
          <w:p w14:paraId="010B8865" w14:textId="6947A659" w:rsidR="00C71BB2" w:rsidRPr="004625C2" w:rsidRDefault="00C71BB2" w:rsidP="00366D8B">
            <w:pPr>
              <w:jc w:val="center"/>
              <w:rPr>
                <w:rFonts w:ascii="Arial" w:hAnsi="Arial" w:cs="Arial"/>
                <w:b/>
                <w:bCs/>
                <w:iCs/>
                <w:color w:val="000000"/>
                <w:sz w:val="20"/>
                <w:szCs w:val="20"/>
              </w:rPr>
            </w:pPr>
            <w:r w:rsidRPr="004625C2">
              <w:rPr>
                <w:rFonts w:ascii="Arial" w:hAnsi="Arial" w:cs="Arial"/>
                <w:b/>
                <w:color w:val="000000"/>
                <w:sz w:val="20"/>
                <w:szCs w:val="20"/>
              </w:rPr>
              <w:t>Leto dobave</w:t>
            </w:r>
          </w:p>
        </w:tc>
      </w:tr>
      <w:tr w:rsidR="00C71BB2" w:rsidRPr="004625C2" w14:paraId="0990D913" w14:textId="77777777" w:rsidTr="00C71BB2">
        <w:trPr>
          <w:trHeight w:val="484"/>
        </w:trPr>
        <w:tc>
          <w:tcPr>
            <w:tcW w:w="1330" w:type="dxa"/>
            <w:shd w:val="clear" w:color="auto" w:fill="auto"/>
            <w:noWrap/>
            <w:vAlign w:val="bottom"/>
            <w:hideMark/>
          </w:tcPr>
          <w:p w14:paraId="1E1823DD"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1</w:t>
            </w:r>
          </w:p>
        </w:tc>
        <w:tc>
          <w:tcPr>
            <w:tcW w:w="813" w:type="dxa"/>
          </w:tcPr>
          <w:p w14:paraId="133A558F" w14:textId="77777777" w:rsidR="00C71BB2" w:rsidRPr="004625C2" w:rsidRDefault="00C71BB2">
            <w:pPr>
              <w:jc w:val="center"/>
              <w:rPr>
                <w:rFonts w:ascii="Arial" w:hAnsi="Arial" w:cs="Arial"/>
                <w:iCs/>
                <w:color w:val="000000"/>
                <w:sz w:val="20"/>
                <w:szCs w:val="20"/>
              </w:rPr>
            </w:pPr>
          </w:p>
        </w:tc>
        <w:tc>
          <w:tcPr>
            <w:tcW w:w="3264" w:type="dxa"/>
            <w:shd w:val="clear" w:color="auto" w:fill="auto"/>
            <w:noWrap/>
            <w:vAlign w:val="bottom"/>
            <w:hideMark/>
          </w:tcPr>
          <w:p w14:paraId="1F249188" w14:textId="76E6E70A"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2193" w:type="dxa"/>
            <w:shd w:val="clear" w:color="auto" w:fill="auto"/>
            <w:noWrap/>
            <w:vAlign w:val="bottom"/>
            <w:hideMark/>
          </w:tcPr>
          <w:p w14:paraId="58EFC361"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819" w:type="dxa"/>
            <w:shd w:val="clear" w:color="auto" w:fill="auto"/>
            <w:noWrap/>
            <w:vAlign w:val="bottom"/>
            <w:hideMark/>
          </w:tcPr>
          <w:p w14:paraId="01274A31"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048" w:type="dxa"/>
          </w:tcPr>
          <w:p w14:paraId="62083933" w14:textId="77777777" w:rsidR="00C71BB2" w:rsidRPr="004625C2" w:rsidRDefault="00C71BB2">
            <w:pPr>
              <w:jc w:val="center"/>
              <w:rPr>
                <w:rFonts w:ascii="Arial" w:hAnsi="Arial" w:cs="Arial"/>
                <w:iCs/>
                <w:color w:val="000000"/>
                <w:sz w:val="20"/>
                <w:szCs w:val="20"/>
              </w:rPr>
            </w:pPr>
          </w:p>
        </w:tc>
      </w:tr>
      <w:tr w:rsidR="00C71BB2" w:rsidRPr="004625C2" w14:paraId="18CE31BA" w14:textId="77777777" w:rsidTr="00C71BB2">
        <w:trPr>
          <w:trHeight w:val="484"/>
        </w:trPr>
        <w:tc>
          <w:tcPr>
            <w:tcW w:w="1330" w:type="dxa"/>
            <w:shd w:val="clear" w:color="auto" w:fill="auto"/>
            <w:noWrap/>
            <w:vAlign w:val="bottom"/>
            <w:hideMark/>
          </w:tcPr>
          <w:p w14:paraId="14E4650D"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2</w:t>
            </w:r>
          </w:p>
        </w:tc>
        <w:tc>
          <w:tcPr>
            <w:tcW w:w="813" w:type="dxa"/>
          </w:tcPr>
          <w:p w14:paraId="1D21D3D2" w14:textId="77777777" w:rsidR="00C71BB2" w:rsidRPr="004625C2" w:rsidRDefault="00C71BB2">
            <w:pPr>
              <w:jc w:val="center"/>
              <w:rPr>
                <w:rFonts w:ascii="Arial" w:hAnsi="Arial" w:cs="Arial"/>
                <w:iCs/>
                <w:color w:val="000000"/>
                <w:sz w:val="20"/>
                <w:szCs w:val="20"/>
              </w:rPr>
            </w:pPr>
          </w:p>
        </w:tc>
        <w:tc>
          <w:tcPr>
            <w:tcW w:w="3264" w:type="dxa"/>
            <w:shd w:val="clear" w:color="auto" w:fill="auto"/>
            <w:noWrap/>
            <w:vAlign w:val="bottom"/>
            <w:hideMark/>
          </w:tcPr>
          <w:p w14:paraId="19057193" w14:textId="3FF10A38"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2193" w:type="dxa"/>
            <w:shd w:val="clear" w:color="auto" w:fill="auto"/>
            <w:noWrap/>
            <w:vAlign w:val="bottom"/>
            <w:hideMark/>
          </w:tcPr>
          <w:p w14:paraId="00E2E3AE"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819" w:type="dxa"/>
            <w:shd w:val="clear" w:color="auto" w:fill="auto"/>
            <w:noWrap/>
            <w:vAlign w:val="bottom"/>
            <w:hideMark/>
          </w:tcPr>
          <w:p w14:paraId="1B45446F"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048" w:type="dxa"/>
          </w:tcPr>
          <w:p w14:paraId="10ABBD9D" w14:textId="77777777" w:rsidR="00C71BB2" w:rsidRPr="004625C2" w:rsidRDefault="00C71BB2">
            <w:pPr>
              <w:jc w:val="center"/>
              <w:rPr>
                <w:rFonts w:ascii="Arial" w:hAnsi="Arial" w:cs="Arial"/>
                <w:iCs/>
                <w:color w:val="000000"/>
                <w:sz w:val="20"/>
                <w:szCs w:val="20"/>
              </w:rPr>
            </w:pPr>
          </w:p>
        </w:tc>
      </w:tr>
      <w:tr w:rsidR="00C71BB2" w:rsidRPr="004625C2" w14:paraId="44A312F3" w14:textId="77777777" w:rsidTr="00C71BB2">
        <w:trPr>
          <w:trHeight w:val="484"/>
        </w:trPr>
        <w:tc>
          <w:tcPr>
            <w:tcW w:w="1330" w:type="dxa"/>
            <w:shd w:val="clear" w:color="auto" w:fill="auto"/>
            <w:noWrap/>
            <w:vAlign w:val="bottom"/>
            <w:hideMark/>
          </w:tcPr>
          <w:p w14:paraId="39565E79"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3</w:t>
            </w:r>
          </w:p>
        </w:tc>
        <w:tc>
          <w:tcPr>
            <w:tcW w:w="813" w:type="dxa"/>
          </w:tcPr>
          <w:p w14:paraId="529F04D1" w14:textId="77777777" w:rsidR="00C71BB2" w:rsidRPr="004625C2" w:rsidRDefault="00C71BB2">
            <w:pPr>
              <w:jc w:val="center"/>
              <w:rPr>
                <w:rFonts w:ascii="Arial" w:hAnsi="Arial" w:cs="Arial"/>
                <w:iCs/>
                <w:color w:val="000000"/>
                <w:sz w:val="20"/>
                <w:szCs w:val="20"/>
              </w:rPr>
            </w:pPr>
          </w:p>
        </w:tc>
        <w:tc>
          <w:tcPr>
            <w:tcW w:w="3264" w:type="dxa"/>
            <w:shd w:val="clear" w:color="auto" w:fill="auto"/>
            <w:noWrap/>
            <w:vAlign w:val="bottom"/>
            <w:hideMark/>
          </w:tcPr>
          <w:p w14:paraId="417320BF" w14:textId="35C7F216"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2193" w:type="dxa"/>
            <w:shd w:val="clear" w:color="auto" w:fill="auto"/>
            <w:noWrap/>
            <w:vAlign w:val="bottom"/>
            <w:hideMark/>
          </w:tcPr>
          <w:p w14:paraId="78BC2297"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819" w:type="dxa"/>
            <w:shd w:val="clear" w:color="auto" w:fill="auto"/>
            <w:noWrap/>
            <w:vAlign w:val="bottom"/>
            <w:hideMark/>
          </w:tcPr>
          <w:p w14:paraId="6487E793"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048" w:type="dxa"/>
          </w:tcPr>
          <w:p w14:paraId="3E3FD380" w14:textId="77777777" w:rsidR="00C71BB2" w:rsidRPr="004625C2" w:rsidRDefault="00C71BB2">
            <w:pPr>
              <w:jc w:val="center"/>
              <w:rPr>
                <w:rFonts w:ascii="Arial" w:hAnsi="Arial" w:cs="Arial"/>
                <w:iCs/>
                <w:color w:val="000000"/>
                <w:sz w:val="20"/>
                <w:szCs w:val="20"/>
              </w:rPr>
            </w:pPr>
          </w:p>
        </w:tc>
      </w:tr>
      <w:tr w:rsidR="00C71BB2" w:rsidRPr="004625C2" w14:paraId="0CC412A5" w14:textId="77777777" w:rsidTr="00C71BB2">
        <w:trPr>
          <w:trHeight w:val="484"/>
        </w:trPr>
        <w:tc>
          <w:tcPr>
            <w:tcW w:w="1330" w:type="dxa"/>
            <w:shd w:val="clear" w:color="auto" w:fill="auto"/>
            <w:noWrap/>
            <w:vAlign w:val="bottom"/>
            <w:hideMark/>
          </w:tcPr>
          <w:p w14:paraId="3F1AD011"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4</w:t>
            </w:r>
          </w:p>
        </w:tc>
        <w:tc>
          <w:tcPr>
            <w:tcW w:w="813" w:type="dxa"/>
          </w:tcPr>
          <w:p w14:paraId="49E46E2F" w14:textId="77777777" w:rsidR="00C71BB2" w:rsidRPr="004625C2" w:rsidRDefault="00C71BB2">
            <w:pPr>
              <w:jc w:val="center"/>
              <w:rPr>
                <w:rFonts w:ascii="Arial" w:hAnsi="Arial" w:cs="Arial"/>
                <w:iCs/>
                <w:color w:val="000000"/>
                <w:sz w:val="20"/>
                <w:szCs w:val="20"/>
              </w:rPr>
            </w:pPr>
          </w:p>
        </w:tc>
        <w:tc>
          <w:tcPr>
            <w:tcW w:w="3264" w:type="dxa"/>
            <w:shd w:val="clear" w:color="auto" w:fill="auto"/>
            <w:noWrap/>
            <w:vAlign w:val="bottom"/>
            <w:hideMark/>
          </w:tcPr>
          <w:p w14:paraId="02ACE336" w14:textId="3988A310"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2193" w:type="dxa"/>
            <w:shd w:val="clear" w:color="auto" w:fill="auto"/>
            <w:noWrap/>
            <w:vAlign w:val="bottom"/>
            <w:hideMark/>
          </w:tcPr>
          <w:p w14:paraId="3D954996"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819" w:type="dxa"/>
            <w:shd w:val="clear" w:color="auto" w:fill="auto"/>
            <w:noWrap/>
            <w:vAlign w:val="bottom"/>
            <w:hideMark/>
          </w:tcPr>
          <w:p w14:paraId="2334D776"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048" w:type="dxa"/>
          </w:tcPr>
          <w:p w14:paraId="234928D9" w14:textId="77777777" w:rsidR="00C71BB2" w:rsidRPr="004625C2" w:rsidRDefault="00C71BB2">
            <w:pPr>
              <w:jc w:val="center"/>
              <w:rPr>
                <w:rFonts w:ascii="Arial" w:hAnsi="Arial" w:cs="Arial"/>
                <w:iCs/>
                <w:color w:val="000000"/>
                <w:sz w:val="20"/>
                <w:szCs w:val="20"/>
              </w:rPr>
            </w:pPr>
          </w:p>
        </w:tc>
      </w:tr>
      <w:tr w:rsidR="00C71BB2" w:rsidRPr="004625C2" w14:paraId="25F0F947" w14:textId="77777777" w:rsidTr="00C71BB2">
        <w:trPr>
          <w:trHeight w:val="484"/>
        </w:trPr>
        <w:tc>
          <w:tcPr>
            <w:tcW w:w="1330" w:type="dxa"/>
            <w:shd w:val="clear" w:color="auto" w:fill="auto"/>
            <w:noWrap/>
            <w:vAlign w:val="bottom"/>
            <w:hideMark/>
          </w:tcPr>
          <w:p w14:paraId="590C09A0"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5</w:t>
            </w:r>
          </w:p>
        </w:tc>
        <w:tc>
          <w:tcPr>
            <w:tcW w:w="813" w:type="dxa"/>
          </w:tcPr>
          <w:p w14:paraId="2253435A" w14:textId="77777777" w:rsidR="00C71BB2" w:rsidRPr="004625C2" w:rsidRDefault="00C71BB2">
            <w:pPr>
              <w:jc w:val="center"/>
              <w:rPr>
                <w:rFonts w:ascii="Arial" w:hAnsi="Arial" w:cs="Arial"/>
                <w:iCs/>
                <w:color w:val="000000"/>
                <w:sz w:val="20"/>
                <w:szCs w:val="20"/>
              </w:rPr>
            </w:pPr>
          </w:p>
        </w:tc>
        <w:tc>
          <w:tcPr>
            <w:tcW w:w="3264" w:type="dxa"/>
            <w:shd w:val="clear" w:color="auto" w:fill="auto"/>
            <w:noWrap/>
            <w:vAlign w:val="bottom"/>
            <w:hideMark/>
          </w:tcPr>
          <w:p w14:paraId="3DDA161E" w14:textId="5B63E4F4"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2193" w:type="dxa"/>
            <w:shd w:val="clear" w:color="auto" w:fill="auto"/>
            <w:noWrap/>
            <w:vAlign w:val="bottom"/>
            <w:hideMark/>
          </w:tcPr>
          <w:p w14:paraId="728F5250"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819" w:type="dxa"/>
            <w:shd w:val="clear" w:color="auto" w:fill="auto"/>
            <w:noWrap/>
            <w:vAlign w:val="bottom"/>
            <w:hideMark/>
          </w:tcPr>
          <w:p w14:paraId="7F55C9F5" w14:textId="77777777" w:rsidR="00C71BB2" w:rsidRPr="004625C2" w:rsidRDefault="00C71BB2">
            <w:pPr>
              <w:jc w:val="center"/>
              <w:rPr>
                <w:rFonts w:ascii="Arial" w:hAnsi="Arial" w:cs="Arial"/>
                <w:iCs/>
                <w:color w:val="000000"/>
                <w:sz w:val="20"/>
                <w:szCs w:val="20"/>
              </w:rPr>
            </w:pPr>
            <w:r w:rsidRPr="004625C2">
              <w:rPr>
                <w:rFonts w:ascii="Arial" w:hAnsi="Arial" w:cs="Arial"/>
                <w:iCs/>
                <w:color w:val="000000"/>
                <w:sz w:val="20"/>
                <w:szCs w:val="20"/>
              </w:rPr>
              <w:t> </w:t>
            </w:r>
          </w:p>
        </w:tc>
        <w:tc>
          <w:tcPr>
            <w:tcW w:w="1048" w:type="dxa"/>
          </w:tcPr>
          <w:p w14:paraId="428BC8D1" w14:textId="77777777" w:rsidR="00C71BB2" w:rsidRPr="004625C2" w:rsidRDefault="00C71BB2">
            <w:pPr>
              <w:jc w:val="center"/>
              <w:rPr>
                <w:rFonts w:ascii="Arial" w:hAnsi="Arial" w:cs="Arial"/>
                <w:iCs/>
                <w:color w:val="000000"/>
                <w:sz w:val="20"/>
                <w:szCs w:val="20"/>
              </w:rPr>
            </w:pPr>
          </w:p>
        </w:tc>
      </w:tr>
    </w:tbl>
    <w:p w14:paraId="31BCC1C6" w14:textId="77777777" w:rsidR="004A22AF" w:rsidRPr="004625C2" w:rsidRDefault="004A22AF" w:rsidP="00982085">
      <w:pPr>
        <w:rPr>
          <w:rFonts w:ascii="Arial" w:hAnsi="Arial" w:cs="Arial"/>
          <w:iCs/>
          <w:color w:val="000000"/>
          <w:sz w:val="20"/>
          <w:szCs w:val="20"/>
        </w:rPr>
      </w:pPr>
    </w:p>
    <w:p w14:paraId="31629D26" w14:textId="77777777" w:rsidR="004A22AF" w:rsidRPr="004625C2" w:rsidRDefault="004A22AF" w:rsidP="00982085">
      <w:pPr>
        <w:rPr>
          <w:rFonts w:ascii="Arial" w:hAnsi="Arial" w:cs="Arial"/>
          <w:iCs/>
          <w:color w:val="000000"/>
          <w:sz w:val="20"/>
          <w:szCs w:val="20"/>
        </w:rPr>
      </w:pPr>
    </w:p>
    <w:p w14:paraId="19B9F849" w14:textId="74C5259B" w:rsidR="00982085" w:rsidRPr="004625C2" w:rsidRDefault="00B9099D" w:rsidP="00982085">
      <w:pPr>
        <w:rPr>
          <w:rFonts w:ascii="Arial" w:hAnsi="Arial" w:cs="Arial"/>
          <w:b/>
          <w:sz w:val="20"/>
          <w:szCs w:val="20"/>
        </w:rPr>
      </w:pPr>
      <w:r w:rsidRPr="004625C2">
        <w:rPr>
          <w:rFonts w:ascii="Arial" w:hAnsi="Arial" w:cs="Arial"/>
          <w:b/>
          <w:sz w:val="20"/>
          <w:szCs w:val="20"/>
        </w:rPr>
        <w:t>Naročnik si pridržuje pravico preveriti resničnost navedb glede navedenih podatkov o referencah</w:t>
      </w:r>
      <w:r w:rsidR="00330314" w:rsidRPr="004625C2">
        <w:rPr>
          <w:rFonts w:ascii="Arial" w:hAnsi="Arial" w:cs="Arial"/>
          <w:b/>
          <w:sz w:val="20"/>
          <w:szCs w:val="20"/>
        </w:rPr>
        <w:t>.</w:t>
      </w:r>
    </w:p>
    <w:p w14:paraId="0E76B900" w14:textId="77777777" w:rsidR="00982085" w:rsidRPr="004625C2" w:rsidRDefault="00982085" w:rsidP="00982085">
      <w:pPr>
        <w:rPr>
          <w:rFonts w:ascii="Arial" w:hAnsi="Arial" w:cs="Arial"/>
          <w:b/>
          <w:sz w:val="20"/>
          <w:szCs w:val="20"/>
        </w:rPr>
      </w:pPr>
    </w:p>
    <w:p w14:paraId="04B4C73A" w14:textId="2A69F9DF" w:rsidR="004A22AF" w:rsidRPr="004625C2" w:rsidRDefault="004A22AF" w:rsidP="00982085">
      <w:pPr>
        <w:jc w:val="both"/>
        <w:rPr>
          <w:rFonts w:ascii="Arial" w:hAnsi="Arial" w:cs="Arial"/>
          <w:noProof/>
          <w:sz w:val="20"/>
          <w:szCs w:val="20"/>
        </w:rPr>
      </w:pPr>
    </w:p>
    <w:p w14:paraId="264BB2FF" w14:textId="77777777" w:rsidR="004A22AF" w:rsidRPr="004625C2" w:rsidRDefault="004A22AF" w:rsidP="00982085">
      <w:pPr>
        <w:jc w:val="both"/>
        <w:rPr>
          <w:rFonts w:ascii="Arial" w:hAnsi="Arial" w:cs="Arial"/>
          <w:noProof/>
          <w:sz w:val="20"/>
          <w:szCs w:val="20"/>
        </w:rPr>
      </w:pPr>
    </w:p>
    <w:p w14:paraId="7BA3FC7A" w14:textId="77CABC0B" w:rsidR="00982085" w:rsidRPr="004625C2" w:rsidRDefault="00982085" w:rsidP="00982085">
      <w:pPr>
        <w:jc w:val="both"/>
        <w:rPr>
          <w:rFonts w:ascii="Arial" w:eastAsia="Batang" w:hAnsi="Arial" w:cs="Arial"/>
          <w:sz w:val="20"/>
          <w:szCs w:val="20"/>
          <w:lang w:eastAsia="ko-KR"/>
        </w:rPr>
      </w:pPr>
      <w:r w:rsidRPr="004625C2">
        <w:rPr>
          <w:rFonts w:ascii="Arial" w:hAnsi="Arial" w:cs="Arial"/>
          <w:noProof/>
          <w:sz w:val="20"/>
          <w:szCs w:val="20"/>
        </w:rPr>
        <w:t>Kraj in datum:</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Žig:</w:t>
      </w:r>
      <w:r w:rsidRPr="004625C2">
        <w:rPr>
          <w:rFonts w:ascii="Arial" w:hAnsi="Arial" w:cs="Arial"/>
          <w:noProof/>
          <w:sz w:val="20"/>
          <w:szCs w:val="20"/>
        </w:rPr>
        <w:tab/>
      </w:r>
      <w:r w:rsidRPr="004625C2">
        <w:rPr>
          <w:rFonts w:ascii="Arial" w:hAnsi="Arial" w:cs="Arial"/>
          <w:noProof/>
          <w:sz w:val="20"/>
          <w:szCs w:val="20"/>
        </w:rPr>
        <w:tab/>
      </w:r>
      <w:r w:rsidRPr="004625C2">
        <w:rPr>
          <w:rFonts w:ascii="Arial" w:hAnsi="Arial" w:cs="Arial"/>
          <w:noProof/>
          <w:sz w:val="20"/>
          <w:szCs w:val="20"/>
        </w:rPr>
        <w:tab/>
        <w:t xml:space="preserve">Podpis </w:t>
      </w:r>
      <w:r w:rsidR="003230DF" w:rsidRPr="004625C2">
        <w:rPr>
          <w:rFonts w:ascii="Arial" w:hAnsi="Arial" w:cs="Arial"/>
          <w:noProof/>
          <w:sz w:val="20"/>
          <w:szCs w:val="20"/>
        </w:rPr>
        <w:t>naročnik</w:t>
      </w:r>
      <w:r w:rsidR="005E252D" w:rsidRPr="004625C2">
        <w:rPr>
          <w:rFonts w:ascii="Arial" w:hAnsi="Arial" w:cs="Arial"/>
          <w:noProof/>
          <w:sz w:val="20"/>
          <w:szCs w:val="20"/>
        </w:rPr>
        <w:t>a</w:t>
      </w:r>
      <w:r w:rsidR="003230DF" w:rsidRPr="004625C2">
        <w:rPr>
          <w:rFonts w:ascii="Arial" w:hAnsi="Arial" w:cs="Arial"/>
          <w:noProof/>
          <w:sz w:val="20"/>
          <w:szCs w:val="20"/>
        </w:rPr>
        <w:t xml:space="preserve"> reference</w:t>
      </w:r>
      <w:r w:rsidRPr="004625C2">
        <w:rPr>
          <w:rFonts w:ascii="Arial" w:hAnsi="Arial" w:cs="Arial"/>
          <w:noProof/>
          <w:sz w:val="20"/>
          <w:szCs w:val="20"/>
        </w:rPr>
        <w:t>:</w:t>
      </w:r>
    </w:p>
    <w:p w14:paraId="5D19DF76" w14:textId="77777777" w:rsidR="00982085" w:rsidRPr="004625C2" w:rsidRDefault="00982085" w:rsidP="00982085">
      <w:pPr>
        <w:spacing w:before="120" w:after="120"/>
        <w:rPr>
          <w:rFonts w:ascii="Arial" w:eastAsia="Batang" w:hAnsi="Arial" w:cs="Arial"/>
          <w:b/>
          <w:sz w:val="20"/>
          <w:szCs w:val="20"/>
          <w:lang w:eastAsia="ko-KR"/>
        </w:rPr>
      </w:pPr>
    </w:p>
    <w:p w14:paraId="2DDF526B" w14:textId="77777777" w:rsidR="00982085" w:rsidRPr="004625C2" w:rsidRDefault="00982085" w:rsidP="006C559E">
      <w:pPr>
        <w:spacing w:before="120" w:after="120"/>
        <w:rPr>
          <w:rFonts w:ascii="Arial" w:eastAsia="Batang" w:hAnsi="Arial" w:cs="Arial"/>
          <w:b/>
          <w:sz w:val="20"/>
          <w:szCs w:val="20"/>
          <w:lang w:eastAsia="ko-KR"/>
        </w:rPr>
      </w:pPr>
    </w:p>
    <w:p w14:paraId="2D6F7C7A" w14:textId="77777777" w:rsidR="00260F11" w:rsidRDefault="00260F11" w:rsidP="006C559E">
      <w:pPr>
        <w:spacing w:before="120" w:after="120"/>
        <w:rPr>
          <w:rFonts w:ascii="Arial" w:eastAsia="Batang" w:hAnsi="Arial" w:cs="Arial"/>
          <w:b/>
          <w:sz w:val="20"/>
          <w:szCs w:val="20"/>
          <w:lang w:eastAsia="ko-KR"/>
        </w:rPr>
      </w:pPr>
    </w:p>
    <w:p w14:paraId="52A02D9F" w14:textId="77777777" w:rsidR="00CA0B18" w:rsidRDefault="00CA0B18" w:rsidP="006C559E">
      <w:pPr>
        <w:spacing w:before="120" w:after="120"/>
        <w:rPr>
          <w:rFonts w:ascii="Arial" w:eastAsia="Batang" w:hAnsi="Arial" w:cs="Arial"/>
          <w:b/>
          <w:sz w:val="20"/>
          <w:szCs w:val="20"/>
          <w:lang w:eastAsia="ko-KR"/>
        </w:rPr>
      </w:pPr>
    </w:p>
    <w:p w14:paraId="1CC835EB" w14:textId="77777777" w:rsidR="00CA0B18" w:rsidRPr="004625C2" w:rsidRDefault="00CA0B18" w:rsidP="006C559E">
      <w:pPr>
        <w:spacing w:before="120" w:after="120"/>
        <w:rPr>
          <w:rFonts w:ascii="Arial" w:eastAsia="Batang" w:hAnsi="Arial" w:cs="Arial"/>
          <w:b/>
          <w:sz w:val="20"/>
          <w:szCs w:val="20"/>
          <w:lang w:eastAsia="ko-KR"/>
        </w:rPr>
      </w:pPr>
    </w:p>
    <w:p w14:paraId="2F153E15" w14:textId="0B0B6DC6" w:rsidR="00366D8B" w:rsidRPr="004625C2" w:rsidRDefault="004A22AF" w:rsidP="00D644D6">
      <w:pPr>
        <w:spacing w:before="120" w:after="120"/>
        <w:rPr>
          <w:rFonts w:ascii="Arial" w:eastAsia="Batang" w:hAnsi="Arial" w:cs="Arial"/>
          <w:b/>
          <w:sz w:val="20"/>
          <w:szCs w:val="20"/>
          <w:lang w:eastAsia="ko-KR"/>
        </w:rPr>
      </w:pPr>
      <w:r w:rsidRPr="004625C2">
        <w:rPr>
          <w:rFonts w:ascii="Arial" w:eastAsia="Batang" w:hAnsi="Arial" w:cs="Arial"/>
          <w:b/>
          <w:bCs/>
          <w:iCs/>
          <w:sz w:val="20"/>
          <w:szCs w:val="20"/>
          <w:lang w:eastAsia="ko-KR"/>
        </w:rPr>
        <w:lastRenderedPageBreak/>
        <w:t xml:space="preserve">Razpisni obrazec </w:t>
      </w:r>
      <w:r w:rsidR="00366D8B" w:rsidRPr="004625C2">
        <w:rPr>
          <w:rFonts w:ascii="Arial" w:eastAsia="Batang" w:hAnsi="Arial" w:cs="Arial"/>
          <w:b/>
          <w:bCs/>
          <w:iCs/>
          <w:sz w:val="20"/>
          <w:szCs w:val="20"/>
          <w:lang w:eastAsia="ko-KR"/>
        </w:rPr>
        <w:t>1</w:t>
      </w:r>
      <w:r w:rsidR="00AE14EE">
        <w:rPr>
          <w:rFonts w:ascii="Arial" w:eastAsia="Batang" w:hAnsi="Arial" w:cs="Arial"/>
          <w:b/>
          <w:bCs/>
          <w:iCs/>
          <w:sz w:val="20"/>
          <w:szCs w:val="20"/>
          <w:lang w:eastAsia="ko-KR"/>
        </w:rPr>
        <w:t>0</w:t>
      </w:r>
      <w:r w:rsidRPr="004625C2">
        <w:rPr>
          <w:rFonts w:ascii="Arial" w:eastAsia="Batang" w:hAnsi="Arial" w:cs="Arial"/>
          <w:b/>
          <w:bCs/>
          <w:iCs/>
          <w:sz w:val="20"/>
          <w:szCs w:val="20"/>
          <w:lang w:eastAsia="ko-KR"/>
        </w:rPr>
        <w:t>: Tehnične zahteve</w:t>
      </w:r>
    </w:p>
    <w:p w14:paraId="3379551A" w14:textId="77777777" w:rsidR="00366D8B" w:rsidRPr="004625C2" w:rsidRDefault="00366D8B" w:rsidP="00D644D6">
      <w:pPr>
        <w:spacing w:before="120" w:after="120"/>
        <w:rPr>
          <w:rFonts w:ascii="Arial" w:eastAsia="Batang" w:hAnsi="Arial" w:cs="Arial"/>
          <w:b/>
          <w:sz w:val="20"/>
          <w:szCs w:val="20"/>
          <w:lang w:eastAsia="ko-KR"/>
        </w:rPr>
      </w:pPr>
    </w:p>
    <w:p w14:paraId="5CB2DE1E" w14:textId="77777777" w:rsidR="00372C2C" w:rsidRPr="00372C2C" w:rsidRDefault="00372C2C" w:rsidP="00372C2C">
      <w:pPr>
        <w:tabs>
          <w:tab w:val="left" w:pos="1134"/>
        </w:tabs>
        <w:ind w:left="1134" w:hanging="1134"/>
        <w:jc w:val="center"/>
        <w:rPr>
          <w:rFonts w:ascii="Arial" w:hAnsi="Arial" w:cs="Arial"/>
          <w:b/>
          <w:sz w:val="20"/>
          <w:szCs w:val="20"/>
        </w:rPr>
      </w:pPr>
      <w:bookmarkStart w:id="24" w:name="Opis_dokumenta"/>
      <w:r w:rsidRPr="00372C2C">
        <w:rPr>
          <w:rFonts w:ascii="Arial" w:hAnsi="Arial" w:cs="Arial"/>
          <w:b/>
          <w:sz w:val="20"/>
          <w:szCs w:val="20"/>
        </w:rPr>
        <w:t>Tehnične zahteve za kamnite agregate</w:t>
      </w:r>
      <w:bookmarkEnd w:id="24"/>
    </w:p>
    <w:p w14:paraId="55001165" w14:textId="77777777" w:rsidR="00372C2C" w:rsidRPr="00372C2C" w:rsidRDefault="00372C2C" w:rsidP="00372C2C">
      <w:pPr>
        <w:jc w:val="both"/>
        <w:rPr>
          <w:rFonts w:ascii="Arial" w:hAnsi="Arial" w:cs="Arial"/>
          <w:sz w:val="20"/>
          <w:szCs w:val="20"/>
        </w:rPr>
      </w:pPr>
    </w:p>
    <w:p w14:paraId="7EA82A20" w14:textId="77777777" w:rsidR="00372C2C" w:rsidRPr="00372C2C" w:rsidRDefault="00372C2C" w:rsidP="00372C2C">
      <w:pPr>
        <w:jc w:val="both"/>
        <w:rPr>
          <w:rFonts w:ascii="Arial" w:hAnsi="Arial" w:cs="Arial"/>
          <w:sz w:val="20"/>
          <w:szCs w:val="20"/>
        </w:rPr>
      </w:pPr>
    </w:p>
    <w:p w14:paraId="1465170C" w14:textId="77777777" w:rsidR="00372C2C" w:rsidRPr="00372C2C" w:rsidRDefault="00372C2C" w:rsidP="00372C2C">
      <w:pPr>
        <w:jc w:val="both"/>
        <w:rPr>
          <w:rFonts w:ascii="Arial" w:hAnsi="Arial" w:cs="Arial"/>
          <w:sz w:val="20"/>
          <w:szCs w:val="20"/>
        </w:rPr>
      </w:pPr>
    </w:p>
    <w:p w14:paraId="13A3DB51" w14:textId="77777777" w:rsidR="00BE7BF1" w:rsidRPr="00BE7BF1" w:rsidRDefault="00BE7BF1" w:rsidP="00BE7BF1">
      <w:pPr>
        <w:pStyle w:val="Odstavekseznama"/>
        <w:numPr>
          <w:ilvl w:val="0"/>
          <w:numId w:val="30"/>
        </w:numPr>
        <w:contextualSpacing/>
        <w:jc w:val="both"/>
        <w:rPr>
          <w:rFonts w:ascii="Arial" w:hAnsi="Arial" w:cs="Arial"/>
          <w:b/>
          <w:iCs/>
          <w:sz w:val="20"/>
        </w:rPr>
      </w:pPr>
      <w:r w:rsidRPr="00BE7BF1">
        <w:rPr>
          <w:rFonts w:ascii="Arial" w:hAnsi="Arial" w:cs="Arial"/>
          <w:b/>
          <w:iCs/>
          <w:sz w:val="20"/>
        </w:rPr>
        <w:t>Splošne zahteve</w:t>
      </w:r>
    </w:p>
    <w:p w14:paraId="102169F3" w14:textId="77777777" w:rsidR="00BE7BF1" w:rsidRPr="00BE7BF1" w:rsidRDefault="00BE7BF1" w:rsidP="00BE7BF1">
      <w:pPr>
        <w:jc w:val="both"/>
        <w:rPr>
          <w:rFonts w:ascii="Arial" w:hAnsi="Arial" w:cs="Arial"/>
          <w:b/>
          <w:iCs/>
          <w:sz w:val="20"/>
          <w:szCs w:val="20"/>
        </w:rPr>
      </w:pPr>
    </w:p>
    <w:p w14:paraId="6CEA599B" w14:textId="77777777" w:rsidR="00BE7BF1" w:rsidRPr="00BE7BF1" w:rsidRDefault="00BE7BF1" w:rsidP="00BE7BF1">
      <w:pPr>
        <w:jc w:val="both"/>
        <w:rPr>
          <w:rFonts w:ascii="Arial" w:hAnsi="Arial" w:cs="Arial"/>
          <w:iCs/>
          <w:sz w:val="20"/>
          <w:szCs w:val="20"/>
        </w:rPr>
      </w:pPr>
      <w:r w:rsidRPr="00BE7BF1">
        <w:rPr>
          <w:rFonts w:ascii="Arial" w:hAnsi="Arial" w:cs="Arial"/>
          <w:iCs/>
          <w:sz w:val="20"/>
          <w:szCs w:val="20"/>
        </w:rPr>
        <w:t xml:space="preserve">Kamniti agregati so namenjeni vgradnji v proge javne železniške infrastrukture. Materiali morajo biti novi in morajo ustrezati zahtevam v nadaljevanju navedenih standardov, UIC objavam, zahtevam TSI–infrastruktura, zahtevam Pravilnika o zgornjem ustroju železniških prog in tem Tehničnim zahtevam. </w:t>
      </w:r>
    </w:p>
    <w:p w14:paraId="757C7056" w14:textId="77777777" w:rsidR="00BE7BF1" w:rsidRPr="00BE7BF1" w:rsidRDefault="00BE7BF1" w:rsidP="00BE7BF1">
      <w:pPr>
        <w:jc w:val="both"/>
        <w:rPr>
          <w:rFonts w:ascii="Arial" w:hAnsi="Arial" w:cs="Arial"/>
          <w:iCs/>
          <w:sz w:val="20"/>
          <w:szCs w:val="20"/>
        </w:rPr>
      </w:pPr>
    </w:p>
    <w:p w14:paraId="41EE9C23" w14:textId="77777777" w:rsidR="00BE7BF1" w:rsidRPr="00BE7BF1" w:rsidRDefault="00BE7BF1" w:rsidP="00BE7BF1">
      <w:pPr>
        <w:jc w:val="both"/>
        <w:rPr>
          <w:rFonts w:ascii="Arial" w:hAnsi="Arial" w:cs="Arial"/>
          <w:iCs/>
          <w:sz w:val="20"/>
          <w:szCs w:val="20"/>
          <w:u w:val="single"/>
        </w:rPr>
      </w:pPr>
      <w:r w:rsidRPr="00BE7BF1">
        <w:rPr>
          <w:rFonts w:ascii="Arial" w:hAnsi="Arial" w:cs="Arial"/>
          <w:iCs/>
          <w:sz w:val="20"/>
          <w:szCs w:val="20"/>
          <w:u w:val="single"/>
        </w:rPr>
        <w:t>Pogoji uporabe:</w:t>
      </w:r>
    </w:p>
    <w:p w14:paraId="79E8BF28" w14:textId="77777777" w:rsidR="00BE7BF1" w:rsidRPr="00BE7BF1" w:rsidRDefault="00BE7BF1" w:rsidP="00BE7BF1">
      <w:pPr>
        <w:jc w:val="both"/>
        <w:rPr>
          <w:rFonts w:ascii="Arial" w:hAnsi="Arial" w:cs="Arial"/>
          <w:iCs/>
          <w:sz w:val="20"/>
          <w:szCs w:val="20"/>
        </w:rPr>
      </w:pPr>
      <w:r w:rsidRPr="00BE7BF1">
        <w:rPr>
          <w:rFonts w:ascii="Arial" w:hAnsi="Arial" w:cs="Arial"/>
          <w:iCs/>
          <w:sz w:val="20"/>
          <w:szCs w:val="20"/>
        </w:rPr>
        <w:t>Oblika tirnic:</w:t>
      </w:r>
      <w:r w:rsidRPr="00BE7BF1">
        <w:rPr>
          <w:rFonts w:ascii="Arial" w:hAnsi="Arial" w:cs="Arial"/>
          <w:iCs/>
          <w:sz w:val="20"/>
          <w:szCs w:val="20"/>
        </w:rPr>
        <w:tab/>
      </w:r>
      <w:r w:rsidRPr="00BE7BF1">
        <w:rPr>
          <w:rFonts w:ascii="Arial" w:hAnsi="Arial" w:cs="Arial"/>
          <w:iCs/>
          <w:sz w:val="20"/>
          <w:szCs w:val="20"/>
        </w:rPr>
        <w:tab/>
      </w:r>
      <w:r w:rsidRPr="00BE7BF1">
        <w:rPr>
          <w:rFonts w:ascii="Arial" w:hAnsi="Arial" w:cs="Arial"/>
          <w:iCs/>
          <w:sz w:val="20"/>
          <w:szCs w:val="20"/>
        </w:rPr>
        <w:tab/>
        <w:t>49E1, 60E1</w:t>
      </w:r>
    </w:p>
    <w:p w14:paraId="70FA5691" w14:textId="77777777" w:rsidR="00BE7BF1" w:rsidRPr="00BE7BF1" w:rsidRDefault="00BE7BF1" w:rsidP="00BE7BF1">
      <w:pPr>
        <w:jc w:val="both"/>
        <w:rPr>
          <w:rFonts w:ascii="Arial" w:hAnsi="Arial" w:cs="Arial"/>
          <w:iCs/>
          <w:sz w:val="20"/>
          <w:szCs w:val="20"/>
        </w:rPr>
      </w:pPr>
      <w:r w:rsidRPr="00BE7BF1">
        <w:rPr>
          <w:rFonts w:ascii="Arial" w:hAnsi="Arial" w:cs="Arial"/>
          <w:iCs/>
          <w:sz w:val="20"/>
          <w:szCs w:val="20"/>
        </w:rPr>
        <w:t xml:space="preserve">Nagib tirnic: </w:t>
      </w:r>
      <w:r w:rsidRPr="00BE7BF1">
        <w:rPr>
          <w:rFonts w:ascii="Arial" w:hAnsi="Arial" w:cs="Arial"/>
          <w:iCs/>
          <w:sz w:val="20"/>
          <w:szCs w:val="20"/>
        </w:rPr>
        <w:tab/>
      </w:r>
      <w:r w:rsidRPr="00BE7BF1">
        <w:rPr>
          <w:rFonts w:ascii="Arial" w:hAnsi="Arial" w:cs="Arial"/>
          <w:iCs/>
          <w:sz w:val="20"/>
          <w:szCs w:val="20"/>
        </w:rPr>
        <w:tab/>
      </w:r>
      <w:r w:rsidRPr="00BE7BF1">
        <w:rPr>
          <w:rFonts w:ascii="Arial" w:hAnsi="Arial" w:cs="Arial"/>
          <w:iCs/>
          <w:sz w:val="20"/>
          <w:szCs w:val="20"/>
        </w:rPr>
        <w:tab/>
        <w:t>1:neskončno, 1:20, 1:40</w:t>
      </w:r>
    </w:p>
    <w:p w14:paraId="4ED7EE63" w14:textId="77777777" w:rsidR="00BE7BF1" w:rsidRPr="00BE7BF1" w:rsidRDefault="00BE7BF1" w:rsidP="00BE7BF1">
      <w:pPr>
        <w:jc w:val="both"/>
        <w:rPr>
          <w:rFonts w:ascii="Arial" w:hAnsi="Arial" w:cs="Arial"/>
          <w:iCs/>
          <w:sz w:val="20"/>
          <w:szCs w:val="20"/>
        </w:rPr>
      </w:pPr>
      <w:r w:rsidRPr="00BE7BF1">
        <w:rPr>
          <w:rFonts w:ascii="Arial" w:hAnsi="Arial" w:cs="Arial"/>
          <w:iCs/>
          <w:sz w:val="20"/>
          <w:szCs w:val="20"/>
        </w:rPr>
        <w:t>Tirna širina:</w:t>
      </w:r>
      <w:r w:rsidRPr="00BE7BF1">
        <w:rPr>
          <w:rFonts w:ascii="Arial" w:hAnsi="Arial" w:cs="Arial"/>
          <w:iCs/>
          <w:sz w:val="20"/>
          <w:szCs w:val="20"/>
        </w:rPr>
        <w:tab/>
      </w:r>
      <w:r w:rsidRPr="00BE7BF1">
        <w:rPr>
          <w:rFonts w:ascii="Arial" w:hAnsi="Arial" w:cs="Arial"/>
          <w:iCs/>
          <w:sz w:val="20"/>
          <w:szCs w:val="20"/>
        </w:rPr>
        <w:tab/>
      </w:r>
      <w:r w:rsidRPr="00BE7BF1">
        <w:rPr>
          <w:rFonts w:ascii="Arial" w:hAnsi="Arial" w:cs="Arial"/>
          <w:iCs/>
          <w:sz w:val="20"/>
          <w:szCs w:val="20"/>
        </w:rPr>
        <w:tab/>
        <w:t>1435 mm</w:t>
      </w:r>
    </w:p>
    <w:p w14:paraId="4CE13397" w14:textId="77777777" w:rsidR="00BE7BF1" w:rsidRPr="00BE7BF1" w:rsidRDefault="00BE7BF1" w:rsidP="00BE7BF1">
      <w:pPr>
        <w:jc w:val="both"/>
        <w:rPr>
          <w:rFonts w:ascii="Arial" w:hAnsi="Arial" w:cs="Arial"/>
          <w:iCs/>
          <w:sz w:val="20"/>
          <w:szCs w:val="20"/>
        </w:rPr>
      </w:pPr>
      <w:r w:rsidRPr="00BE7BF1">
        <w:rPr>
          <w:rFonts w:ascii="Arial" w:hAnsi="Arial" w:cs="Arial"/>
          <w:iCs/>
          <w:sz w:val="20"/>
          <w:szCs w:val="20"/>
        </w:rPr>
        <w:t>Pritrdilni sistem:</w:t>
      </w:r>
      <w:r w:rsidRPr="00BE7BF1">
        <w:rPr>
          <w:rFonts w:ascii="Arial" w:hAnsi="Arial" w:cs="Arial"/>
          <w:iCs/>
          <w:sz w:val="20"/>
          <w:szCs w:val="20"/>
        </w:rPr>
        <w:tab/>
      </w:r>
      <w:r w:rsidRPr="00BE7BF1">
        <w:rPr>
          <w:rFonts w:ascii="Arial" w:hAnsi="Arial" w:cs="Arial"/>
          <w:iCs/>
          <w:sz w:val="20"/>
          <w:szCs w:val="20"/>
        </w:rPr>
        <w:tab/>
        <w:t>*togi: »tip K«</w:t>
      </w:r>
    </w:p>
    <w:p w14:paraId="768509B5" w14:textId="77777777" w:rsidR="00BE7BF1" w:rsidRPr="00BE7BF1" w:rsidRDefault="00BE7BF1" w:rsidP="00BE7BF1">
      <w:pPr>
        <w:ind w:left="2832"/>
        <w:jc w:val="both"/>
        <w:rPr>
          <w:rFonts w:ascii="Arial" w:hAnsi="Arial" w:cs="Arial"/>
          <w:iCs/>
          <w:sz w:val="20"/>
          <w:szCs w:val="20"/>
        </w:rPr>
      </w:pPr>
      <w:r w:rsidRPr="00BE7BF1">
        <w:rPr>
          <w:rFonts w:ascii="Arial" w:hAnsi="Arial" w:cs="Arial"/>
          <w:iCs/>
          <w:sz w:val="20"/>
          <w:szCs w:val="20"/>
        </w:rPr>
        <w:t xml:space="preserve">*elastični: »tip SKL-2«, »tip SKL-12«, »tip SKL-12b«, »tip </w:t>
      </w:r>
      <w:proofErr w:type="spellStart"/>
      <w:r w:rsidRPr="00BE7BF1">
        <w:rPr>
          <w:rFonts w:ascii="Arial" w:hAnsi="Arial" w:cs="Arial"/>
          <w:iCs/>
          <w:sz w:val="20"/>
          <w:szCs w:val="20"/>
        </w:rPr>
        <w:t>Pandrol</w:t>
      </w:r>
      <w:proofErr w:type="spellEnd"/>
      <w:r w:rsidRPr="00BE7BF1">
        <w:rPr>
          <w:rFonts w:ascii="Arial" w:hAnsi="Arial" w:cs="Arial"/>
          <w:iCs/>
          <w:sz w:val="20"/>
          <w:szCs w:val="20"/>
        </w:rPr>
        <w:t xml:space="preserve"> </w:t>
      </w:r>
    </w:p>
    <w:p w14:paraId="68D26D7F" w14:textId="77777777" w:rsidR="00BE7BF1" w:rsidRPr="00BE7BF1" w:rsidRDefault="00BE7BF1" w:rsidP="00BE7BF1">
      <w:pPr>
        <w:ind w:left="2832"/>
        <w:jc w:val="both"/>
        <w:rPr>
          <w:rFonts w:ascii="Arial" w:hAnsi="Arial" w:cs="Arial"/>
          <w:iCs/>
          <w:sz w:val="20"/>
          <w:szCs w:val="20"/>
        </w:rPr>
      </w:pPr>
      <w:r w:rsidRPr="00BE7BF1">
        <w:rPr>
          <w:rFonts w:ascii="Arial" w:hAnsi="Arial" w:cs="Arial"/>
          <w:iCs/>
          <w:sz w:val="20"/>
          <w:szCs w:val="20"/>
        </w:rPr>
        <w:t>e-sponka«</w:t>
      </w:r>
    </w:p>
    <w:p w14:paraId="6BBF8E01" w14:textId="77777777" w:rsidR="00BE7BF1" w:rsidRPr="00BE7BF1" w:rsidRDefault="00BE7BF1" w:rsidP="00BE7BF1">
      <w:pPr>
        <w:jc w:val="both"/>
        <w:rPr>
          <w:rFonts w:ascii="Arial" w:hAnsi="Arial" w:cs="Arial"/>
          <w:iCs/>
          <w:sz w:val="20"/>
          <w:szCs w:val="20"/>
        </w:rPr>
      </w:pPr>
      <w:r w:rsidRPr="00BE7BF1">
        <w:rPr>
          <w:rFonts w:ascii="Arial" w:hAnsi="Arial" w:cs="Arial"/>
          <w:iCs/>
          <w:sz w:val="20"/>
          <w:szCs w:val="20"/>
        </w:rPr>
        <w:t>Osna obremenitev tira:</w:t>
      </w:r>
      <w:r w:rsidRPr="00BE7BF1">
        <w:rPr>
          <w:rFonts w:ascii="Arial" w:hAnsi="Arial" w:cs="Arial"/>
          <w:iCs/>
          <w:sz w:val="20"/>
          <w:szCs w:val="20"/>
        </w:rPr>
        <w:tab/>
      </w:r>
      <w:r w:rsidRPr="00BE7BF1">
        <w:rPr>
          <w:rFonts w:ascii="Arial" w:hAnsi="Arial" w:cs="Arial"/>
          <w:iCs/>
          <w:sz w:val="20"/>
          <w:szCs w:val="20"/>
        </w:rPr>
        <w:tab/>
        <w:t xml:space="preserve">225 kN/os </w:t>
      </w:r>
    </w:p>
    <w:p w14:paraId="2EB7B9A5" w14:textId="77777777" w:rsidR="00BE7BF1" w:rsidRPr="00BE7BF1" w:rsidRDefault="00BE7BF1" w:rsidP="00BE7BF1">
      <w:pPr>
        <w:jc w:val="both"/>
        <w:rPr>
          <w:rFonts w:ascii="Arial" w:hAnsi="Arial" w:cs="Arial"/>
          <w:iCs/>
          <w:sz w:val="20"/>
          <w:szCs w:val="20"/>
        </w:rPr>
      </w:pPr>
      <w:r w:rsidRPr="00BE7BF1">
        <w:rPr>
          <w:rFonts w:ascii="Arial" w:hAnsi="Arial" w:cs="Arial"/>
          <w:iCs/>
          <w:sz w:val="20"/>
          <w:szCs w:val="20"/>
        </w:rPr>
        <w:t>Dolžinska bremenitev tira:</w:t>
      </w:r>
      <w:r w:rsidRPr="00BE7BF1">
        <w:rPr>
          <w:rFonts w:ascii="Arial" w:hAnsi="Arial" w:cs="Arial"/>
          <w:iCs/>
          <w:sz w:val="20"/>
          <w:szCs w:val="20"/>
        </w:rPr>
        <w:tab/>
        <w:t xml:space="preserve">80 kN/m </w:t>
      </w:r>
    </w:p>
    <w:p w14:paraId="5959BD64" w14:textId="77777777" w:rsidR="00BE7BF1" w:rsidRPr="00BE7BF1" w:rsidRDefault="00BE7BF1" w:rsidP="00BE7BF1">
      <w:pPr>
        <w:jc w:val="both"/>
        <w:rPr>
          <w:rFonts w:ascii="Arial" w:hAnsi="Arial" w:cs="Arial"/>
          <w:iCs/>
          <w:sz w:val="20"/>
          <w:szCs w:val="20"/>
        </w:rPr>
      </w:pPr>
      <w:r w:rsidRPr="00BE7BF1">
        <w:rPr>
          <w:rFonts w:ascii="Arial" w:hAnsi="Arial" w:cs="Arial"/>
          <w:iCs/>
          <w:sz w:val="20"/>
          <w:szCs w:val="20"/>
        </w:rPr>
        <w:t>Letna obremenitev tira:</w:t>
      </w:r>
      <w:r w:rsidRPr="00BE7BF1">
        <w:rPr>
          <w:rFonts w:ascii="Arial" w:hAnsi="Arial" w:cs="Arial"/>
          <w:iCs/>
          <w:sz w:val="20"/>
          <w:szCs w:val="20"/>
        </w:rPr>
        <w:tab/>
      </w:r>
      <w:r w:rsidRPr="00BE7BF1">
        <w:rPr>
          <w:rFonts w:ascii="Arial" w:hAnsi="Arial" w:cs="Arial"/>
          <w:iCs/>
          <w:sz w:val="20"/>
          <w:szCs w:val="20"/>
        </w:rPr>
        <w:tab/>
        <w:t>20 mio. ton</w:t>
      </w:r>
    </w:p>
    <w:p w14:paraId="62C385FC" w14:textId="77777777" w:rsidR="00BE7BF1" w:rsidRPr="00BE7BF1" w:rsidRDefault="00BE7BF1" w:rsidP="00BE7BF1">
      <w:pPr>
        <w:jc w:val="both"/>
        <w:rPr>
          <w:rFonts w:ascii="Arial" w:hAnsi="Arial" w:cs="Arial"/>
          <w:iCs/>
          <w:sz w:val="20"/>
          <w:szCs w:val="20"/>
        </w:rPr>
      </w:pPr>
      <w:r w:rsidRPr="00BE7BF1">
        <w:rPr>
          <w:rFonts w:ascii="Arial" w:hAnsi="Arial" w:cs="Arial"/>
          <w:iCs/>
          <w:sz w:val="20"/>
          <w:szCs w:val="20"/>
        </w:rPr>
        <w:t>Hitrost vožnje vlakov:</w:t>
      </w:r>
      <w:r w:rsidRPr="00BE7BF1">
        <w:rPr>
          <w:rFonts w:ascii="Arial" w:hAnsi="Arial" w:cs="Arial"/>
          <w:iCs/>
          <w:sz w:val="20"/>
          <w:szCs w:val="20"/>
        </w:rPr>
        <w:tab/>
      </w:r>
      <w:r w:rsidRPr="00BE7BF1">
        <w:rPr>
          <w:rFonts w:ascii="Arial" w:hAnsi="Arial" w:cs="Arial"/>
          <w:iCs/>
          <w:sz w:val="20"/>
          <w:szCs w:val="20"/>
        </w:rPr>
        <w:tab/>
        <w:t>≤ 160 km/h</w:t>
      </w:r>
    </w:p>
    <w:p w14:paraId="01F7FA87" w14:textId="77777777" w:rsidR="00BE7BF1" w:rsidRPr="00BE7BF1" w:rsidRDefault="00BE7BF1" w:rsidP="00BE7BF1">
      <w:pPr>
        <w:jc w:val="both"/>
        <w:rPr>
          <w:rFonts w:ascii="Arial" w:hAnsi="Arial" w:cs="Arial"/>
          <w:iCs/>
          <w:sz w:val="20"/>
          <w:szCs w:val="20"/>
        </w:rPr>
      </w:pPr>
      <w:r w:rsidRPr="00BE7BF1">
        <w:rPr>
          <w:rFonts w:ascii="Arial" w:hAnsi="Arial" w:cs="Arial"/>
          <w:iCs/>
          <w:sz w:val="20"/>
          <w:szCs w:val="20"/>
        </w:rPr>
        <w:t xml:space="preserve">Tir: </w:t>
      </w:r>
      <w:r w:rsidRPr="00BE7BF1">
        <w:rPr>
          <w:rFonts w:ascii="Arial" w:hAnsi="Arial" w:cs="Arial"/>
          <w:iCs/>
          <w:sz w:val="20"/>
          <w:szCs w:val="20"/>
        </w:rPr>
        <w:tab/>
      </w:r>
      <w:r w:rsidRPr="00BE7BF1">
        <w:rPr>
          <w:rFonts w:ascii="Arial" w:hAnsi="Arial" w:cs="Arial"/>
          <w:iCs/>
          <w:sz w:val="20"/>
          <w:szCs w:val="20"/>
        </w:rPr>
        <w:tab/>
      </w:r>
      <w:r w:rsidRPr="00BE7BF1">
        <w:rPr>
          <w:rFonts w:ascii="Arial" w:hAnsi="Arial" w:cs="Arial"/>
          <w:iCs/>
          <w:sz w:val="20"/>
          <w:szCs w:val="20"/>
        </w:rPr>
        <w:tab/>
      </w:r>
      <w:r w:rsidRPr="00BE7BF1">
        <w:rPr>
          <w:rFonts w:ascii="Arial" w:hAnsi="Arial" w:cs="Arial"/>
          <w:iCs/>
          <w:sz w:val="20"/>
          <w:szCs w:val="20"/>
        </w:rPr>
        <w:tab/>
        <w:t>neprekinjeno zavarjen tir</w:t>
      </w:r>
    </w:p>
    <w:p w14:paraId="2152C8B0" w14:textId="77777777" w:rsidR="00BE7BF1" w:rsidRPr="00BE7BF1" w:rsidRDefault="00BE7BF1" w:rsidP="00BE7BF1">
      <w:pPr>
        <w:ind w:left="2832" w:hanging="2832"/>
        <w:jc w:val="both"/>
        <w:rPr>
          <w:rFonts w:ascii="Arial" w:hAnsi="Arial" w:cs="Arial"/>
          <w:iCs/>
          <w:sz w:val="20"/>
          <w:szCs w:val="20"/>
        </w:rPr>
      </w:pPr>
      <w:r w:rsidRPr="00BE7BF1">
        <w:rPr>
          <w:rFonts w:ascii="Arial" w:hAnsi="Arial" w:cs="Arial"/>
          <w:iCs/>
          <w:sz w:val="20"/>
          <w:szCs w:val="20"/>
        </w:rPr>
        <w:t xml:space="preserve">Opremljenost proge: </w:t>
      </w:r>
      <w:r w:rsidRPr="00BE7BF1">
        <w:rPr>
          <w:rFonts w:ascii="Arial" w:hAnsi="Arial" w:cs="Arial"/>
          <w:iCs/>
          <w:sz w:val="20"/>
          <w:szCs w:val="20"/>
        </w:rPr>
        <w:tab/>
        <w:t>*proga opremljena s signalno varnostnimi in telekomunikacijskimi napravami</w:t>
      </w:r>
    </w:p>
    <w:p w14:paraId="7FE9D1E4" w14:textId="77777777" w:rsidR="00BE7BF1" w:rsidRPr="00BE7BF1" w:rsidRDefault="00BE7BF1" w:rsidP="00BE7BF1">
      <w:pPr>
        <w:ind w:left="2124" w:firstLine="708"/>
        <w:jc w:val="both"/>
        <w:rPr>
          <w:rFonts w:ascii="Arial" w:hAnsi="Arial" w:cs="Arial"/>
          <w:iCs/>
          <w:sz w:val="20"/>
          <w:szCs w:val="20"/>
        </w:rPr>
      </w:pPr>
      <w:r w:rsidRPr="00BE7BF1">
        <w:rPr>
          <w:rFonts w:ascii="Arial" w:hAnsi="Arial" w:cs="Arial"/>
          <w:iCs/>
          <w:sz w:val="20"/>
          <w:szCs w:val="20"/>
        </w:rPr>
        <w:t>*elektrificirana proga (DC 3 kV)</w:t>
      </w:r>
    </w:p>
    <w:p w14:paraId="48261362" w14:textId="77777777" w:rsidR="00BE7BF1" w:rsidRPr="00BE7BF1" w:rsidRDefault="00BE7BF1" w:rsidP="00BE7BF1">
      <w:pPr>
        <w:jc w:val="both"/>
        <w:rPr>
          <w:rFonts w:ascii="Arial" w:hAnsi="Arial" w:cs="Arial"/>
          <w:iCs/>
          <w:sz w:val="20"/>
          <w:szCs w:val="20"/>
        </w:rPr>
      </w:pPr>
      <w:r w:rsidRPr="00BE7BF1">
        <w:rPr>
          <w:rFonts w:ascii="Arial" w:hAnsi="Arial" w:cs="Arial"/>
          <w:iCs/>
          <w:sz w:val="20"/>
          <w:szCs w:val="20"/>
        </w:rPr>
        <w:t xml:space="preserve">Temperaturno območje: </w:t>
      </w:r>
      <w:r w:rsidRPr="00BE7BF1">
        <w:rPr>
          <w:rFonts w:ascii="Arial" w:hAnsi="Arial" w:cs="Arial"/>
          <w:iCs/>
          <w:sz w:val="20"/>
          <w:szCs w:val="20"/>
        </w:rPr>
        <w:tab/>
        <w:t>od -30º C do + 65º C</w:t>
      </w:r>
    </w:p>
    <w:p w14:paraId="77C284AB" w14:textId="77777777" w:rsidR="00BE7BF1" w:rsidRPr="00BE7BF1" w:rsidRDefault="00BE7BF1" w:rsidP="00BE7BF1">
      <w:pPr>
        <w:jc w:val="both"/>
        <w:rPr>
          <w:rFonts w:ascii="Arial" w:hAnsi="Arial" w:cs="Arial"/>
          <w:iCs/>
          <w:sz w:val="20"/>
          <w:szCs w:val="20"/>
        </w:rPr>
      </w:pPr>
    </w:p>
    <w:p w14:paraId="7C688DCD" w14:textId="77777777" w:rsidR="00BE7BF1" w:rsidRPr="00BE7BF1" w:rsidRDefault="00BE7BF1" w:rsidP="00BE7BF1">
      <w:pPr>
        <w:pStyle w:val="Odstavekseznama"/>
        <w:numPr>
          <w:ilvl w:val="0"/>
          <w:numId w:val="30"/>
        </w:numPr>
        <w:contextualSpacing/>
        <w:jc w:val="both"/>
        <w:rPr>
          <w:rFonts w:ascii="Arial" w:hAnsi="Arial" w:cs="Arial"/>
          <w:b/>
          <w:iCs/>
          <w:sz w:val="20"/>
        </w:rPr>
      </w:pPr>
      <w:r w:rsidRPr="00BE7BF1">
        <w:rPr>
          <w:rFonts w:ascii="Arial" w:hAnsi="Arial" w:cs="Arial"/>
          <w:b/>
          <w:iCs/>
          <w:sz w:val="20"/>
        </w:rPr>
        <w:t>Tehnične zahteve</w:t>
      </w:r>
    </w:p>
    <w:p w14:paraId="5214F113" w14:textId="77777777" w:rsidR="00BE7BF1" w:rsidRPr="00BE7BF1" w:rsidRDefault="00BE7BF1" w:rsidP="00BE7BF1">
      <w:pPr>
        <w:jc w:val="both"/>
        <w:rPr>
          <w:rFonts w:ascii="Arial" w:hAnsi="Arial" w:cs="Arial"/>
          <w:b/>
          <w:iCs/>
          <w:sz w:val="20"/>
          <w:szCs w:val="20"/>
        </w:rPr>
      </w:pPr>
    </w:p>
    <w:p w14:paraId="08714CA2" w14:textId="77777777" w:rsidR="00BE7BF1" w:rsidRPr="00BE7BF1" w:rsidRDefault="00BE7BF1" w:rsidP="00BE7BF1">
      <w:pPr>
        <w:pStyle w:val="Odstavekseznama"/>
        <w:numPr>
          <w:ilvl w:val="1"/>
          <w:numId w:val="30"/>
        </w:numPr>
        <w:ind w:left="431" w:hanging="431"/>
        <w:contextualSpacing/>
        <w:jc w:val="both"/>
        <w:rPr>
          <w:rFonts w:ascii="Arial" w:hAnsi="Arial" w:cs="Arial"/>
          <w:iCs/>
          <w:sz w:val="20"/>
          <w:u w:val="single"/>
        </w:rPr>
      </w:pPr>
      <w:r w:rsidRPr="00BE7BF1">
        <w:rPr>
          <w:rFonts w:ascii="Arial" w:hAnsi="Arial" w:cs="Arial"/>
          <w:iCs/>
          <w:sz w:val="20"/>
          <w:u w:val="single"/>
        </w:rPr>
        <w:t xml:space="preserve"> Standardi</w:t>
      </w:r>
    </w:p>
    <w:p w14:paraId="7D959773" w14:textId="77777777" w:rsidR="00BE7BF1" w:rsidRPr="00BE7BF1" w:rsidRDefault="00BE7BF1" w:rsidP="00BE7BF1">
      <w:pPr>
        <w:pStyle w:val="Odstavekseznama"/>
        <w:numPr>
          <w:ilvl w:val="0"/>
          <w:numId w:val="22"/>
        </w:numPr>
        <w:ind w:left="426" w:hanging="284"/>
        <w:contextualSpacing/>
        <w:jc w:val="both"/>
        <w:rPr>
          <w:rFonts w:ascii="Arial" w:hAnsi="Arial" w:cs="Arial"/>
          <w:iCs/>
          <w:sz w:val="20"/>
        </w:rPr>
      </w:pPr>
      <w:r w:rsidRPr="00BE7BF1">
        <w:rPr>
          <w:rFonts w:ascii="Arial" w:hAnsi="Arial" w:cs="Arial"/>
          <w:iCs/>
          <w:sz w:val="20"/>
        </w:rPr>
        <w:t>SIST EN 13450 – Agregati za grede železniških prog.</w:t>
      </w:r>
    </w:p>
    <w:p w14:paraId="6EE0043F" w14:textId="77777777" w:rsidR="00BE7BF1" w:rsidRPr="00BE7BF1" w:rsidRDefault="00BE7BF1" w:rsidP="00BE7BF1">
      <w:pPr>
        <w:jc w:val="both"/>
        <w:rPr>
          <w:rFonts w:ascii="Arial" w:hAnsi="Arial" w:cs="Arial"/>
          <w:iCs/>
          <w:sz w:val="20"/>
          <w:szCs w:val="20"/>
        </w:rPr>
      </w:pPr>
    </w:p>
    <w:p w14:paraId="230FCD44" w14:textId="77777777" w:rsidR="00BE7BF1" w:rsidRPr="00BE7BF1" w:rsidRDefault="00BE7BF1" w:rsidP="00BE7BF1">
      <w:pPr>
        <w:pStyle w:val="Odstavekseznama"/>
        <w:numPr>
          <w:ilvl w:val="1"/>
          <w:numId w:val="30"/>
        </w:numPr>
        <w:ind w:left="431" w:hanging="431"/>
        <w:contextualSpacing/>
        <w:jc w:val="both"/>
        <w:rPr>
          <w:rFonts w:ascii="Arial" w:hAnsi="Arial" w:cs="Arial"/>
          <w:iCs/>
          <w:sz w:val="20"/>
          <w:u w:val="single"/>
        </w:rPr>
      </w:pPr>
      <w:r w:rsidRPr="00BE7BF1">
        <w:rPr>
          <w:rFonts w:ascii="Arial" w:hAnsi="Arial" w:cs="Arial"/>
          <w:iCs/>
          <w:sz w:val="20"/>
          <w:u w:val="single"/>
        </w:rPr>
        <w:t>Navodilo za kakovost in nadzor kakovosti tolčenca za gramozno gredo železniških tirov</w:t>
      </w:r>
    </w:p>
    <w:p w14:paraId="30425E3B" w14:textId="77777777" w:rsidR="00BE7BF1" w:rsidRPr="00BE7BF1" w:rsidRDefault="00BE7BF1" w:rsidP="00BE7BF1">
      <w:pPr>
        <w:jc w:val="both"/>
        <w:rPr>
          <w:rFonts w:ascii="Arial" w:hAnsi="Arial" w:cs="Arial"/>
          <w:iCs/>
          <w:sz w:val="20"/>
          <w:szCs w:val="20"/>
        </w:rPr>
      </w:pPr>
      <w:r w:rsidRPr="00BE7BF1">
        <w:rPr>
          <w:rFonts w:ascii="Arial" w:hAnsi="Arial" w:cs="Arial"/>
          <w:iCs/>
          <w:sz w:val="20"/>
          <w:szCs w:val="20"/>
        </w:rPr>
        <w:t xml:space="preserve">Navodilo za kakovost in nadzor kakovosti tolčenca za gramozno gredo železniških tirov </w:t>
      </w:r>
      <w:proofErr w:type="spellStart"/>
      <w:r w:rsidRPr="00BE7BF1">
        <w:rPr>
          <w:rFonts w:ascii="Arial" w:hAnsi="Arial" w:cs="Arial"/>
          <w:iCs/>
          <w:sz w:val="20"/>
          <w:szCs w:val="20"/>
        </w:rPr>
        <w:t>Ur.l</w:t>
      </w:r>
      <w:proofErr w:type="spellEnd"/>
      <w:r w:rsidRPr="00BE7BF1">
        <w:rPr>
          <w:rFonts w:ascii="Arial" w:hAnsi="Arial" w:cs="Arial"/>
          <w:iCs/>
          <w:sz w:val="20"/>
          <w:szCs w:val="20"/>
        </w:rPr>
        <w:t>. št. 39/95 z dne 07.07.1995 z vsemi dopolnitvami, ki velja v sistemu Javne železniške infrastrukture (JŽI) v Republiki Sloveniji.</w:t>
      </w:r>
    </w:p>
    <w:p w14:paraId="7D25BD92" w14:textId="77777777" w:rsidR="00BE7BF1" w:rsidRPr="00BE7BF1" w:rsidRDefault="00BE7BF1" w:rsidP="00BE7BF1">
      <w:pPr>
        <w:jc w:val="both"/>
        <w:rPr>
          <w:rFonts w:ascii="Arial" w:hAnsi="Arial" w:cs="Arial"/>
          <w:iCs/>
          <w:sz w:val="20"/>
          <w:szCs w:val="20"/>
        </w:rPr>
      </w:pPr>
    </w:p>
    <w:p w14:paraId="2BE67676" w14:textId="77777777" w:rsidR="00BE7BF1" w:rsidRPr="00BE7BF1" w:rsidRDefault="00BE7BF1" w:rsidP="00BE7BF1">
      <w:pPr>
        <w:pStyle w:val="Odstavekseznama"/>
        <w:numPr>
          <w:ilvl w:val="1"/>
          <w:numId w:val="30"/>
        </w:numPr>
        <w:ind w:left="431" w:hanging="431"/>
        <w:contextualSpacing/>
        <w:jc w:val="both"/>
        <w:rPr>
          <w:rFonts w:ascii="Arial" w:hAnsi="Arial" w:cs="Arial"/>
          <w:iCs/>
          <w:sz w:val="20"/>
          <w:u w:val="single"/>
        </w:rPr>
      </w:pPr>
      <w:r w:rsidRPr="00BE7BF1">
        <w:rPr>
          <w:rFonts w:ascii="Arial" w:hAnsi="Arial" w:cs="Arial"/>
          <w:iCs/>
          <w:sz w:val="20"/>
          <w:u w:val="single"/>
        </w:rPr>
        <w:t>Pravilnik o zgornjem ustroju železniških prog</w:t>
      </w:r>
    </w:p>
    <w:p w14:paraId="435B606A" w14:textId="77777777" w:rsidR="00BE7BF1" w:rsidRPr="00BE7BF1" w:rsidRDefault="00BE7BF1" w:rsidP="00BE7BF1">
      <w:pPr>
        <w:jc w:val="both"/>
        <w:rPr>
          <w:rFonts w:ascii="Arial" w:hAnsi="Arial" w:cs="Arial"/>
          <w:iCs/>
          <w:sz w:val="20"/>
          <w:szCs w:val="20"/>
        </w:rPr>
      </w:pPr>
      <w:r w:rsidRPr="00BE7BF1">
        <w:rPr>
          <w:rFonts w:ascii="Arial" w:hAnsi="Arial" w:cs="Arial"/>
          <w:iCs/>
          <w:sz w:val="20"/>
          <w:szCs w:val="20"/>
        </w:rPr>
        <w:t xml:space="preserve">Pravilnik o zgornjem ustroju železniških prog </w:t>
      </w:r>
      <w:proofErr w:type="spellStart"/>
      <w:r w:rsidRPr="00BE7BF1">
        <w:rPr>
          <w:rFonts w:ascii="Arial" w:hAnsi="Arial" w:cs="Arial"/>
          <w:iCs/>
          <w:sz w:val="20"/>
          <w:szCs w:val="20"/>
        </w:rPr>
        <w:t>Ur.l</w:t>
      </w:r>
      <w:proofErr w:type="spellEnd"/>
      <w:r w:rsidRPr="00BE7BF1">
        <w:rPr>
          <w:rFonts w:ascii="Arial" w:hAnsi="Arial" w:cs="Arial"/>
          <w:iCs/>
          <w:sz w:val="20"/>
          <w:szCs w:val="20"/>
        </w:rPr>
        <w:t>. št. 92/10 z dne 19.11.2010 z vsemi dopolnitvami, ki velja v sistemu Javne železniške infrastrukture (JŽI) v Republiki Sloveniji.</w:t>
      </w:r>
    </w:p>
    <w:p w14:paraId="238E8A4B" w14:textId="77777777" w:rsidR="00BE7BF1" w:rsidRPr="00BE7BF1" w:rsidRDefault="00BE7BF1" w:rsidP="00BE7BF1">
      <w:pPr>
        <w:jc w:val="both"/>
        <w:rPr>
          <w:rFonts w:ascii="Arial" w:hAnsi="Arial" w:cs="Arial"/>
          <w:iCs/>
          <w:sz w:val="20"/>
          <w:szCs w:val="20"/>
        </w:rPr>
      </w:pPr>
    </w:p>
    <w:p w14:paraId="2E5C132C" w14:textId="77777777" w:rsidR="00BE7BF1" w:rsidRPr="00BE7BF1" w:rsidRDefault="00BE7BF1" w:rsidP="00BE7BF1">
      <w:pPr>
        <w:pStyle w:val="Odstavekseznama"/>
        <w:numPr>
          <w:ilvl w:val="1"/>
          <w:numId w:val="30"/>
        </w:numPr>
        <w:ind w:left="431" w:hanging="431"/>
        <w:contextualSpacing/>
        <w:jc w:val="both"/>
        <w:rPr>
          <w:rFonts w:ascii="Arial" w:hAnsi="Arial" w:cs="Arial"/>
          <w:iCs/>
          <w:sz w:val="20"/>
          <w:u w:val="single"/>
        </w:rPr>
      </w:pPr>
      <w:r w:rsidRPr="00BE7BF1">
        <w:rPr>
          <w:rFonts w:ascii="Arial" w:hAnsi="Arial" w:cs="Arial"/>
          <w:iCs/>
          <w:sz w:val="20"/>
          <w:u w:val="single"/>
        </w:rPr>
        <w:t>Zakon o varnosti v železniškem prometu</w:t>
      </w:r>
    </w:p>
    <w:p w14:paraId="1D58541B" w14:textId="77777777" w:rsidR="00BE7BF1" w:rsidRPr="00BE7BF1" w:rsidRDefault="00BE7BF1" w:rsidP="00BE7BF1">
      <w:pPr>
        <w:jc w:val="both"/>
        <w:rPr>
          <w:rFonts w:ascii="Arial" w:hAnsi="Arial" w:cs="Arial"/>
          <w:iCs/>
          <w:sz w:val="20"/>
          <w:szCs w:val="20"/>
        </w:rPr>
      </w:pPr>
      <w:r w:rsidRPr="00BE7BF1">
        <w:rPr>
          <w:rFonts w:ascii="Arial" w:hAnsi="Arial" w:cs="Arial"/>
          <w:iCs/>
          <w:sz w:val="20"/>
          <w:szCs w:val="20"/>
        </w:rPr>
        <w:t xml:space="preserve">Zakon o varnosti v železniškem prometu </w:t>
      </w:r>
      <w:proofErr w:type="spellStart"/>
      <w:r w:rsidRPr="00BE7BF1">
        <w:rPr>
          <w:rFonts w:ascii="Arial" w:hAnsi="Arial" w:cs="Arial"/>
          <w:iCs/>
          <w:sz w:val="20"/>
          <w:szCs w:val="20"/>
        </w:rPr>
        <w:t>Ur.l</w:t>
      </w:r>
      <w:proofErr w:type="spellEnd"/>
      <w:r w:rsidRPr="00BE7BF1">
        <w:rPr>
          <w:rFonts w:ascii="Arial" w:hAnsi="Arial" w:cs="Arial"/>
          <w:iCs/>
          <w:sz w:val="20"/>
          <w:szCs w:val="20"/>
        </w:rPr>
        <w:t>. št. 30/18 z dne 26.04.2018 z vsemi dopolnitvami, ki velja v sistemu Javne železniške infrastrukture (JŽI) v Republiki Sloveniji.</w:t>
      </w:r>
    </w:p>
    <w:p w14:paraId="609F5078" w14:textId="77777777" w:rsidR="00BE7BF1" w:rsidRPr="00BE7BF1" w:rsidRDefault="00BE7BF1" w:rsidP="00BE7BF1">
      <w:pPr>
        <w:jc w:val="both"/>
        <w:rPr>
          <w:rFonts w:ascii="Arial" w:hAnsi="Arial" w:cs="Arial"/>
          <w:iCs/>
          <w:sz w:val="20"/>
          <w:szCs w:val="20"/>
        </w:rPr>
      </w:pPr>
    </w:p>
    <w:p w14:paraId="5ADF026E" w14:textId="77777777" w:rsidR="00BE7BF1" w:rsidRPr="00BE7BF1" w:rsidRDefault="00BE7BF1" w:rsidP="00BE7BF1">
      <w:pPr>
        <w:pStyle w:val="Odstavekseznama"/>
        <w:numPr>
          <w:ilvl w:val="1"/>
          <w:numId w:val="30"/>
        </w:numPr>
        <w:ind w:left="431" w:hanging="431"/>
        <w:contextualSpacing/>
        <w:jc w:val="both"/>
        <w:rPr>
          <w:rFonts w:ascii="Arial" w:hAnsi="Arial" w:cs="Arial"/>
          <w:iCs/>
          <w:sz w:val="20"/>
          <w:u w:val="single"/>
        </w:rPr>
      </w:pPr>
      <w:r w:rsidRPr="00BE7BF1">
        <w:rPr>
          <w:rFonts w:ascii="Arial" w:hAnsi="Arial" w:cs="Arial"/>
          <w:iCs/>
          <w:sz w:val="20"/>
          <w:u w:val="single"/>
        </w:rPr>
        <w:t xml:space="preserve">Tehnične specifikacije za </w:t>
      </w:r>
      <w:proofErr w:type="spellStart"/>
      <w:r w:rsidRPr="00BE7BF1">
        <w:rPr>
          <w:rFonts w:ascii="Arial" w:hAnsi="Arial" w:cs="Arial"/>
          <w:iCs/>
          <w:sz w:val="20"/>
          <w:u w:val="single"/>
        </w:rPr>
        <w:t>interoperabilnost</w:t>
      </w:r>
      <w:proofErr w:type="spellEnd"/>
      <w:r w:rsidRPr="00BE7BF1">
        <w:rPr>
          <w:rFonts w:ascii="Arial" w:hAnsi="Arial" w:cs="Arial"/>
          <w:iCs/>
          <w:sz w:val="20"/>
          <w:u w:val="single"/>
        </w:rPr>
        <w:t xml:space="preserve"> (TSI–infrastruktura) </w:t>
      </w:r>
    </w:p>
    <w:p w14:paraId="386D12F3" w14:textId="77777777" w:rsidR="00BE7BF1" w:rsidRPr="00BE7BF1" w:rsidRDefault="00BE7BF1" w:rsidP="00BE7BF1">
      <w:pPr>
        <w:jc w:val="both"/>
        <w:rPr>
          <w:rFonts w:ascii="Arial" w:hAnsi="Arial" w:cs="Arial"/>
          <w:iCs/>
          <w:sz w:val="20"/>
          <w:szCs w:val="20"/>
        </w:rPr>
      </w:pPr>
      <w:r w:rsidRPr="00BE7BF1">
        <w:rPr>
          <w:rFonts w:ascii="Arial" w:hAnsi="Arial" w:cs="Arial"/>
          <w:iCs/>
          <w:sz w:val="20"/>
          <w:szCs w:val="20"/>
        </w:rPr>
        <w:t xml:space="preserve">UREDBA KOMISIJE (EU) št. 1299/2014 z dne 18. novembra 2014 o tehničnih specifikacijah za </w:t>
      </w:r>
      <w:proofErr w:type="spellStart"/>
      <w:r w:rsidRPr="00BE7BF1">
        <w:rPr>
          <w:rFonts w:ascii="Arial" w:hAnsi="Arial" w:cs="Arial"/>
          <w:iCs/>
          <w:sz w:val="20"/>
          <w:szCs w:val="20"/>
        </w:rPr>
        <w:t>interoperabilnost</w:t>
      </w:r>
      <w:proofErr w:type="spellEnd"/>
      <w:r w:rsidRPr="00BE7BF1">
        <w:rPr>
          <w:rFonts w:ascii="Arial" w:hAnsi="Arial" w:cs="Arial"/>
          <w:iCs/>
          <w:sz w:val="20"/>
          <w:szCs w:val="20"/>
        </w:rPr>
        <w:t xml:space="preserve"> v zvezi s podsistemom »infrastruktura« železniškega sistema v Evropski uniji, z vsemi dopolnitvami.</w:t>
      </w:r>
    </w:p>
    <w:p w14:paraId="4B7CB7B6" w14:textId="77777777" w:rsidR="00BE7BF1" w:rsidRPr="00BE7BF1" w:rsidRDefault="00BE7BF1" w:rsidP="00BE7BF1">
      <w:pPr>
        <w:jc w:val="both"/>
        <w:rPr>
          <w:rFonts w:ascii="Arial" w:hAnsi="Arial" w:cs="Arial"/>
          <w:iCs/>
          <w:sz w:val="20"/>
          <w:szCs w:val="20"/>
        </w:rPr>
      </w:pPr>
    </w:p>
    <w:p w14:paraId="0AA0AD3E" w14:textId="77777777" w:rsidR="00BE7BF1" w:rsidRPr="00BE7BF1" w:rsidRDefault="00BE7BF1" w:rsidP="00BE7BF1">
      <w:pPr>
        <w:pStyle w:val="Odstavekseznama"/>
        <w:numPr>
          <w:ilvl w:val="0"/>
          <w:numId w:val="30"/>
        </w:numPr>
        <w:contextualSpacing/>
        <w:jc w:val="both"/>
        <w:rPr>
          <w:rFonts w:ascii="Arial" w:hAnsi="Arial" w:cs="Arial"/>
          <w:b/>
          <w:iCs/>
          <w:sz w:val="20"/>
        </w:rPr>
      </w:pPr>
      <w:r w:rsidRPr="00BE7BF1">
        <w:rPr>
          <w:rFonts w:ascii="Arial" w:hAnsi="Arial" w:cs="Arial"/>
          <w:b/>
          <w:iCs/>
          <w:sz w:val="20"/>
        </w:rPr>
        <w:t>Posebne tehnične zahteve</w:t>
      </w:r>
    </w:p>
    <w:p w14:paraId="5122DB1F" w14:textId="77777777" w:rsidR="00BE7BF1" w:rsidRPr="00BE7BF1" w:rsidRDefault="00BE7BF1" w:rsidP="00BE7BF1">
      <w:pPr>
        <w:jc w:val="both"/>
        <w:rPr>
          <w:rFonts w:ascii="Arial" w:hAnsi="Arial" w:cs="Arial"/>
          <w:iCs/>
          <w:sz w:val="20"/>
          <w:szCs w:val="20"/>
          <w:u w:val="single"/>
        </w:rPr>
      </w:pPr>
    </w:p>
    <w:p w14:paraId="413D058F" w14:textId="77777777" w:rsidR="00BE7BF1" w:rsidRPr="00BE7BF1" w:rsidRDefault="00BE7BF1" w:rsidP="00BE7BF1">
      <w:pPr>
        <w:pStyle w:val="Odstavekseznama"/>
        <w:numPr>
          <w:ilvl w:val="1"/>
          <w:numId w:val="30"/>
        </w:numPr>
        <w:ind w:left="431" w:hanging="431"/>
        <w:contextualSpacing/>
        <w:jc w:val="both"/>
        <w:rPr>
          <w:rFonts w:ascii="Arial" w:hAnsi="Arial" w:cs="Arial"/>
          <w:iCs/>
          <w:sz w:val="20"/>
          <w:u w:val="single"/>
        </w:rPr>
      </w:pPr>
      <w:r w:rsidRPr="00BE7BF1">
        <w:rPr>
          <w:rFonts w:ascii="Arial" w:hAnsi="Arial" w:cs="Arial"/>
          <w:iCs/>
          <w:sz w:val="20"/>
          <w:u w:val="single"/>
        </w:rPr>
        <w:t>Skladnost s predpisi</w:t>
      </w:r>
    </w:p>
    <w:p w14:paraId="5D0B1BDC" w14:textId="77777777" w:rsidR="00BE7BF1" w:rsidRPr="00BE7BF1" w:rsidRDefault="00BE7BF1" w:rsidP="00BE7BF1">
      <w:pPr>
        <w:jc w:val="both"/>
        <w:rPr>
          <w:rFonts w:ascii="Arial" w:hAnsi="Arial" w:cs="Arial"/>
          <w:iCs/>
          <w:sz w:val="20"/>
          <w:szCs w:val="20"/>
        </w:rPr>
      </w:pPr>
      <w:r w:rsidRPr="00BE7BF1">
        <w:rPr>
          <w:rFonts w:ascii="Arial" w:hAnsi="Arial" w:cs="Arial"/>
          <w:iCs/>
          <w:sz w:val="20"/>
          <w:szCs w:val="20"/>
        </w:rPr>
        <w:t>Kamniti agregati morajo ustrezati zahtevam standarda SIST EN 13450 in ostalim zgoraj omenjenim dokumentom.</w:t>
      </w:r>
    </w:p>
    <w:p w14:paraId="0E38A9C1" w14:textId="77777777" w:rsidR="00BE7BF1" w:rsidRPr="00BE7BF1" w:rsidRDefault="00BE7BF1" w:rsidP="00BE7BF1">
      <w:pPr>
        <w:jc w:val="both"/>
        <w:rPr>
          <w:rFonts w:ascii="Arial" w:hAnsi="Arial" w:cs="Arial"/>
          <w:iCs/>
          <w:sz w:val="20"/>
          <w:szCs w:val="20"/>
        </w:rPr>
      </w:pPr>
    </w:p>
    <w:p w14:paraId="2ED51AFE" w14:textId="77777777" w:rsidR="00BE7BF1" w:rsidRPr="00BE7BF1" w:rsidRDefault="00BE7BF1" w:rsidP="00BE7BF1">
      <w:pPr>
        <w:pStyle w:val="Odstavekseznama"/>
        <w:numPr>
          <w:ilvl w:val="1"/>
          <w:numId w:val="30"/>
        </w:numPr>
        <w:ind w:left="431" w:hanging="431"/>
        <w:contextualSpacing/>
        <w:jc w:val="both"/>
        <w:rPr>
          <w:rFonts w:ascii="Arial" w:hAnsi="Arial" w:cs="Arial"/>
          <w:iCs/>
          <w:sz w:val="20"/>
          <w:u w:val="single"/>
        </w:rPr>
      </w:pPr>
      <w:r w:rsidRPr="00BE7BF1">
        <w:rPr>
          <w:rFonts w:ascii="Arial" w:hAnsi="Arial" w:cs="Arial"/>
          <w:iCs/>
          <w:sz w:val="20"/>
          <w:u w:val="single"/>
        </w:rPr>
        <w:t>Osnovni material</w:t>
      </w:r>
    </w:p>
    <w:p w14:paraId="40795FDC" w14:textId="77777777" w:rsidR="00BE7BF1" w:rsidRPr="00BE7BF1" w:rsidRDefault="00BE7BF1" w:rsidP="00BE7BF1">
      <w:pPr>
        <w:jc w:val="both"/>
        <w:rPr>
          <w:rFonts w:ascii="Arial" w:hAnsi="Arial" w:cs="Arial"/>
          <w:iCs/>
          <w:sz w:val="20"/>
          <w:szCs w:val="20"/>
        </w:rPr>
      </w:pPr>
      <w:r w:rsidRPr="00BE7BF1">
        <w:rPr>
          <w:rFonts w:ascii="Arial" w:hAnsi="Arial" w:cs="Arial"/>
          <w:iCs/>
          <w:sz w:val="20"/>
          <w:szCs w:val="20"/>
        </w:rPr>
        <w:lastRenderedPageBreak/>
        <w:t>Kamnina za proizvodnjo tolčenca za tirno gredo železniških prog mora izvirati iz nahajališč zdravega, trdnega, gostega in žilavega kamna. Kamnina v nahajališču mora biti homogena, brez primesi gline, humusa, železovih oksidov ali drugih škodljivih snovi, odporna proti zmrzovanju in zunanjim vplivom.</w:t>
      </w:r>
    </w:p>
    <w:p w14:paraId="0B5F4FBF" w14:textId="77777777" w:rsidR="00BE7BF1" w:rsidRPr="00BE7BF1" w:rsidRDefault="00BE7BF1" w:rsidP="00BE7BF1">
      <w:pPr>
        <w:jc w:val="both"/>
        <w:rPr>
          <w:rFonts w:ascii="Arial" w:hAnsi="Arial" w:cs="Arial"/>
          <w:iCs/>
          <w:sz w:val="20"/>
          <w:szCs w:val="20"/>
        </w:rPr>
      </w:pPr>
    </w:p>
    <w:p w14:paraId="6282F72D" w14:textId="77777777" w:rsidR="00BE7BF1" w:rsidRPr="00BE7BF1" w:rsidRDefault="00BE7BF1" w:rsidP="00BE7BF1">
      <w:pPr>
        <w:pStyle w:val="Odstavekseznama"/>
        <w:numPr>
          <w:ilvl w:val="1"/>
          <w:numId w:val="30"/>
        </w:numPr>
        <w:ind w:left="431" w:hanging="431"/>
        <w:contextualSpacing/>
        <w:jc w:val="both"/>
        <w:rPr>
          <w:rFonts w:ascii="Arial" w:hAnsi="Arial" w:cs="Arial"/>
          <w:iCs/>
          <w:sz w:val="20"/>
          <w:u w:val="single"/>
        </w:rPr>
      </w:pPr>
      <w:r w:rsidRPr="00BE7BF1">
        <w:rPr>
          <w:rFonts w:ascii="Arial" w:hAnsi="Arial" w:cs="Arial"/>
          <w:iCs/>
          <w:sz w:val="20"/>
          <w:u w:val="single"/>
        </w:rPr>
        <w:t>Kakovost materialov</w:t>
      </w:r>
    </w:p>
    <w:p w14:paraId="55515A4E" w14:textId="77777777" w:rsidR="00BE7BF1" w:rsidRPr="00BE7BF1" w:rsidRDefault="00BE7BF1" w:rsidP="00BE7BF1">
      <w:pPr>
        <w:widowControl w:val="0"/>
        <w:tabs>
          <w:tab w:val="left" w:pos="851"/>
        </w:tabs>
        <w:jc w:val="both"/>
        <w:rPr>
          <w:rFonts w:ascii="Arial" w:hAnsi="Arial" w:cs="Arial"/>
          <w:iCs/>
          <w:sz w:val="20"/>
          <w:szCs w:val="20"/>
        </w:rPr>
      </w:pPr>
      <w:r w:rsidRPr="00BE7BF1">
        <w:rPr>
          <w:rFonts w:ascii="Arial" w:hAnsi="Arial" w:cs="Arial"/>
          <w:iCs/>
          <w:sz w:val="20"/>
          <w:szCs w:val="20"/>
        </w:rPr>
        <w:t>Kakovost materialov primernih za tirno gredo železniških prog določamo z:</w:t>
      </w:r>
    </w:p>
    <w:p w14:paraId="2D023DD3" w14:textId="77777777" w:rsidR="00BE7BF1" w:rsidRPr="00BE7BF1" w:rsidRDefault="00BE7BF1" w:rsidP="00BE7BF1">
      <w:pPr>
        <w:pStyle w:val="Odstavekseznama"/>
        <w:widowControl w:val="0"/>
        <w:numPr>
          <w:ilvl w:val="0"/>
          <w:numId w:val="22"/>
        </w:numPr>
        <w:tabs>
          <w:tab w:val="left" w:pos="851"/>
        </w:tabs>
        <w:contextualSpacing/>
        <w:jc w:val="both"/>
        <w:rPr>
          <w:rFonts w:ascii="Arial" w:hAnsi="Arial" w:cs="Arial"/>
          <w:iCs/>
          <w:sz w:val="20"/>
        </w:rPr>
      </w:pPr>
      <w:r w:rsidRPr="00BE7BF1">
        <w:rPr>
          <w:rFonts w:ascii="Arial" w:hAnsi="Arial" w:cs="Arial"/>
          <w:iCs/>
          <w:sz w:val="20"/>
        </w:rPr>
        <w:t xml:space="preserve">mineraloško </w:t>
      </w:r>
      <w:proofErr w:type="spellStart"/>
      <w:r w:rsidRPr="00BE7BF1">
        <w:rPr>
          <w:rFonts w:ascii="Arial" w:hAnsi="Arial" w:cs="Arial"/>
          <w:iCs/>
          <w:sz w:val="20"/>
        </w:rPr>
        <w:t>petrografskim</w:t>
      </w:r>
      <w:proofErr w:type="spellEnd"/>
      <w:r w:rsidRPr="00BE7BF1">
        <w:rPr>
          <w:rFonts w:ascii="Arial" w:hAnsi="Arial" w:cs="Arial"/>
          <w:iCs/>
          <w:sz w:val="20"/>
        </w:rPr>
        <w:t xml:space="preserve"> pregledom zrn,</w:t>
      </w:r>
    </w:p>
    <w:p w14:paraId="4A0A992D" w14:textId="77777777" w:rsidR="00BE7BF1" w:rsidRPr="00BE7BF1" w:rsidRDefault="00BE7BF1" w:rsidP="00BE7BF1">
      <w:pPr>
        <w:pStyle w:val="Odstavekseznama"/>
        <w:widowControl w:val="0"/>
        <w:numPr>
          <w:ilvl w:val="0"/>
          <w:numId w:val="22"/>
        </w:numPr>
        <w:tabs>
          <w:tab w:val="left" w:pos="851"/>
        </w:tabs>
        <w:contextualSpacing/>
        <w:jc w:val="both"/>
        <w:rPr>
          <w:rFonts w:ascii="Arial" w:hAnsi="Arial" w:cs="Arial"/>
          <w:iCs/>
          <w:sz w:val="20"/>
        </w:rPr>
      </w:pPr>
      <w:r w:rsidRPr="00BE7BF1">
        <w:rPr>
          <w:rFonts w:ascii="Arial" w:hAnsi="Arial" w:cs="Arial"/>
          <w:iCs/>
          <w:sz w:val="20"/>
        </w:rPr>
        <w:t>meritvami vpijanja vode (obstojnost tolčenca) in obstojnost v raztopini Na2S04,</w:t>
      </w:r>
    </w:p>
    <w:p w14:paraId="13A31ECE" w14:textId="77777777" w:rsidR="00BE7BF1" w:rsidRPr="00BE7BF1" w:rsidRDefault="00BE7BF1" w:rsidP="00BE7BF1">
      <w:pPr>
        <w:pStyle w:val="Odstavekseznama"/>
        <w:widowControl w:val="0"/>
        <w:numPr>
          <w:ilvl w:val="0"/>
          <w:numId w:val="22"/>
        </w:numPr>
        <w:tabs>
          <w:tab w:val="left" w:pos="851"/>
        </w:tabs>
        <w:contextualSpacing/>
        <w:jc w:val="both"/>
        <w:rPr>
          <w:rFonts w:ascii="Arial" w:hAnsi="Arial" w:cs="Arial"/>
          <w:iCs/>
          <w:sz w:val="20"/>
        </w:rPr>
      </w:pPr>
      <w:r w:rsidRPr="00BE7BF1">
        <w:rPr>
          <w:rFonts w:ascii="Arial" w:hAnsi="Arial" w:cs="Arial"/>
          <w:iCs/>
          <w:sz w:val="20"/>
        </w:rPr>
        <w:t>odpornost kamnine na zmrzal,</w:t>
      </w:r>
    </w:p>
    <w:p w14:paraId="73E174F0" w14:textId="77777777" w:rsidR="00BE7BF1" w:rsidRPr="00BE7BF1" w:rsidRDefault="00BE7BF1" w:rsidP="00BE7BF1">
      <w:pPr>
        <w:pStyle w:val="Odstavekseznama"/>
        <w:widowControl w:val="0"/>
        <w:numPr>
          <w:ilvl w:val="0"/>
          <w:numId w:val="22"/>
        </w:numPr>
        <w:tabs>
          <w:tab w:val="left" w:pos="851"/>
        </w:tabs>
        <w:contextualSpacing/>
        <w:jc w:val="both"/>
        <w:rPr>
          <w:rFonts w:ascii="Arial" w:hAnsi="Arial" w:cs="Arial"/>
          <w:iCs/>
          <w:sz w:val="20"/>
        </w:rPr>
      </w:pPr>
      <w:r w:rsidRPr="00BE7BF1">
        <w:rPr>
          <w:rFonts w:ascii="Arial" w:hAnsi="Arial" w:cs="Arial"/>
          <w:iCs/>
          <w:sz w:val="20"/>
        </w:rPr>
        <w:t>odpornost proti drobljenju.</w:t>
      </w:r>
    </w:p>
    <w:p w14:paraId="2B500C8E" w14:textId="77777777" w:rsidR="00BE7BF1" w:rsidRPr="00BE7BF1" w:rsidRDefault="00BE7BF1" w:rsidP="00BE7BF1">
      <w:pPr>
        <w:widowControl w:val="0"/>
        <w:tabs>
          <w:tab w:val="left" w:pos="851"/>
        </w:tabs>
        <w:jc w:val="both"/>
        <w:rPr>
          <w:rFonts w:ascii="Arial" w:hAnsi="Arial" w:cs="Arial"/>
          <w:iCs/>
          <w:sz w:val="20"/>
          <w:szCs w:val="20"/>
        </w:rPr>
      </w:pPr>
      <w:r w:rsidRPr="00BE7BF1">
        <w:rPr>
          <w:rFonts w:ascii="Arial" w:hAnsi="Arial" w:cs="Arial"/>
          <w:iCs/>
          <w:sz w:val="20"/>
          <w:szCs w:val="20"/>
        </w:rPr>
        <w:t>Kakovost kamnine za proizvodnjo tolčenca se izkazuje z izjavo o skladnosti in certifikatom kontrole proizvodnje kamnoloma ter ostalo veljavno zakonodajo o agregatu (kamnini) kot surovinskemu materialu. Dobavljen tolčenec (sedimentni) mora imeti LA največ 30%, (eruptivni) mora imeti LA največ 20%.</w:t>
      </w:r>
    </w:p>
    <w:p w14:paraId="38FE76AF" w14:textId="77777777" w:rsidR="00BE7BF1" w:rsidRPr="00BE7BF1" w:rsidRDefault="00BE7BF1" w:rsidP="00BE7BF1">
      <w:pPr>
        <w:jc w:val="both"/>
        <w:rPr>
          <w:rFonts w:ascii="Arial" w:hAnsi="Arial" w:cs="Arial"/>
          <w:iCs/>
          <w:sz w:val="20"/>
          <w:szCs w:val="20"/>
        </w:rPr>
      </w:pPr>
    </w:p>
    <w:p w14:paraId="151BDBE9" w14:textId="77777777" w:rsidR="00BE7BF1" w:rsidRPr="00BE7BF1" w:rsidRDefault="00BE7BF1" w:rsidP="00BE7BF1">
      <w:pPr>
        <w:pStyle w:val="Odstavekseznama"/>
        <w:numPr>
          <w:ilvl w:val="1"/>
          <w:numId w:val="30"/>
        </w:numPr>
        <w:ind w:left="431" w:hanging="431"/>
        <w:contextualSpacing/>
        <w:jc w:val="both"/>
        <w:rPr>
          <w:rFonts w:ascii="Arial" w:hAnsi="Arial" w:cs="Arial"/>
          <w:iCs/>
          <w:sz w:val="20"/>
          <w:u w:val="single"/>
        </w:rPr>
      </w:pPr>
      <w:r w:rsidRPr="00BE7BF1">
        <w:rPr>
          <w:rFonts w:ascii="Arial" w:hAnsi="Arial" w:cs="Arial"/>
          <w:iCs/>
          <w:sz w:val="20"/>
          <w:u w:val="single"/>
        </w:rPr>
        <w:t>Zrnavost</w:t>
      </w:r>
    </w:p>
    <w:p w14:paraId="68D0464B" w14:textId="77777777" w:rsidR="00BE7BF1" w:rsidRPr="00BE7BF1" w:rsidRDefault="00BE7BF1" w:rsidP="00BE7BF1">
      <w:pPr>
        <w:widowControl w:val="0"/>
        <w:tabs>
          <w:tab w:val="left" w:pos="851"/>
        </w:tabs>
        <w:jc w:val="both"/>
        <w:rPr>
          <w:rFonts w:ascii="Arial" w:hAnsi="Arial" w:cs="Arial"/>
          <w:iCs/>
          <w:sz w:val="20"/>
          <w:szCs w:val="20"/>
        </w:rPr>
      </w:pPr>
      <w:r w:rsidRPr="00BE7BF1">
        <w:rPr>
          <w:rFonts w:ascii="Arial" w:hAnsi="Arial" w:cs="Arial"/>
          <w:iCs/>
          <w:sz w:val="20"/>
          <w:szCs w:val="20"/>
        </w:rPr>
        <w:t xml:space="preserve">Tolčenec mora biti zgrajen iz oglatih zrn, katerih oblika so približuje obliki kocke. </w:t>
      </w:r>
      <w:proofErr w:type="spellStart"/>
      <w:r w:rsidRPr="00BE7BF1">
        <w:rPr>
          <w:rFonts w:ascii="Arial" w:hAnsi="Arial" w:cs="Arial"/>
          <w:iCs/>
          <w:sz w:val="20"/>
          <w:szCs w:val="20"/>
        </w:rPr>
        <w:t>Zrnavostna</w:t>
      </w:r>
      <w:proofErr w:type="spellEnd"/>
      <w:r w:rsidRPr="00BE7BF1">
        <w:rPr>
          <w:rFonts w:ascii="Arial" w:hAnsi="Arial" w:cs="Arial"/>
          <w:iCs/>
          <w:sz w:val="20"/>
          <w:szCs w:val="20"/>
        </w:rPr>
        <w:t xml:space="preserve"> sestava tolčenca je določena z nazivno zrnavostjo. Za potrebe tirne grede železniških prog se uporablja tolčenec z nazivno zrnavostjo 31,5 - 63 mm.</w:t>
      </w:r>
    </w:p>
    <w:p w14:paraId="1925A47C" w14:textId="77777777" w:rsidR="00BE7BF1" w:rsidRPr="00BE7BF1" w:rsidRDefault="00BE7BF1" w:rsidP="00BE7BF1">
      <w:pPr>
        <w:widowControl w:val="0"/>
        <w:tabs>
          <w:tab w:val="left" w:pos="851"/>
        </w:tabs>
        <w:jc w:val="both"/>
        <w:rPr>
          <w:rFonts w:ascii="Arial" w:hAnsi="Arial" w:cs="Arial"/>
          <w:iCs/>
          <w:sz w:val="20"/>
          <w:szCs w:val="20"/>
        </w:rPr>
      </w:pPr>
    </w:p>
    <w:p w14:paraId="5423D87A" w14:textId="77777777" w:rsidR="00BE7BF1" w:rsidRPr="00BE7BF1" w:rsidRDefault="00BE7BF1" w:rsidP="00BE7BF1">
      <w:pPr>
        <w:pStyle w:val="Odstavekseznama"/>
        <w:numPr>
          <w:ilvl w:val="1"/>
          <w:numId w:val="30"/>
        </w:numPr>
        <w:ind w:left="431" w:hanging="431"/>
        <w:contextualSpacing/>
        <w:jc w:val="both"/>
        <w:rPr>
          <w:rFonts w:ascii="Arial" w:hAnsi="Arial" w:cs="Arial"/>
          <w:iCs/>
          <w:sz w:val="20"/>
          <w:u w:val="single"/>
        </w:rPr>
      </w:pPr>
      <w:r w:rsidRPr="00BE7BF1">
        <w:rPr>
          <w:rFonts w:ascii="Arial" w:hAnsi="Arial" w:cs="Arial"/>
          <w:iCs/>
          <w:sz w:val="20"/>
          <w:u w:val="single"/>
        </w:rPr>
        <w:t>Dostava</w:t>
      </w:r>
    </w:p>
    <w:p w14:paraId="7E349955" w14:textId="77777777" w:rsidR="00BE7BF1" w:rsidRPr="00BE7BF1" w:rsidRDefault="00BE7BF1" w:rsidP="00BE7BF1">
      <w:pPr>
        <w:widowControl w:val="0"/>
        <w:tabs>
          <w:tab w:val="left" w:pos="851"/>
        </w:tabs>
        <w:jc w:val="both"/>
        <w:rPr>
          <w:rFonts w:ascii="Arial" w:hAnsi="Arial" w:cs="Arial"/>
          <w:iCs/>
          <w:sz w:val="20"/>
          <w:szCs w:val="20"/>
        </w:rPr>
      </w:pPr>
      <w:r w:rsidRPr="00BE7BF1">
        <w:rPr>
          <w:rFonts w:ascii="Arial" w:hAnsi="Arial" w:cs="Arial"/>
          <w:iCs/>
          <w:sz w:val="20"/>
          <w:szCs w:val="20"/>
        </w:rPr>
        <w:t xml:space="preserve">Dobavitelj mora zagotavljati dostavo kamnitih agregatov na mesto vgradnje po javni železniški infrastrukturi z ustreznimi vagoni (vagoni </w:t>
      </w:r>
      <w:proofErr w:type="spellStart"/>
      <w:r w:rsidRPr="00BE7BF1">
        <w:rPr>
          <w:rFonts w:ascii="Arial" w:hAnsi="Arial" w:cs="Arial"/>
          <w:iCs/>
          <w:sz w:val="20"/>
          <w:szCs w:val="20"/>
        </w:rPr>
        <w:t>samosipniki</w:t>
      </w:r>
      <w:proofErr w:type="spellEnd"/>
      <w:r w:rsidRPr="00BE7BF1">
        <w:rPr>
          <w:rFonts w:ascii="Arial" w:hAnsi="Arial" w:cs="Arial"/>
          <w:iCs/>
          <w:sz w:val="20"/>
          <w:szCs w:val="20"/>
        </w:rPr>
        <w:t xml:space="preserve"> »FACCS«) in s tovornjaki (glede na zahtevo naročnika).</w:t>
      </w:r>
    </w:p>
    <w:p w14:paraId="42EB49FD" w14:textId="77777777" w:rsidR="00BE7BF1" w:rsidRPr="00BE7BF1" w:rsidRDefault="00BE7BF1" w:rsidP="00BE7BF1">
      <w:pPr>
        <w:pStyle w:val="Default"/>
        <w:rPr>
          <w:rFonts w:ascii="Arial" w:hAnsi="Arial" w:cs="Arial"/>
          <w:iCs/>
          <w:color w:val="auto"/>
          <w:sz w:val="20"/>
          <w:szCs w:val="20"/>
        </w:rPr>
      </w:pPr>
      <w:r w:rsidRPr="00BE7BF1">
        <w:rPr>
          <w:rFonts w:ascii="Arial" w:hAnsi="Arial" w:cs="Arial"/>
          <w:iCs/>
          <w:color w:val="auto"/>
          <w:sz w:val="20"/>
          <w:szCs w:val="20"/>
        </w:rPr>
        <w:t xml:space="preserve">Tirna vozila za dostavo kamnitih agregatov morajo imeti ustrezna dovoljenja za vožnjo na območju JŽI v Republiki Sloveniji. </w:t>
      </w:r>
    </w:p>
    <w:p w14:paraId="57824F57" w14:textId="77777777" w:rsidR="00BE7BF1" w:rsidRPr="00BE7BF1" w:rsidRDefault="00BE7BF1" w:rsidP="00BE7BF1">
      <w:pPr>
        <w:widowControl w:val="0"/>
        <w:tabs>
          <w:tab w:val="left" w:pos="851"/>
        </w:tabs>
        <w:jc w:val="both"/>
        <w:rPr>
          <w:rFonts w:ascii="Arial" w:hAnsi="Arial" w:cs="Arial"/>
          <w:iCs/>
          <w:sz w:val="20"/>
          <w:szCs w:val="20"/>
        </w:rPr>
      </w:pPr>
      <w:r w:rsidRPr="00BE7BF1">
        <w:rPr>
          <w:rFonts w:ascii="Arial" w:hAnsi="Arial" w:cs="Arial"/>
          <w:iCs/>
          <w:sz w:val="20"/>
          <w:szCs w:val="20"/>
        </w:rPr>
        <w:t>Izbrani ponudnik mora sam izvajati naročilo vlakovnih poti za potrebe izvedbe naročila.</w:t>
      </w:r>
    </w:p>
    <w:p w14:paraId="3D2AB40B" w14:textId="77777777" w:rsidR="00BE7BF1" w:rsidRPr="00BE7BF1" w:rsidRDefault="00BE7BF1" w:rsidP="00BE7BF1">
      <w:pPr>
        <w:pStyle w:val="Default"/>
        <w:rPr>
          <w:rFonts w:ascii="Arial" w:hAnsi="Arial" w:cs="Arial"/>
          <w:iCs/>
          <w:color w:val="auto"/>
          <w:sz w:val="20"/>
          <w:szCs w:val="20"/>
        </w:rPr>
      </w:pPr>
      <w:r w:rsidRPr="00BE7BF1">
        <w:rPr>
          <w:rFonts w:ascii="Arial" w:hAnsi="Arial" w:cs="Arial"/>
          <w:iCs/>
          <w:color w:val="auto"/>
          <w:sz w:val="20"/>
          <w:szCs w:val="20"/>
        </w:rPr>
        <w:t>Naročnik bo dobavo kamnitih agregatov naročal za en mesec, predvidoma do 25. dne v mesecu za naslednji mesec.</w:t>
      </w:r>
    </w:p>
    <w:p w14:paraId="2A49D201" w14:textId="77777777" w:rsidR="00BE7BF1" w:rsidRPr="00BE7BF1" w:rsidRDefault="00BE7BF1" w:rsidP="00BE7BF1">
      <w:pPr>
        <w:widowControl w:val="0"/>
        <w:tabs>
          <w:tab w:val="left" w:pos="851"/>
        </w:tabs>
        <w:jc w:val="both"/>
        <w:rPr>
          <w:rFonts w:ascii="Arial" w:hAnsi="Arial" w:cs="Arial"/>
          <w:iCs/>
          <w:sz w:val="20"/>
          <w:szCs w:val="20"/>
        </w:rPr>
      </w:pPr>
      <w:r w:rsidRPr="00BE7BF1">
        <w:rPr>
          <w:rFonts w:ascii="Arial" w:hAnsi="Arial" w:cs="Arial"/>
          <w:iCs/>
          <w:sz w:val="20"/>
          <w:szCs w:val="20"/>
        </w:rPr>
        <w:t xml:space="preserve"> Izbrani ponudnik se zavezuje, da bo blago dobavljal na podlagi odpoklicev delnih količin, v roku 7 dni od naročila oz. 2 dni za nujno naročilo.</w:t>
      </w:r>
    </w:p>
    <w:p w14:paraId="6D0A3931" w14:textId="77777777" w:rsidR="00BE7BF1" w:rsidRPr="00BE7BF1" w:rsidRDefault="00BE7BF1" w:rsidP="00BE7BF1">
      <w:pPr>
        <w:pStyle w:val="Default"/>
        <w:rPr>
          <w:rFonts w:ascii="Arial" w:hAnsi="Arial" w:cs="Arial"/>
          <w:iCs/>
          <w:color w:val="auto"/>
          <w:sz w:val="20"/>
          <w:szCs w:val="20"/>
        </w:rPr>
      </w:pPr>
      <w:r w:rsidRPr="00BE7BF1">
        <w:rPr>
          <w:rFonts w:ascii="Arial" w:hAnsi="Arial" w:cs="Arial"/>
          <w:iCs/>
          <w:color w:val="auto"/>
          <w:sz w:val="20"/>
          <w:szCs w:val="20"/>
        </w:rPr>
        <w:t>V primeru izrednega dogodka, mora izbrani ponudnik v roku 24 ur dobaviti najmanj 100 m</w:t>
      </w:r>
      <w:r w:rsidRPr="00BE7BF1">
        <w:rPr>
          <w:rFonts w:ascii="Arial" w:hAnsi="Arial" w:cs="Arial"/>
          <w:iCs/>
          <w:color w:val="auto"/>
          <w:sz w:val="20"/>
          <w:szCs w:val="20"/>
          <w:vertAlign w:val="superscript"/>
        </w:rPr>
        <w:t>3</w:t>
      </w:r>
      <w:r w:rsidRPr="00BE7BF1">
        <w:rPr>
          <w:rFonts w:ascii="Arial" w:hAnsi="Arial" w:cs="Arial"/>
          <w:iCs/>
          <w:color w:val="auto"/>
          <w:sz w:val="20"/>
          <w:szCs w:val="20"/>
        </w:rPr>
        <w:t xml:space="preserve"> kamnitega agregata. </w:t>
      </w:r>
    </w:p>
    <w:p w14:paraId="3C40FBEC" w14:textId="77777777" w:rsidR="00BE7BF1" w:rsidRPr="00BE7BF1" w:rsidRDefault="00BE7BF1" w:rsidP="00BE7BF1">
      <w:pPr>
        <w:widowControl w:val="0"/>
        <w:tabs>
          <w:tab w:val="left" w:pos="851"/>
        </w:tabs>
        <w:jc w:val="both"/>
        <w:rPr>
          <w:rFonts w:ascii="Arial" w:hAnsi="Arial" w:cs="Arial"/>
          <w:iCs/>
          <w:sz w:val="20"/>
          <w:szCs w:val="20"/>
        </w:rPr>
      </w:pPr>
    </w:p>
    <w:p w14:paraId="240D4E99" w14:textId="77777777" w:rsidR="00BE7BF1" w:rsidRPr="00BE7BF1" w:rsidRDefault="00BE7BF1" w:rsidP="00BE7BF1">
      <w:pPr>
        <w:pStyle w:val="Odstavekseznama"/>
        <w:numPr>
          <w:ilvl w:val="0"/>
          <w:numId w:val="30"/>
        </w:numPr>
        <w:contextualSpacing/>
        <w:jc w:val="both"/>
        <w:rPr>
          <w:rFonts w:ascii="Arial" w:hAnsi="Arial" w:cs="Arial"/>
          <w:b/>
          <w:iCs/>
          <w:sz w:val="20"/>
        </w:rPr>
      </w:pPr>
      <w:r w:rsidRPr="00BE7BF1">
        <w:rPr>
          <w:rFonts w:ascii="Arial" w:hAnsi="Arial" w:cs="Arial"/>
          <w:b/>
          <w:iCs/>
          <w:sz w:val="20"/>
        </w:rPr>
        <w:t>Tehnična dokumentacija</w:t>
      </w:r>
    </w:p>
    <w:p w14:paraId="2D8D1076" w14:textId="77777777" w:rsidR="00BE7BF1" w:rsidRPr="00BE7BF1" w:rsidRDefault="00BE7BF1" w:rsidP="00BE7BF1">
      <w:pPr>
        <w:jc w:val="both"/>
        <w:rPr>
          <w:rFonts w:ascii="Arial" w:hAnsi="Arial" w:cs="Arial"/>
          <w:iCs/>
          <w:sz w:val="20"/>
          <w:szCs w:val="20"/>
        </w:rPr>
      </w:pPr>
    </w:p>
    <w:p w14:paraId="17BD4048" w14:textId="77777777" w:rsidR="00BE7BF1" w:rsidRPr="00BE7BF1" w:rsidRDefault="00BE7BF1" w:rsidP="00BE7BF1">
      <w:pPr>
        <w:jc w:val="both"/>
        <w:rPr>
          <w:rFonts w:ascii="Arial" w:hAnsi="Arial" w:cs="Arial"/>
          <w:iCs/>
          <w:sz w:val="20"/>
          <w:szCs w:val="20"/>
        </w:rPr>
      </w:pPr>
      <w:r w:rsidRPr="00BE7BF1">
        <w:rPr>
          <w:rFonts w:ascii="Arial" w:hAnsi="Arial" w:cs="Arial"/>
          <w:iCs/>
          <w:sz w:val="20"/>
          <w:szCs w:val="20"/>
        </w:rPr>
        <w:t>Dobavitelj mora naročniku pred pričetkom dostav predati 1 izvod celotne dokumentacije, za proizvode, ki zajema najmanj:</w:t>
      </w:r>
    </w:p>
    <w:p w14:paraId="5257D396" w14:textId="77777777" w:rsidR="00BE7BF1" w:rsidRPr="00BE7BF1" w:rsidRDefault="00BE7BF1" w:rsidP="00BE7BF1">
      <w:pPr>
        <w:pStyle w:val="Odstavekseznama"/>
        <w:numPr>
          <w:ilvl w:val="0"/>
          <w:numId w:val="22"/>
        </w:numPr>
        <w:contextualSpacing/>
        <w:jc w:val="both"/>
        <w:rPr>
          <w:rFonts w:ascii="Arial" w:hAnsi="Arial" w:cs="Arial"/>
          <w:iCs/>
          <w:sz w:val="20"/>
        </w:rPr>
      </w:pPr>
      <w:r w:rsidRPr="00BE7BF1">
        <w:rPr>
          <w:rFonts w:ascii="Arial" w:hAnsi="Arial" w:cs="Arial"/>
          <w:iCs/>
          <w:sz w:val="20"/>
        </w:rPr>
        <w:t>Poročilo o kakovosti agregata,</w:t>
      </w:r>
    </w:p>
    <w:p w14:paraId="0E5CFBA2" w14:textId="77777777" w:rsidR="00BE7BF1" w:rsidRPr="00BE7BF1" w:rsidRDefault="00BE7BF1" w:rsidP="00BE7BF1">
      <w:pPr>
        <w:pStyle w:val="Odstavekseznama"/>
        <w:numPr>
          <w:ilvl w:val="0"/>
          <w:numId w:val="22"/>
        </w:numPr>
        <w:contextualSpacing/>
        <w:jc w:val="both"/>
        <w:rPr>
          <w:rFonts w:ascii="Arial" w:hAnsi="Arial" w:cs="Arial"/>
          <w:iCs/>
          <w:sz w:val="20"/>
        </w:rPr>
      </w:pPr>
      <w:r w:rsidRPr="00BE7BF1">
        <w:rPr>
          <w:rFonts w:ascii="Arial" w:hAnsi="Arial" w:cs="Arial"/>
          <w:iCs/>
          <w:sz w:val="20"/>
        </w:rPr>
        <w:t>Meritve in poročila interne kontrole,</w:t>
      </w:r>
    </w:p>
    <w:p w14:paraId="202E3D09" w14:textId="77777777" w:rsidR="00BE7BF1" w:rsidRPr="00BE7BF1" w:rsidRDefault="00BE7BF1" w:rsidP="00BE7BF1">
      <w:pPr>
        <w:pStyle w:val="Odstavekseznama"/>
        <w:numPr>
          <w:ilvl w:val="0"/>
          <w:numId w:val="22"/>
        </w:numPr>
        <w:contextualSpacing/>
        <w:jc w:val="both"/>
        <w:rPr>
          <w:rFonts w:ascii="Arial" w:hAnsi="Arial" w:cs="Arial"/>
          <w:iCs/>
          <w:sz w:val="20"/>
        </w:rPr>
      </w:pPr>
      <w:r w:rsidRPr="00BE7BF1">
        <w:rPr>
          <w:rFonts w:ascii="Arial" w:hAnsi="Arial" w:cs="Arial"/>
          <w:iCs/>
          <w:sz w:val="20"/>
        </w:rPr>
        <w:t>Izjavo o skladnosti,</w:t>
      </w:r>
    </w:p>
    <w:p w14:paraId="28E84B2D" w14:textId="77777777" w:rsidR="00BE7BF1" w:rsidRPr="00BE7BF1" w:rsidRDefault="00BE7BF1" w:rsidP="00BE7BF1">
      <w:pPr>
        <w:pStyle w:val="Odstavekseznama"/>
        <w:numPr>
          <w:ilvl w:val="0"/>
          <w:numId w:val="22"/>
        </w:numPr>
        <w:contextualSpacing/>
        <w:jc w:val="both"/>
        <w:rPr>
          <w:rFonts w:ascii="Arial" w:hAnsi="Arial" w:cs="Arial"/>
          <w:iCs/>
          <w:sz w:val="20"/>
        </w:rPr>
      </w:pPr>
      <w:r w:rsidRPr="00BE7BF1">
        <w:rPr>
          <w:rFonts w:ascii="Arial" w:hAnsi="Arial" w:cs="Arial"/>
          <w:iCs/>
          <w:sz w:val="20"/>
        </w:rPr>
        <w:t>Dokazila in drugo.</w:t>
      </w:r>
    </w:p>
    <w:p w14:paraId="4A732192" w14:textId="77777777" w:rsidR="00372C2C" w:rsidRPr="00663CD1" w:rsidRDefault="00372C2C" w:rsidP="00372C2C">
      <w:pPr>
        <w:jc w:val="both"/>
        <w:rPr>
          <w:i/>
        </w:rPr>
      </w:pPr>
    </w:p>
    <w:p w14:paraId="4CDAAC69" w14:textId="77777777" w:rsidR="00366D8B" w:rsidRPr="004625C2" w:rsidRDefault="00366D8B" w:rsidP="00366D8B">
      <w:pPr>
        <w:jc w:val="both"/>
        <w:rPr>
          <w:rFonts w:ascii="Arial" w:hAnsi="Arial" w:cs="Arial"/>
          <w:sz w:val="20"/>
          <w:szCs w:val="20"/>
        </w:rPr>
      </w:pPr>
    </w:p>
    <w:p w14:paraId="6C35056F" w14:textId="77777777" w:rsidR="00E50FA5" w:rsidRPr="004625C2" w:rsidRDefault="00E50FA5" w:rsidP="00D52CB1">
      <w:pPr>
        <w:jc w:val="both"/>
        <w:rPr>
          <w:rFonts w:ascii="Arial" w:eastAsia="Batang" w:hAnsi="Arial" w:cs="Arial"/>
          <w:b/>
          <w:noProof/>
          <w:sz w:val="20"/>
          <w:szCs w:val="20"/>
        </w:rPr>
      </w:pPr>
    </w:p>
    <w:p w14:paraId="491E619E" w14:textId="77777777" w:rsidR="00E50FA5" w:rsidRPr="004625C2" w:rsidRDefault="00E50FA5" w:rsidP="003E5F99">
      <w:pPr>
        <w:pStyle w:val="Odstavekseznama"/>
        <w:ind w:left="360"/>
        <w:jc w:val="both"/>
        <w:rPr>
          <w:rFonts w:ascii="Arial" w:eastAsia="Batang" w:hAnsi="Arial" w:cs="Arial"/>
          <w:b/>
          <w:noProof/>
          <w:sz w:val="20"/>
        </w:rPr>
      </w:pPr>
    </w:p>
    <w:p w14:paraId="2D93D2A0" w14:textId="77777777" w:rsidR="00E50FA5" w:rsidRPr="004625C2" w:rsidRDefault="00E50FA5" w:rsidP="003E5F99">
      <w:pPr>
        <w:jc w:val="both"/>
        <w:rPr>
          <w:rFonts w:ascii="Arial" w:eastAsia="Batang" w:hAnsi="Arial" w:cs="Arial"/>
          <w:b/>
          <w:sz w:val="20"/>
          <w:szCs w:val="20"/>
          <w:lang w:eastAsia="ko-KR"/>
        </w:rPr>
      </w:pPr>
      <w:r w:rsidRPr="004625C2">
        <w:rPr>
          <w:rFonts w:ascii="Arial" w:hAnsi="Arial" w:cs="Arial"/>
          <w:b/>
          <w:noProof/>
          <w:sz w:val="20"/>
          <w:szCs w:val="20"/>
        </w:rPr>
        <w:t>Kraj in datum:</w:t>
      </w:r>
      <w:r w:rsidRPr="004625C2">
        <w:rPr>
          <w:rFonts w:ascii="Arial" w:hAnsi="Arial" w:cs="Arial"/>
          <w:b/>
          <w:noProof/>
          <w:sz w:val="20"/>
          <w:szCs w:val="20"/>
        </w:rPr>
        <w:tab/>
      </w:r>
      <w:r w:rsidRPr="004625C2">
        <w:rPr>
          <w:rFonts w:ascii="Arial" w:hAnsi="Arial" w:cs="Arial"/>
          <w:b/>
          <w:noProof/>
          <w:sz w:val="20"/>
          <w:szCs w:val="20"/>
        </w:rPr>
        <w:tab/>
      </w:r>
      <w:r w:rsidRPr="004625C2">
        <w:rPr>
          <w:rFonts w:ascii="Arial" w:hAnsi="Arial" w:cs="Arial"/>
          <w:b/>
          <w:noProof/>
          <w:sz w:val="20"/>
          <w:szCs w:val="20"/>
        </w:rPr>
        <w:tab/>
      </w:r>
      <w:r w:rsidRPr="004625C2">
        <w:rPr>
          <w:rFonts w:ascii="Arial" w:hAnsi="Arial" w:cs="Arial"/>
          <w:b/>
          <w:noProof/>
          <w:sz w:val="20"/>
          <w:szCs w:val="20"/>
        </w:rPr>
        <w:tab/>
      </w:r>
      <w:r w:rsidRPr="004625C2">
        <w:rPr>
          <w:rFonts w:ascii="Arial" w:hAnsi="Arial" w:cs="Arial"/>
          <w:b/>
          <w:noProof/>
          <w:sz w:val="20"/>
          <w:szCs w:val="20"/>
        </w:rPr>
        <w:tab/>
        <w:t>Žig:</w:t>
      </w:r>
      <w:r w:rsidRPr="004625C2">
        <w:rPr>
          <w:rFonts w:ascii="Arial" w:hAnsi="Arial" w:cs="Arial"/>
          <w:b/>
          <w:noProof/>
          <w:sz w:val="20"/>
          <w:szCs w:val="20"/>
        </w:rPr>
        <w:tab/>
      </w:r>
      <w:r w:rsidRPr="004625C2">
        <w:rPr>
          <w:rFonts w:ascii="Arial" w:hAnsi="Arial" w:cs="Arial"/>
          <w:b/>
          <w:noProof/>
          <w:sz w:val="20"/>
          <w:szCs w:val="20"/>
        </w:rPr>
        <w:tab/>
      </w:r>
      <w:r w:rsidRPr="004625C2">
        <w:rPr>
          <w:rFonts w:ascii="Arial" w:hAnsi="Arial" w:cs="Arial"/>
          <w:b/>
          <w:noProof/>
          <w:sz w:val="20"/>
          <w:szCs w:val="20"/>
        </w:rPr>
        <w:tab/>
      </w:r>
      <w:r w:rsidRPr="004625C2">
        <w:rPr>
          <w:rFonts w:ascii="Arial" w:hAnsi="Arial" w:cs="Arial"/>
          <w:b/>
          <w:noProof/>
          <w:sz w:val="20"/>
          <w:szCs w:val="20"/>
        </w:rPr>
        <w:tab/>
        <w:t>Podpis ponudnika:</w:t>
      </w:r>
    </w:p>
    <w:p w14:paraId="5E5688DC" w14:textId="77777777" w:rsidR="00B40E2F" w:rsidRPr="004625C2" w:rsidRDefault="00B40E2F" w:rsidP="003E5F99">
      <w:pPr>
        <w:autoSpaceDE w:val="0"/>
        <w:autoSpaceDN w:val="0"/>
        <w:adjustRightInd w:val="0"/>
        <w:jc w:val="both"/>
        <w:rPr>
          <w:rFonts w:ascii="Arial" w:hAnsi="Arial" w:cs="Arial"/>
          <w:sz w:val="20"/>
          <w:szCs w:val="20"/>
        </w:rPr>
      </w:pPr>
    </w:p>
    <w:sectPr w:rsidR="00B40E2F" w:rsidRPr="004625C2" w:rsidSect="00217784">
      <w:headerReference w:type="even" r:id="rId8"/>
      <w:headerReference w:type="default" r:id="rId9"/>
      <w:footerReference w:type="even" r:id="rId10"/>
      <w:footerReference w:type="default" r:id="rId11"/>
      <w:headerReference w:type="first" r:id="rId12"/>
      <w:footerReference w:type="first" r:id="rId13"/>
      <w:pgSz w:w="12240" w:h="15840"/>
      <w:pgMar w:top="1418" w:right="737" w:bottom="1134" w:left="1021" w:header="709" w:footer="312"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32DC92" w14:textId="77777777" w:rsidR="008B1D35" w:rsidRDefault="008B1D35">
      <w:r>
        <w:separator/>
      </w:r>
    </w:p>
  </w:endnote>
  <w:endnote w:type="continuationSeparator" w:id="0">
    <w:p w14:paraId="0115B122" w14:textId="77777777" w:rsidR="008B1D35" w:rsidRDefault="008B1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F349B3" w14:textId="77777777" w:rsidR="00FB4A14" w:rsidRDefault="00FB4A1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91000807"/>
      <w:docPartObj>
        <w:docPartGallery w:val="Page Numbers (Bottom of Page)"/>
        <w:docPartUnique/>
      </w:docPartObj>
    </w:sdtPr>
    <w:sdtEndPr>
      <w:rPr>
        <w:rFonts w:ascii="Times New Roman" w:hAnsi="Times New Roman"/>
        <w:i/>
        <w:sz w:val="22"/>
        <w:szCs w:val="22"/>
      </w:rPr>
    </w:sdtEndPr>
    <w:sdtContent>
      <w:p w14:paraId="2EEBE180" w14:textId="77777777" w:rsidR="00FB4A14" w:rsidRPr="009F27E4" w:rsidRDefault="00FB4A14">
        <w:pPr>
          <w:pStyle w:val="Noga"/>
          <w:jc w:val="right"/>
          <w:rPr>
            <w:rFonts w:ascii="Times New Roman" w:hAnsi="Times New Roman"/>
            <w:i/>
            <w:sz w:val="22"/>
            <w:szCs w:val="22"/>
          </w:rPr>
        </w:pPr>
        <w:r w:rsidRPr="009F27E4">
          <w:rPr>
            <w:rFonts w:ascii="Times New Roman" w:hAnsi="Times New Roman"/>
            <w:i/>
            <w:sz w:val="22"/>
            <w:szCs w:val="22"/>
          </w:rPr>
          <w:fldChar w:fldCharType="begin"/>
        </w:r>
        <w:r w:rsidRPr="009F27E4">
          <w:rPr>
            <w:rFonts w:ascii="Times New Roman" w:hAnsi="Times New Roman"/>
            <w:i/>
            <w:sz w:val="22"/>
            <w:szCs w:val="22"/>
          </w:rPr>
          <w:instrText>PAGE   \* MERGEFORMAT</w:instrText>
        </w:r>
        <w:r w:rsidRPr="009F27E4">
          <w:rPr>
            <w:rFonts w:ascii="Times New Roman" w:hAnsi="Times New Roman"/>
            <w:i/>
            <w:sz w:val="22"/>
            <w:szCs w:val="22"/>
          </w:rPr>
          <w:fldChar w:fldCharType="separate"/>
        </w:r>
        <w:r>
          <w:rPr>
            <w:rFonts w:ascii="Times New Roman" w:hAnsi="Times New Roman"/>
            <w:i/>
            <w:noProof/>
            <w:sz w:val="22"/>
            <w:szCs w:val="22"/>
          </w:rPr>
          <w:t>23</w:t>
        </w:r>
        <w:r w:rsidRPr="009F27E4">
          <w:rPr>
            <w:rFonts w:ascii="Times New Roman" w:hAnsi="Times New Roman"/>
            <w:i/>
            <w:sz w:val="22"/>
            <w:szCs w:val="22"/>
          </w:rPr>
          <w:fldChar w:fldCharType="end"/>
        </w:r>
      </w:p>
    </w:sdtContent>
  </w:sdt>
  <w:p w14:paraId="6AF45C58" w14:textId="77777777" w:rsidR="00FB4A14" w:rsidRDefault="00FB4A14" w:rsidP="00DC7E7D">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0EC29" w14:textId="77777777" w:rsidR="00FB4A14" w:rsidRDefault="00FB4A1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F85BFE" w14:textId="77777777" w:rsidR="008B1D35" w:rsidRDefault="008B1D35">
      <w:r>
        <w:separator/>
      </w:r>
    </w:p>
  </w:footnote>
  <w:footnote w:type="continuationSeparator" w:id="0">
    <w:p w14:paraId="3C81FA6F" w14:textId="77777777" w:rsidR="008B1D35" w:rsidRDefault="008B1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28ED6F" w14:textId="77777777" w:rsidR="00FB4A14" w:rsidRDefault="00FB4A1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BB0FF" w14:textId="7E2D1360" w:rsidR="00FB4A14" w:rsidRDefault="00FB4A14">
    <w:pPr>
      <w:pStyle w:val="Glava"/>
    </w:pPr>
    <w:r>
      <w:rPr>
        <w:noProof/>
      </w:rPr>
      <mc:AlternateContent>
        <mc:Choice Requires="wpg">
          <w:drawing>
            <wp:anchor distT="0" distB="0" distL="114300" distR="114300" simplePos="0" relativeHeight="251661312" behindDoc="0" locked="0" layoutInCell="1" allowOverlap="1" wp14:anchorId="224D4FED" wp14:editId="0AFFE8EE">
              <wp:simplePos x="0" y="0"/>
              <wp:positionH relativeFrom="column">
                <wp:posOffset>0</wp:posOffset>
              </wp:positionH>
              <wp:positionV relativeFrom="paragraph">
                <wp:posOffset>-635</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w:pict>
            <v:group w14:anchorId="55E38609" id="Skupina 10816" o:spid="_x0000_s1026" style="position:absolute;margin-left:0;margin-top:-.05pt;width:61pt;height:21.85pt;z-index:251661312"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" path="m386550,r52984,53518l299403,193789,,193789,105969,87706r193434,l386550,xe" fillcolor="#00adef" stroked="f" strokeweight="0">
                <v:stroke miterlimit="1" joinstyle="miter"/>
                <v:path arrowok="t" textboxrect="0,0,439534,193789"/>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40788" w14:textId="77777777" w:rsidR="00FB4A14" w:rsidRDefault="00FB4A1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2E7763"/>
    <w:multiLevelType w:val="multilevel"/>
    <w:tmpl w:val="C3FE9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7"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A96E15"/>
    <w:multiLevelType w:val="hybridMultilevel"/>
    <w:tmpl w:val="6E16AA82"/>
    <w:lvl w:ilvl="0" w:tplc="626C271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61399D"/>
    <w:multiLevelType w:val="multilevel"/>
    <w:tmpl w:val="97AC0D04"/>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284" w:firstLine="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1D37D1E"/>
    <w:multiLevelType w:val="multilevel"/>
    <w:tmpl w:val="675A5F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23" w15:restartNumberingAfterBreak="0">
    <w:nsid w:val="4404050E"/>
    <w:multiLevelType w:val="hybridMultilevel"/>
    <w:tmpl w:val="BA2232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5"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7" w15:restartNumberingAfterBreak="0">
    <w:nsid w:val="54F32351"/>
    <w:multiLevelType w:val="hybridMultilevel"/>
    <w:tmpl w:val="FF7CE268"/>
    <w:lvl w:ilvl="0" w:tplc="476C6A38">
      <w:start w:val="1"/>
      <w:numFmt w:val="bullet"/>
      <w:lvlText w:val="-"/>
      <w:lvlJc w:val="left"/>
      <w:pPr>
        <w:ind w:left="720" w:hanging="360"/>
      </w:pPr>
      <w:rPr>
        <w:rFonts w:ascii="Times New Roman" w:eastAsia="Calibri" w:hAnsi="Times New Roman" w:cs="Times New Roman" w:hint="default"/>
      </w:rPr>
    </w:lvl>
    <w:lvl w:ilvl="1" w:tplc="530C6B74">
      <w:start w:val="1"/>
      <w:numFmt w:val="bullet"/>
      <w:lvlText w:val="o"/>
      <w:lvlJc w:val="left"/>
      <w:pPr>
        <w:ind w:left="1440" w:hanging="360"/>
      </w:pPr>
      <w:rPr>
        <w:rFonts w:ascii="Courier New" w:hAnsi="Courier New" w:cs="Courier New" w:hint="default"/>
      </w:rPr>
    </w:lvl>
    <w:lvl w:ilvl="2" w:tplc="A8E026D8">
      <w:start w:val="1"/>
      <w:numFmt w:val="bullet"/>
      <w:lvlText w:val=""/>
      <w:lvlJc w:val="left"/>
      <w:pPr>
        <w:ind w:left="2160" w:hanging="360"/>
      </w:pPr>
      <w:rPr>
        <w:rFonts w:ascii="Wingdings" w:hAnsi="Wingdings" w:hint="default"/>
      </w:rPr>
    </w:lvl>
    <w:lvl w:ilvl="3" w:tplc="945E8812">
      <w:start w:val="1"/>
      <w:numFmt w:val="bullet"/>
      <w:lvlText w:val=""/>
      <w:lvlJc w:val="left"/>
      <w:pPr>
        <w:ind w:left="2880" w:hanging="360"/>
      </w:pPr>
      <w:rPr>
        <w:rFonts w:ascii="Symbol" w:hAnsi="Symbol" w:hint="default"/>
      </w:rPr>
    </w:lvl>
    <w:lvl w:ilvl="4" w:tplc="BDD2B2CC">
      <w:start w:val="1"/>
      <w:numFmt w:val="bullet"/>
      <w:lvlText w:val="o"/>
      <w:lvlJc w:val="left"/>
      <w:pPr>
        <w:ind w:left="3600" w:hanging="360"/>
      </w:pPr>
      <w:rPr>
        <w:rFonts w:ascii="Courier New" w:hAnsi="Courier New" w:cs="Courier New" w:hint="default"/>
      </w:rPr>
    </w:lvl>
    <w:lvl w:ilvl="5" w:tplc="E6F84B7C">
      <w:start w:val="1"/>
      <w:numFmt w:val="bullet"/>
      <w:lvlText w:val=""/>
      <w:lvlJc w:val="left"/>
      <w:pPr>
        <w:ind w:left="4320" w:hanging="360"/>
      </w:pPr>
      <w:rPr>
        <w:rFonts w:ascii="Wingdings" w:hAnsi="Wingdings" w:hint="default"/>
      </w:rPr>
    </w:lvl>
    <w:lvl w:ilvl="6" w:tplc="57F4A51A">
      <w:start w:val="1"/>
      <w:numFmt w:val="bullet"/>
      <w:lvlText w:val=""/>
      <w:lvlJc w:val="left"/>
      <w:pPr>
        <w:ind w:left="5040" w:hanging="360"/>
      </w:pPr>
      <w:rPr>
        <w:rFonts w:ascii="Symbol" w:hAnsi="Symbol" w:hint="default"/>
      </w:rPr>
    </w:lvl>
    <w:lvl w:ilvl="7" w:tplc="525E6D5C">
      <w:start w:val="1"/>
      <w:numFmt w:val="bullet"/>
      <w:lvlText w:val="o"/>
      <w:lvlJc w:val="left"/>
      <w:pPr>
        <w:ind w:left="5760" w:hanging="360"/>
      </w:pPr>
      <w:rPr>
        <w:rFonts w:ascii="Courier New" w:hAnsi="Courier New" w:cs="Courier New" w:hint="default"/>
      </w:rPr>
    </w:lvl>
    <w:lvl w:ilvl="8" w:tplc="F3489B84">
      <w:start w:val="1"/>
      <w:numFmt w:val="bullet"/>
      <w:lvlText w:val=""/>
      <w:lvlJc w:val="left"/>
      <w:pPr>
        <w:ind w:left="6480" w:hanging="360"/>
      </w:pPr>
      <w:rPr>
        <w:rFonts w:ascii="Wingdings" w:hAnsi="Wingdings" w:hint="default"/>
      </w:rPr>
    </w:lvl>
  </w:abstractNum>
  <w:abstractNum w:abstractNumId="28" w15:restartNumberingAfterBreak="0">
    <w:nsid w:val="558F1870"/>
    <w:multiLevelType w:val="multilevel"/>
    <w:tmpl w:val="88161D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0"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1"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5B5067DA"/>
    <w:multiLevelType w:val="multilevel"/>
    <w:tmpl w:val="A934BA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F89448E"/>
    <w:multiLevelType w:val="multilevel"/>
    <w:tmpl w:val="9098A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7" w15:restartNumberingAfterBreak="0">
    <w:nsid w:val="67B569C6"/>
    <w:multiLevelType w:val="multilevel"/>
    <w:tmpl w:val="17928E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39"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84015489">
    <w:abstractNumId w:val="39"/>
  </w:num>
  <w:num w:numId="2" w16cid:durableId="1492405698">
    <w:abstractNumId w:val="20"/>
  </w:num>
  <w:num w:numId="3" w16cid:durableId="1338775643">
    <w:abstractNumId w:val="0"/>
  </w:num>
  <w:num w:numId="4" w16cid:durableId="644550046">
    <w:abstractNumId w:val="34"/>
  </w:num>
  <w:num w:numId="5" w16cid:durableId="3392365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505878">
    <w:abstractNumId w:val="13"/>
  </w:num>
  <w:num w:numId="7" w16cid:durableId="1478566220">
    <w:abstractNumId w:val="36"/>
  </w:num>
  <w:num w:numId="8" w16cid:durableId="57870748">
    <w:abstractNumId w:val="14"/>
  </w:num>
  <w:num w:numId="9" w16cid:durableId="1242956182">
    <w:abstractNumId w:val="38"/>
  </w:num>
  <w:num w:numId="10" w16cid:durableId="879126721">
    <w:abstractNumId w:val="29"/>
  </w:num>
  <w:num w:numId="11" w16cid:durableId="1166476325">
    <w:abstractNumId w:val="11"/>
  </w:num>
  <w:num w:numId="12" w16cid:durableId="1837186377">
    <w:abstractNumId w:val="15"/>
  </w:num>
  <w:num w:numId="13" w16cid:durableId="819494849">
    <w:abstractNumId w:val="12"/>
  </w:num>
  <w:num w:numId="14" w16cid:durableId="1964385564">
    <w:abstractNumId w:val="35"/>
  </w:num>
  <w:num w:numId="15" w16cid:durableId="1605461667">
    <w:abstractNumId w:val="37"/>
  </w:num>
  <w:num w:numId="16" w16cid:durableId="804197744">
    <w:abstractNumId w:val="33"/>
  </w:num>
  <w:num w:numId="17" w16cid:durableId="374159312">
    <w:abstractNumId w:val="28"/>
  </w:num>
  <w:num w:numId="18" w16cid:durableId="1155758849">
    <w:abstractNumId w:val="21"/>
  </w:num>
  <w:num w:numId="19" w16cid:durableId="1936866356">
    <w:abstractNumId w:val="9"/>
  </w:num>
  <w:num w:numId="20" w16cid:durableId="1462066387">
    <w:abstractNumId w:val="25"/>
  </w:num>
  <w:num w:numId="21" w16cid:durableId="8608174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585423">
    <w:abstractNumId w:val="27"/>
  </w:num>
  <w:num w:numId="23" w16cid:durableId="313949264">
    <w:abstractNumId w:val="26"/>
  </w:num>
  <w:num w:numId="24" w16cid:durableId="633173705">
    <w:abstractNumId w:val="10"/>
  </w:num>
  <w:num w:numId="25" w16cid:durableId="753665038">
    <w:abstractNumId w:val="24"/>
  </w:num>
  <w:num w:numId="26" w16cid:durableId="67263856">
    <w:abstractNumId w:val="32"/>
  </w:num>
  <w:num w:numId="27" w16cid:durableId="1922248940">
    <w:abstractNumId w:val="17"/>
  </w:num>
  <w:num w:numId="28" w16cid:durableId="402685700">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0943596">
    <w:abstractNumId w:val="18"/>
  </w:num>
  <w:num w:numId="30" w16cid:durableId="1942840171">
    <w:abstractNumId w:val="19"/>
  </w:num>
  <w:num w:numId="31" w16cid:durableId="1673288976">
    <w:abstractNumId w:val="31"/>
  </w:num>
  <w:num w:numId="32" w16cid:durableId="13425144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97522635">
    <w:abstractNumId w:val="18"/>
  </w:num>
  <w:num w:numId="34" w16cid:durableId="138350592">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2AA5"/>
    <w:rsid w:val="0000344E"/>
    <w:rsid w:val="00003C2B"/>
    <w:rsid w:val="0000438E"/>
    <w:rsid w:val="00004CD5"/>
    <w:rsid w:val="000052F0"/>
    <w:rsid w:val="00006860"/>
    <w:rsid w:val="00006961"/>
    <w:rsid w:val="00006E02"/>
    <w:rsid w:val="00006E7F"/>
    <w:rsid w:val="0000794B"/>
    <w:rsid w:val="000112A3"/>
    <w:rsid w:val="000118F5"/>
    <w:rsid w:val="00011CE1"/>
    <w:rsid w:val="000138B3"/>
    <w:rsid w:val="00013AB4"/>
    <w:rsid w:val="00013F89"/>
    <w:rsid w:val="00014911"/>
    <w:rsid w:val="00014BD8"/>
    <w:rsid w:val="00015116"/>
    <w:rsid w:val="000157CB"/>
    <w:rsid w:val="00016386"/>
    <w:rsid w:val="00016425"/>
    <w:rsid w:val="000165FB"/>
    <w:rsid w:val="0001689E"/>
    <w:rsid w:val="00016A27"/>
    <w:rsid w:val="000200CD"/>
    <w:rsid w:val="000201FA"/>
    <w:rsid w:val="00020948"/>
    <w:rsid w:val="00020E29"/>
    <w:rsid w:val="00021022"/>
    <w:rsid w:val="000225EF"/>
    <w:rsid w:val="00022672"/>
    <w:rsid w:val="00023B6B"/>
    <w:rsid w:val="00024A4D"/>
    <w:rsid w:val="00024FC2"/>
    <w:rsid w:val="00025085"/>
    <w:rsid w:val="000264FF"/>
    <w:rsid w:val="00026CFD"/>
    <w:rsid w:val="00031EB0"/>
    <w:rsid w:val="00032240"/>
    <w:rsid w:val="000342DD"/>
    <w:rsid w:val="0003498E"/>
    <w:rsid w:val="00035EAC"/>
    <w:rsid w:val="00036694"/>
    <w:rsid w:val="00037C9E"/>
    <w:rsid w:val="00040495"/>
    <w:rsid w:val="00040B24"/>
    <w:rsid w:val="00040EFB"/>
    <w:rsid w:val="00041030"/>
    <w:rsid w:val="00041FB3"/>
    <w:rsid w:val="00043E53"/>
    <w:rsid w:val="00043F11"/>
    <w:rsid w:val="00044268"/>
    <w:rsid w:val="0004453C"/>
    <w:rsid w:val="00044B60"/>
    <w:rsid w:val="00044DC3"/>
    <w:rsid w:val="00045577"/>
    <w:rsid w:val="000459A8"/>
    <w:rsid w:val="00045DCA"/>
    <w:rsid w:val="00045F5E"/>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1D62"/>
    <w:rsid w:val="000623F4"/>
    <w:rsid w:val="00063677"/>
    <w:rsid w:val="0006425C"/>
    <w:rsid w:val="0006427E"/>
    <w:rsid w:val="0006508C"/>
    <w:rsid w:val="000661ED"/>
    <w:rsid w:val="0007035E"/>
    <w:rsid w:val="0007082B"/>
    <w:rsid w:val="00071C4D"/>
    <w:rsid w:val="00072743"/>
    <w:rsid w:val="0007350D"/>
    <w:rsid w:val="00073AE3"/>
    <w:rsid w:val="00074024"/>
    <w:rsid w:val="00074259"/>
    <w:rsid w:val="00074576"/>
    <w:rsid w:val="00075CF4"/>
    <w:rsid w:val="00076C42"/>
    <w:rsid w:val="00077E6D"/>
    <w:rsid w:val="00080349"/>
    <w:rsid w:val="00081375"/>
    <w:rsid w:val="000817BA"/>
    <w:rsid w:val="00083B61"/>
    <w:rsid w:val="00084BC5"/>
    <w:rsid w:val="00085280"/>
    <w:rsid w:val="00086906"/>
    <w:rsid w:val="00087EE7"/>
    <w:rsid w:val="00090442"/>
    <w:rsid w:val="00090B6E"/>
    <w:rsid w:val="00090D89"/>
    <w:rsid w:val="00091491"/>
    <w:rsid w:val="00091913"/>
    <w:rsid w:val="0009201B"/>
    <w:rsid w:val="00092109"/>
    <w:rsid w:val="000931DB"/>
    <w:rsid w:val="000934B0"/>
    <w:rsid w:val="0009544A"/>
    <w:rsid w:val="000959F9"/>
    <w:rsid w:val="00097158"/>
    <w:rsid w:val="000972EB"/>
    <w:rsid w:val="000A0109"/>
    <w:rsid w:val="000A02E8"/>
    <w:rsid w:val="000A168F"/>
    <w:rsid w:val="000A171E"/>
    <w:rsid w:val="000A22C8"/>
    <w:rsid w:val="000A333A"/>
    <w:rsid w:val="000A3776"/>
    <w:rsid w:val="000A4177"/>
    <w:rsid w:val="000A4E74"/>
    <w:rsid w:val="000A50B4"/>
    <w:rsid w:val="000A62AC"/>
    <w:rsid w:val="000A6557"/>
    <w:rsid w:val="000A7022"/>
    <w:rsid w:val="000A71FF"/>
    <w:rsid w:val="000A7A4D"/>
    <w:rsid w:val="000B088C"/>
    <w:rsid w:val="000B0E4D"/>
    <w:rsid w:val="000B147B"/>
    <w:rsid w:val="000B198F"/>
    <w:rsid w:val="000B2619"/>
    <w:rsid w:val="000B28FA"/>
    <w:rsid w:val="000B2CFD"/>
    <w:rsid w:val="000B3B0D"/>
    <w:rsid w:val="000B3B28"/>
    <w:rsid w:val="000B4795"/>
    <w:rsid w:val="000B4A09"/>
    <w:rsid w:val="000B5225"/>
    <w:rsid w:val="000B69B7"/>
    <w:rsid w:val="000B6E9A"/>
    <w:rsid w:val="000B74E2"/>
    <w:rsid w:val="000B76E0"/>
    <w:rsid w:val="000C085E"/>
    <w:rsid w:val="000C1743"/>
    <w:rsid w:val="000C1F00"/>
    <w:rsid w:val="000C2D2C"/>
    <w:rsid w:val="000C3903"/>
    <w:rsid w:val="000C4485"/>
    <w:rsid w:val="000C48AC"/>
    <w:rsid w:val="000C4DE4"/>
    <w:rsid w:val="000C4FC1"/>
    <w:rsid w:val="000C4FD4"/>
    <w:rsid w:val="000C54A9"/>
    <w:rsid w:val="000C5EC1"/>
    <w:rsid w:val="000C6EF8"/>
    <w:rsid w:val="000C7E34"/>
    <w:rsid w:val="000D05FF"/>
    <w:rsid w:val="000D10F2"/>
    <w:rsid w:val="000D1FE7"/>
    <w:rsid w:val="000D248A"/>
    <w:rsid w:val="000D25FB"/>
    <w:rsid w:val="000D33A0"/>
    <w:rsid w:val="000D3464"/>
    <w:rsid w:val="000D3497"/>
    <w:rsid w:val="000D3658"/>
    <w:rsid w:val="000D402F"/>
    <w:rsid w:val="000D573B"/>
    <w:rsid w:val="000D639B"/>
    <w:rsid w:val="000E032E"/>
    <w:rsid w:val="000E105A"/>
    <w:rsid w:val="000E1B8B"/>
    <w:rsid w:val="000E243C"/>
    <w:rsid w:val="000E34BC"/>
    <w:rsid w:val="000E3AC5"/>
    <w:rsid w:val="000E56E1"/>
    <w:rsid w:val="000E5D0D"/>
    <w:rsid w:val="000E5EB6"/>
    <w:rsid w:val="000E608E"/>
    <w:rsid w:val="000E6997"/>
    <w:rsid w:val="000E69A9"/>
    <w:rsid w:val="000E74B2"/>
    <w:rsid w:val="000E76A0"/>
    <w:rsid w:val="000E7912"/>
    <w:rsid w:val="000E7E0D"/>
    <w:rsid w:val="000F13CB"/>
    <w:rsid w:val="000F25C3"/>
    <w:rsid w:val="000F314C"/>
    <w:rsid w:val="000F6B75"/>
    <w:rsid w:val="000F7177"/>
    <w:rsid w:val="001001B8"/>
    <w:rsid w:val="00100E0F"/>
    <w:rsid w:val="00101093"/>
    <w:rsid w:val="001017E3"/>
    <w:rsid w:val="00101A28"/>
    <w:rsid w:val="00101AC1"/>
    <w:rsid w:val="001022DB"/>
    <w:rsid w:val="001024B5"/>
    <w:rsid w:val="0010322B"/>
    <w:rsid w:val="0010337B"/>
    <w:rsid w:val="00104C5F"/>
    <w:rsid w:val="00105A21"/>
    <w:rsid w:val="00105E92"/>
    <w:rsid w:val="0010711D"/>
    <w:rsid w:val="00107B54"/>
    <w:rsid w:val="00110146"/>
    <w:rsid w:val="00110495"/>
    <w:rsid w:val="00110E1F"/>
    <w:rsid w:val="00112126"/>
    <w:rsid w:val="00112176"/>
    <w:rsid w:val="0011405C"/>
    <w:rsid w:val="001143AC"/>
    <w:rsid w:val="00115140"/>
    <w:rsid w:val="0011551B"/>
    <w:rsid w:val="001157E0"/>
    <w:rsid w:val="00116BF6"/>
    <w:rsid w:val="001174A5"/>
    <w:rsid w:val="00117A96"/>
    <w:rsid w:val="00117CF2"/>
    <w:rsid w:val="00117E6B"/>
    <w:rsid w:val="0012091D"/>
    <w:rsid w:val="00120FFD"/>
    <w:rsid w:val="001219FC"/>
    <w:rsid w:val="0012227A"/>
    <w:rsid w:val="001226BF"/>
    <w:rsid w:val="00122D7B"/>
    <w:rsid w:val="001231D4"/>
    <w:rsid w:val="001244F6"/>
    <w:rsid w:val="00124999"/>
    <w:rsid w:val="00124E5B"/>
    <w:rsid w:val="00125B3D"/>
    <w:rsid w:val="001260FD"/>
    <w:rsid w:val="0012614D"/>
    <w:rsid w:val="0012705C"/>
    <w:rsid w:val="00127112"/>
    <w:rsid w:val="00130058"/>
    <w:rsid w:val="00130922"/>
    <w:rsid w:val="00130DB0"/>
    <w:rsid w:val="0013148B"/>
    <w:rsid w:val="00132E6E"/>
    <w:rsid w:val="0013377B"/>
    <w:rsid w:val="00133A2A"/>
    <w:rsid w:val="00134964"/>
    <w:rsid w:val="00135558"/>
    <w:rsid w:val="0013574A"/>
    <w:rsid w:val="001359EC"/>
    <w:rsid w:val="00136857"/>
    <w:rsid w:val="001369E4"/>
    <w:rsid w:val="00136E90"/>
    <w:rsid w:val="001374C3"/>
    <w:rsid w:val="001378BB"/>
    <w:rsid w:val="00137E3A"/>
    <w:rsid w:val="00140113"/>
    <w:rsid w:val="00140456"/>
    <w:rsid w:val="00140F96"/>
    <w:rsid w:val="00141578"/>
    <w:rsid w:val="00141EB8"/>
    <w:rsid w:val="00142E79"/>
    <w:rsid w:val="00144059"/>
    <w:rsid w:val="0014470A"/>
    <w:rsid w:val="00145780"/>
    <w:rsid w:val="001458CB"/>
    <w:rsid w:val="00145DED"/>
    <w:rsid w:val="001470F7"/>
    <w:rsid w:val="00147B89"/>
    <w:rsid w:val="0015001E"/>
    <w:rsid w:val="0015014F"/>
    <w:rsid w:val="00150432"/>
    <w:rsid w:val="00150471"/>
    <w:rsid w:val="001509B9"/>
    <w:rsid w:val="00151DF1"/>
    <w:rsid w:val="001525C2"/>
    <w:rsid w:val="00153324"/>
    <w:rsid w:val="00153526"/>
    <w:rsid w:val="001536E0"/>
    <w:rsid w:val="00153909"/>
    <w:rsid w:val="00153B49"/>
    <w:rsid w:val="00154C2A"/>
    <w:rsid w:val="00154C4D"/>
    <w:rsid w:val="00154E8A"/>
    <w:rsid w:val="00156ACE"/>
    <w:rsid w:val="0015733F"/>
    <w:rsid w:val="001604D6"/>
    <w:rsid w:val="00161495"/>
    <w:rsid w:val="00161696"/>
    <w:rsid w:val="00161CA6"/>
    <w:rsid w:val="001626AE"/>
    <w:rsid w:val="00163C75"/>
    <w:rsid w:val="00163CA7"/>
    <w:rsid w:val="00164603"/>
    <w:rsid w:val="00165213"/>
    <w:rsid w:val="00165FDE"/>
    <w:rsid w:val="001663C1"/>
    <w:rsid w:val="0016652E"/>
    <w:rsid w:val="0016788B"/>
    <w:rsid w:val="00167BC9"/>
    <w:rsid w:val="00167C9B"/>
    <w:rsid w:val="0017066A"/>
    <w:rsid w:val="00170733"/>
    <w:rsid w:val="001709AA"/>
    <w:rsid w:val="00172105"/>
    <w:rsid w:val="0017252D"/>
    <w:rsid w:val="001739BD"/>
    <w:rsid w:val="00173DB6"/>
    <w:rsid w:val="00173F3C"/>
    <w:rsid w:val="00174773"/>
    <w:rsid w:val="0017488F"/>
    <w:rsid w:val="00174C13"/>
    <w:rsid w:val="00175A89"/>
    <w:rsid w:val="00177534"/>
    <w:rsid w:val="00177BFA"/>
    <w:rsid w:val="00180D8F"/>
    <w:rsid w:val="00180E70"/>
    <w:rsid w:val="00181082"/>
    <w:rsid w:val="00181625"/>
    <w:rsid w:val="001816CA"/>
    <w:rsid w:val="0018175E"/>
    <w:rsid w:val="00184244"/>
    <w:rsid w:val="001842C6"/>
    <w:rsid w:val="001842E3"/>
    <w:rsid w:val="00184460"/>
    <w:rsid w:val="0018487F"/>
    <w:rsid w:val="00185392"/>
    <w:rsid w:val="001854F1"/>
    <w:rsid w:val="00186B80"/>
    <w:rsid w:val="0019012C"/>
    <w:rsid w:val="001914B9"/>
    <w:rsid w:val="0019247F"/>
    <w:rsid w:val="00192913"/>
    <w:rsid w:val="001935DF"/>
    <w:rsid w:val="00193FDE"/>
    <w:rsid w:val="001955C7"/>
    <w:rsid w:val="001958AC"/>
    <w:rsid w:val="00196072"/>
    <w:rsid w:val="00196B2C"/>
    <w:rsid w:val="001A057C"/>
    <w:rsid w:val="001A0D9E"/>
    <w:rsid w:val="001A2B5C"/>
    <w:rsid w:val="001A2BA6"/>
    <w:rsid w:val="001A2C8F"/>
    <w:rsid w:val="001A5CA0"/>
    <w:rsid w:val="001A5E59"/>
    <w:rsid w:val="001A633F"/>
    <w:rsid w:val="001A6E29"/>
    <w:rsid w:val="001A7293"/>
    <w:rsid w:val="001A75E8"/>
    <w:rsid w:val="001B05C5"/>
    <w:rsid w:val="001B0E8A"/>
    <w:rsid w:val="001B145E"/>
    <w:rsid w:val="001B1695"/>
    <w:rsid w:val="001B2B31"/>
    <w:rsid w:val="001B2CC3"/>
    <w:rsid w:val="001B3216"/>
    <w:rsid w:val="001B33FC"/>
    <w:rsid w:val="001B45F8"/>
    <w:rsid w:val="001C08E5"/>
    <w:rsid w:val="001C092D"/>
    <w:rsid w:val="001C0AEE"/>
    <w:rsid w:val="001C0CBF"/>
    <w:rsid w:val="001C1045"/>
    <w:rsid w:val="001C2480"/>
    <w:rsid w:val="001C2B2C"/>
    <w:rsid w:val="001C3AC3"/>
    <w:rsid w:val="001C4456"/>
    <w:rsid w:val="001C459B"/>
    <w:rsid w:val="001C5357"/>
    <w:rsid w:val="001C63AA"/>
    <w:rsid w:val="001C7149"/>
    <w:rsid w:val="001C7C5A"/>
    <w:rsid w:val="001C7EB3"/>
    <w:rsid w:val="001D02C3"/>
    <w:rsid w:val="001D061C"/>
    <w:rsid w:val="001D2444"/>
    <w:rsid w:val="001D2604"/>
    <w:rsid w:val="001D339D"/>
    <w:rsid w:val="001D4228"/>
    <w:rsid w:val="001D44D2"/>
    <w:rsid w:val="001D6621"/>
    <w:rsid w:val="001D6713"/>
    <w:rsid w:val="001D7585"/>
    <w:rsid w:val="001D77A1"/>
    <w:rsid w:val="001E017B"/>
    <w:rsid w:val="001E0621"/>
    <w:rsid w:val="001E074A"/>
    <w:rsid w:val="001E0902"/>
    <w:rsid w:val="001E18E2"/>
    <w:rsid w:val="001E1D6E"/>
    <w:rsid w:val="001E253D"/>
    <w:rsid w:val="001E3507"/>
    <w:rsid w:val="001E3E87"/>
    <w:rsid w:val="001E486E"/>
    <w:rsid w:val="001E4E00"/>
    <w:rsid w:val="001E521D"/>
    <w:rsid w:val="001E6849"/>
    <w:rsid w:val="001E6CF9"/>
    <w:rsid w:val="001E7ABC"/>
    <w:rsid w:val="001F296C"/>
    <w:rsid w:val="001F2DB3"/>
    <w:rsid w:val="001F30FE"/>
    <w:rsid w:val="001F32B3"/>
    <w:rsid w:val="001F37F4"/>
    <w:rsid w:val="001F43E2"/>
    <w:rsid w:val="001F4998"/>
    <w:rsid w:val="001F5640"/>
    <w:rsid w:val="001F5FE5"/>
    <w:rsid w:val="001F725F"/>
    <w:rsid w:val="001F7BA7"/>
    <w:rsid w:val="0020095C"/>
    <w:rsid w:val="00200B17"/>
    <w:rsid w:val="002055AA"/>
    <w:rsid w:val="00205780"/>
    <w:rsid w:val="00207523"/>
    <w:rsid w:val="00207711"/>
    <w:rsid w:val="00207855"/>
    <w:rsid w:val="00211BAD"/>
    <w:rsid w:val="00211F29"/>
    <w:rsid w:val="00211FEA"/>
    <w:rsid w:val="002122BA"/>
    <w:rsid w:val="00212E33"/>
    <w:rsid w:val="002134D6"/>
    <w:rsid w:val="002135C7"/>
    <w:rsid w:val="00214462"/>
    <w:rsid w:val="00215039"/>
    <w:rsid w:val="00215198"/>
    <w:rsid w:val="002155A9"/>
    <w:rsid w:val="002158E5"/>
    <w:rsid w:val="00216208"/>
    <w:rsid w:val="00217188"/>
    <w:rsid w:val="00217399"/>
    <w:rsid w:val="00217784"/>
    <w:rsid w:val="0022074A"/>
    <w:rsid w:val="00220C4C"/>
    <w:rsid w:val="00220F29"/>
    <w:rsid w:val="00221070"/>
    <w:rsid w:val="002212DF"/>
    <w:rsid w:val="00221C47"/>
    <w:rsid w:val="002225B5"/>
    <w:rsid w:val="002228E8"/>
    <w:rsid w:val="00222ABF"/>
    <w:rsid w:val="002235FB"/>
    <w:rsid w:val="00223A28"/>
    <w:rsid w:val="002241E4"/>
    <w:rsid w:val="00225000"/>
    <w:rsid w:val="00225B86"/>
    <w:rsid w:val="00225DDE"/>
    <w:rsid w:val="002261CF"/>
    <w:rsid w:val="00226711"/>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3D7"/>
    <w:rsid w:val="002365CA"/>
    <w:rsid w:val="00237CDD"/>
    <w:rsid w:val="00240580"/>
    <w:rsid w:val="00240BFE"/>
    <w:rsid w:val="002412C0"/>
    <w:rsid w:val="002413DB"/>
    <w:rsid w:val="00241BE6"/>
    <w:rsid w:val="002421E5"/>
    <w:rsid w:val="0024241B"/>
    <w:rsid w:val="002427D0"/>
    <w:rsid w:val="0024374D"/>
    <w:rsid w:val="00244434"/>
    <w:rsid w:val="00244633"/>
    <w:rsid w:val="002448C8"/>
    <w:rsid w:val="00244FB3"/>
    <w:rsid w:val="00245EDA"/>
    <w:rsid w:val="0024606F"/>
    <w:rsid w:val="00246F57"/>
    <w:rsid w:val="0024752A"/>
    <w:rsid w:val="00250402"/>
    <w:rsid w:val="00251226"/>
    <w:rsid w:val="00252FC4"/>
    <w:rsid w:val="00253B1E"/>
    <w:rsid w:val="00254132"/>
    <w:rsid w:val="00254DA0"/>
    <w:rsid w:val="00257550"/>
    <w:rsid w:val="00257CC5"/>
    <w:rsid w:val="00260997"/>
    <w:rsid w:val="00260F11"/>
    <w:rsid w:val="002618F3"/>
    <w:rsid w:val="00261B91"/>
    <w:rsid w:val="002624A7"/>
    <w:rsid w:val="00263B74"/>
    <w:rsid w:val="00263D23"/>
    <w:rsid w:val="00263DE3"/>
    <w:rsid w:val="00264156"/>
    <w:rsid w:val="002645B7"/>
    <w:rsid w:val="00266BA4"/>
    <w:rsid w:val="00267373"/>
    <w:rsid w:val="002673A8"/>
    <w:rsid w:val="0026776E"/>
    <w:rsid w:val="00270616"/>
    <w:rsid w:val="00270FF0"/>
    <w:rsid w:val="00271789"/>
    <w:rsid w:val="00272063"/>
    <w:rsid w:val="00272408"/>
    <w:rsid w:val="00272F24"/>
    <w:rsid w:val="002733B3"/>
    <w:rsid w:val="00273732"/>
    <w:rsid w:val="0027428B"/>
    <w:rsid w:val="002746CF"/>
    <w:rsid w:val="00275999"/>
    <w:rsid w:val="00275B3E"/>
    <w:rsid w:val="00276628"/>
    <w:rsid w:val="00277032"/>
    <w:rsid w:val="00277E08"/>
    <w:rsid w:val="00280314"/>
    <w:rsid w:val="00280D3F"/>
    <w:rsid w:val="002817F5"/>
    <w:rsid w:val="00281B8A"/>
    <w:rsid w:val="002822DD"/>
    <w:rsid w:val="002826F5"/>
    <w:rsid w:val="00282CD9"/>
    <w:rsid w:val="00282EE7"/>
    <w:rsid w:val="00283A6E"/>
    <w:rsid w:val="002842A5"/>
    <w:rsid w:val="002847BA"/>
    <w:rsid w:val="002848EF"/>
    <w:rsid w:val="002854A1"/>
    <w:rsid w:val="00285618"/>
    <w:rsid w:val="00290775"/>
    <w:rsid w:val="0029135C"/>
    <w:rsid w:val="002919B1"/>
    <w:rsid w:val="00292CAB"/>
    <w:rsid w:val="00294587"/>
    <w:rsid w:val="00294841"/>
    <w:rsid w:val="00294C82"/>
    <w:rsid w:val="00294CC5"/>
    <w:rsid w:val="00294EBC"/>
    <w:rsid w:val="00295889"/>
    <w:rsid w:val="002959C3"/>
    <w:rsid w:val="00296384"/>
    <w:rsid w:val="002966A8"/>
    <w:rsid w:val="002A05B2"/>
    <w:rsid w:val="002A14C7"/>
    <w:rsid w:val="002A239F"/>
    <w:rsid w:val="002A3867"/>
    <w:rsid w:val="002A3B61"/>
    <w:rsid w:val="002A3DB9"/>
    <w:rsid w:val="002A3EAC"/>
    <w:rsid w:val="002A3FF7"/>
    <w:rsid w:val="002A4BD6"/>
    <w:rsid w:val="002A4D71"/>
    <w:rsid w:val="002A5BD5"/>
    <w:rsid w:val="002A685A"/>
    <w:rsid w:val="002A6D7B"/>
    <w:rsid w:val="002A7C96"/>
    <w:rsid w:val="002B0378"/>
    <w:rsid w:val="002B092A"/>
    <w:rsid w:val="002B09D2"/>
    <w:rsid w:val="002B0F20"/>
    <w:rsid w:val="002B105D"/>
    <w:rsid w:val="002B1C1C"/>
    <w:rsid w:val="002B28C7"/>
    <w:rsid w:val="002B2C01"/>
    <w:rsid w:val="002B2E61"/>
    <w:rsid w:val="002B2EB5"/>
    <w:rsid w:val="002B30B4"/>
    <w:rsid w:val="002B3831"/>
    <w:rsid w:val="002B3B30"/>
    <w:rsid w:val="002B419D"/>
    <w:rsid w:val="002B55A2"/>
    <w:rsid w:val="002B656B"/>
    <w:rsid w:val="002B6FC2"/>
    <w:rsid w:val="002C2415"/>
    <w:rsid w:val="002C3220"/>
    <w:rsid w:val="002C3776"/>
    <w:rsid w:val="002C3D74"/>
    <w:rsid w:val="002C3F2D"/>
    <w:rsid w:val="002C4B4C"/>
    <w:rsid w:val="002C5D40"/>
    <w:rsid w:val="002C628A"/>
    <w:rsid w:val="002D07AE"/>
    <w:rsid w:val="002D0AC1"/>
    <w:rsid w:val="002D0D77"/>
    <w:rsid w:val="002D0E2F"/>
    <w:rsid w:val="002D1B07"/>
    <w:rsid w:val="002D3E37"/>
    <w:rsid w:val="002D426B"/>
    <w:rsid w:val="002D49DC"/>
    <w:rsid w:val="002D5067"/>
    <w:rsid w:val="002D513C"/>
    <w:rsid w:val="002D531A"/>
    <w:rsid w:val="002D5B3A"/>
    <w:rsid w:val="002D5C71"/>
    <w:rsid w:val="002D65B5"/>
    <w:rsid w:val="002D6957"/>
    <w:rsid w:val="002D695F"/>
    <w:rsid w:val="002D7452"/>
    <w:rsid w:val="002D7782"/>
    <w:rsid w:val="002D7B4A"/>
    <w:rsid w:val="002D7BDE"/>
    <w:rsid w:val="002E0718"/>
    <w:rsid w:val="002E0CCF"/>
    <w:rsid w:val="002E0FF6"/>
    <w:rsid w:val="002E195F"/>
    <w:rsid w:val="002E379C"/>
    <w:rsid w:val="002E534C"/>
    <w:rsid w:val="002E53F4"/>
    <w:rsid w:val="002E5CAE"/>
    <w:rsid w:val="002E7810"/>
    <w:rsid w:val="002E7E5F"/>
    <w:rsid w:val="002F021E"/>
    <w:rsid w:val="002F06E7"/>
    <w:rsid w:val="002F1B5C"/>
    <w:rsid w:val="002F3540"/>
    <w:rsid w:val="002F5127"/>
    <w:rsid w:val="002F545A"/>
    <w:rsid w:val="002F56C0"/>
    <w:rsid w:val="002F6903"/>
    <w:rsid w:val="002F6CAA"/>
    <w:rsid w:val="002F763D"/>
    <w:rsid w:val="002F7EC7"/>
    <w:rsid w:val="0030017E"/>
    <w:rsid w:val="00300319"/>
    <w:rsid w:val="00300C9E"/>
    <w:rsid w:val="00300DA5"/>
    <w:rsid w:val="00300FC2"/>
    <w:rsid w:val="00301D83"/>
    <w:rsid w:val="003032A2"/>
    <w:rsid w:val="00303D8F"/>
    <w:rsid w:val="00303E6F"/>
    <w:rsid w:val="0030445E"/>
    <w:rsid w:val="00304743"/>
    <w:rsid w:val="00306212"/>
    <w:rsid w:val="0030652B"/>
    <w:rsid w:val="00306EA6"/>
    <w:rsid w:val="00307435"/>
    <w:rsid w:val="00307A2D"/>
    <w:rsid w:val="00310355"/>
    <w:rsid w:val="003107FC"/>
    <w:rsid w:val="00310BEA"/>
    <w:rsid w:val="00310E40"/>
    <w:rsid w:val="00311E51"/>
    <w:rsid w:val="003123BC"/>
    <w:rsid w:val="0031271B"/>
    <w:rsid w:val="00313223"/>
    <w:rsid w:val="00313338"/>
    <w:rsid w:val="0031377A"/>
    <w:rsid w:val="003142DD"/>
    <w:rsid w:val="00314F38"/>
    <w:rsid w:val="00315022"/>
    <w:rsid w:val="00315064"/>
    <w:rsid w:val="0031590D"/>
    <w:rsid w:val="003176BE"/>
    <w:rsid w:val="00317FFC"/>
    <w:rsid w:val="003211F6"/>
    <w:rsid w:val="003212B1"/>
    <w:rsid w:val="00321972"/>
    <w:rsid w:val="0032198B"/>
    <w:rsid w:val="00321C7D"/>
    <w:rsid w:val="00322D27"/>
    <w:rsid w:val="003230DF"/>
    <w:rsid w:val="003243A5"/>
    <w:rsid w:val="00324AA9"/>
    <w:rsid w:val="0032576A"/>
    <w:rsid w:val="00326126"/>
    <w:rsid w:val="003261FA"/>
    <w:rsid w:val="00326741"/>
    <w:rsid w:val="00326A74"/>
    <w:rsid w:val="00326B08"/>
    <w:rsid w:val="00330314"/>
    <w:rsid w:val="0033031A"/>
    <w:rsid w:val="003307E8"/>
    <w:rsid w:val="003314C7"/>
    <w:rsid w:val="00331EAA"/>
    <w:rsid w:val="00333567"/>
    <w:rsid w:val="0033377E"/>
    <w:rsid w:val="00334FDC"/>
    <w:rsid w:val="0033500D"/>
    <w:rsid w:val="00335AA8"/>
    <w:rsid w:val="00335B2D"/>
    <w:rsid w:val="0033699D"/>
    <w:rsid w:val="00340470"/>
    <w:rsid w:val="0034057C"/>
    <w:rsid w:val="00340FC5"/>
    <w:rsid w:val="00341F1B"/>
    <w:rsid w:val="00342D4E"/>
    <w:rsid w:val="003430A4"/>
    <w:rsid w:val="003431B6"/>
    <w:rsid w:val="003459C4"/>
    <w:rsid w:val="00346BF3"/>
    <w:rsid w:val="003501A3"/>
    <w:rsid w:val="0035087A"/>
    <w:rsid w:val="003516CA"/>
    <w:rsid w:val="00353587"/>
    <w:rsid w:val="00353BB5"/>
    <w:rsid w:val="00353F8C"/>
    <w:rsid w:val="00354481"/>
    <w:rsid w:val="00354ED5"/>
    <w:rsid w:val="00355811"/>
    <w:rsid w:val="003559FD"/>
    <w:rsid w:val="00355F98"/>
    <w:rsid w:val="00355FDD"/>
    <w:rsid w:val="00356B3B"/>
    <w:rsid w:val="00357072"/>
    <w:rsid w:val="00357D1F"/>
    <w:rsid w:val="003600E3"/>
    <w:rsid w:val="00362626"/>
    <w:rsid w:val="00364133"/>
    <w:rsid w:val="003657D0"/>
    <w:rsid w:val="003660AB"/>
    <w:rsid w:val="00366397"/>
    <w:rsid w:val="00366D8B"/>
    <w:rsid w:val="00367440"/>
    <w:rsid w:val="00367497"/>
    <w:rsid w:val="00367B95"/>
    <w:rsid w:val="003710CA"/>
    <w:rsid w:val="00372473"/>
    <w:rsid w:val="00372C2C"/>
    <w:rsid w:val="003732AC"/>
    <w:rsid w:val="00373D42"/>
    <w:rsid w:val="00373FED"/>
    <w:rsid w:val="003742D6"/>
    <w:rsid w:val="00374A35"/>
    <w:rsid w:val="00374E1F"/>
    <w:rsid w:val="00374F99"/>
    <w:rsid w:val="00376D8B"/>
    <w:rsid w:val="003772FF"/>
    <w:rsid w:val="00380C19"/>
    <w:rsid w:val="00382513"/>
    <w:rsid w:val="00382A22"/>
    <w:rsid w:val="003834D1"/>
    <w:rsid w:val="00383DBE"/>
    <w:rsid w:val="00384110"/>
    <w:rsid w:val="0038490F"/>
    <w:rsid w:val="00384E1D"/>
    <w:rsid w:val="003854E9"/>
    <w:rsid w:val="00385930"/>
    <w:rsid w:val="00386F94"/>
    <w:rsid w:val="00387DDF"/>
    <w:rsid w:val="003906BA"/>
    <w:rsid w:val="00390D94"/>
    <w:rsid w:val="00391007"/>
    <w:rsid w:val="003912AD"/>
    <w:rsid w:val="003920D9"/>
    <w:rsid w:val="00392C07"/>
    <w:rsid w:val="0039343A"/>
    <w:rsid w:val="0039385C"/>
    <w:rsid w:val="00393948"/>
    <w:rsid w:val="00395164"/>
    <w:rsid w:val="003967AB"/>
    <w:rsid w:val="0039704F"/>
    <w:rsid w:val="003970C1"/>
    <w:rsid w:val="00397A87"/>
    <w:rsid w:val="00397E34"/>
    <w:rsid w:val="003A0645"/>
    <w:rsid w:val="003A0995"/>
    <w:rsid w:val="003A0AE2"/>
    <w:rsid w:val="003A104E"/>
    <w:rsid w:val="003A137E"/>
    <w:rsid w:val="003A1E39"/>
    <w:rsid w:val="003A21A1"/>
    <w:rsid w:val="003A27F6"/>
    <w:rsid w:val="003A3CC7"/>
    <w:rsid w:val="003A5BE3"/>
    <w:rsid w:val="003A6C25"/>
    <w:rsid w:val="003A728E"/>
    <w:rsid w:val="003A75D8"/>
    <w:rsid w:val="003A7CA2"/>
    <w:rsid w:val="003B0BB9"/>
    <w:rsid w:val="003B0FF7"/>
    <w:rsid w:val="003B1AD2"/>
    <w:rsid w:val="003B1C4B"/>
    <w:rsid w:val="003B1E6E"/>
    <w:rsid w:val="003B23B7"/>
    <w:rsid w:val="003B26A4"/>
    <w:rsid w:val="003B2A4B"/>
    <w:rsid w:val="003B31A8"/>
    <w:rsid w:val="003B56DC"/>
    <w:rsid w:val="003B64AD"/>
    <w:rsid w:val="003B684C"/>
    <w:rsid w:val="003B7C6C"/>
    <w:rsid w:val="003B7CB2"/>
    <w:rsid w:val="003C039B"/>
    <w:rsid w:val="003C0613"/>
    <w:rsid w:val="003C14FC"/>
    <w:rsid w:val="003C152E"/>
    <w:rsid w:val="003C2E5C"/>
    <w:rsid w:val="003C36B9"/>
    <w:rsid w:val="003C3CDA"/>
    <w:rsid w:val="003C4205"/>
    <w:rsid w:val="003C490B"/>
    <w:rsid w:val="003C4C85"/>
    <w:rsid w:val="003C652A"/>
    <w:rsid w:val="003D047C"/>
    <w:rsid w:val="003D0666"/>
    <w:rsid w:val="003D123A"/>
    <w:rsid w:val="003D1297"/>
    <w:rsid w:val="003D26A8"/>
    <w:rsid w:val="003D27E2"/>
    <w:rsid w:val="003D2B3A"/>
    <w:rsid w:val="003D2F18"/>
    <w:rsid w:val="003D33F1"/>
    <w:rsid w:val="003D3544"/>
    <w:rsid w:val="003D37B1"/>
    <w:rsid w:val="003D3F3F"/>
    <w:rsid w:val="003D4217"/>
    <w:rsid w:val="003D6EF5"/>
    <w:rsid w:val="003D6F73"/>
    <w:rsid w:val="003E0B06"/>
    <w:rsid w:val="003E1939"/>
    <w:rsid w:val="003E2065"/>
    <w:rsid w:val="003E2960"/>
    <w:rsid w:val="003E2E91"/>
    <w:rsid w:val="003E34C7"/>
    <w:rsid w:val="003E5346"/>
    <w:rsid w:val="003E5F99"/>
    <w:rsid w:val="003E6687"/>
    <w:rsid w:val="003E67DD"/>
    <w:rsid w:val="003E76A5"/>
    <w:rsid w:val="003E7D6C"/>
    <w:rsid w:val="003E7F4F"/>
    <w:rsid w:val="003F06B5"/>
    <w:rsid w:val="003F0BA8"/>
    <w:rsid w:val="003F1696"/>
    <w:rsid w:val="003F1A9F"/>
    <w:rsid w:val="003F31B9"/>
    <w:rsid w:val="003F3241"/>
    <w:rsid w:val="003F3F04"/>
    <w:rsid w:val="003F4679"/>
    <w:rsid w:val="003F4C25"/>
    <w:rsid w:val="003F572B"/>
    <w:rsid w:val="003F6695"/>
    <w:rsid w:val="003F6C4B"/>
    <w:rsid w:val="003F77BB"/>
    <w:rsid w:val="003F7B30"/>
    <w:rsid w:val="003F7DC8"/>
    <w:rsid w:val="004006F4"/>
    <w:rsid w:val="00400886"/>
    <w:rsid w:val="00400EAA"/>
    <w:rsid w:val="00400FF0"/>
    <w:rsid w:val="004012B1"/>
    <w:rsid w:val="0040135D"/>
    <w:rsid w:val="00401938"/>
    <w:rsid w:val="00401BB2"/>
    <w:rsid w:val="00402B89"/>
    <w:rsid w:val="00402BE0"/>
    <w:rsid w:val="00403D10"/>
    <w:rsid w:val="004043A4"/>
    <w:rsid w:val="0040465F"/>
    <w:rsid w:val="004051FD"/>
    <w:rsid w:val="00405650"/>
    <w:rsid w:val="00405E9D"/>
    <w:rsid w:val="004069E0"/>
    <w:rsid w:val="004069E7"/>
    <w:rsid w:val="00406E7F"/>
    <w:rsid w:val="0040720A"/>
    <w:rsid w:val="0040789F"/>
    <w:rsid w:val="0040796F"/>
    <w:rsid w:val="00410225"/>
    <w:rsid w:val="004109E8"/>
    <w:rsid w:val="00410F36"/>
    <w:rsid w:val="00411784"/>
    <w:rsid w:val="00411EFE"/>
    <w:rsid w:val="004138DC"/>
    <w:rsid w:val="00413A66"/>
    <w:rsid w:val="00413E96"/>
    <w:rsid w:val="00414382"/>
    <w:rsid w:val="0041467F"/>
    <w:rsid w:val="00415727"/>
    <w:rsid w:val="00415C47"/>
    <w:rsid w:val="00415EC5"/>
    <w:rsid w:val="0041718C"/>
    <w:rsid w:val="0041738B"/>
    <w:rsid w:val="00417C90"/>
    <w:rsid w:val="004200BD"/>
    <w:rsid w:val="00420B8D"/>
    <w:rsid w:val="00420E50"/>
    <w:rsid w:val="0042109D"/>
    <w:rsid w:val="00421E29"/>
    <w:rsid w:val="004229DE"/>
    <w:rsid w:val="00422E0A"/>
    <w:rsid w:val="004235E6"/>
    <w:rsid w:val="004239BD"/>
    <w:rsid w:val="00423B92"/>
    <w:rsid w:val="00423BA2"/>
    <w:rsid w:val="00423E13"/>
    <w:rsid w:val="00425101"/>
    <w:rsid w:val="00425589"/>
    <w:rsid w:val="00426A08"/>
    <w:rsid w:val="00430968"/>
    <w:rsid w:val="00430A2F"/>
    <w:rsid w:val="0043134C"/>
    <w:rsid w:val="00431A5D"/>
    <w:rsid w:val="00431B14"/>
    <w:rsid w:val="00431C92"/>
    <w:rsid w:val="00433284"/>
    <w:rsid w:val="004353D5"/>
    <w:rsid w:val="00435636"/>
    <w:rsid w:val="00436D73"/>
    <w:rsid w:val="0043751F"/>
    <w:rsid w:val="00437880"/>
    <w:rsid w:val="00437F58"/>
    <w:rsid w:val="00440017"/>
    <w:rsid w:val="00440108"/>
    <w:rsid w:val="00441A0C"/>
    <w:rsid w:val="0044281D"/>
    <w:rsid w:val="004434FD"/>
    <w:rsid w:val="00443AAC"/>
    <w:rsid w:val="00443AEE"/>
    <w:rsid w:val="00443E22"/>
    <w:rsid w:val="004440B6"/>
    <w:rsid w:val="0044459D"/>
    <w:rsid w:val="00444C20"/>
    <w:rsid w:val="00445487"/>
    <w:rsid w:val="0044682D"/>
    <w:rsid w:val="00446FD8"/>
    <w:rsid w:val="00450E82"/>
    <w:rsid w:val="00450F68"/>
    <w:rsid w:val="00451125"/>
    <w:rsid w:val="0045175F"/>
    <w:rsid w:val="00451CAF"/>
    <w:rsid w:val="0045265C"/>
    <w:rsid w:val="00453CED"/>
    <w:rsid w:val="004540FC"/>
    <w:rsid w:val="004546D7"/>
    <w:rsid w:val="00454B01"/>
    <w:rsid w:val="00455D90"/>
    <w:rsid w:val="00455E80"/>
    <w:rsid w:val="00456A4B"/>
    <w:rsid w:val="00456CF8"/>
    <w:rsid w:val="00457108"/>
    <w:rsid w:val="00457A92"/>
    <w:rsid w:val="00460094"/>
    <w:rsid w:val="004602F8"/>
    <w:rsid w:val="00461903"/>
    <w:rsid w:val="004619B6"/>
    <w:rsid w:val="00461C83"/>
    <w:rsid w:val="004625C2"/>
    <w:rsid w:val="004629C4"/>
    <w:rsid w:val="00463097"/>
    <w:rsid w:val="004632DC"/>
    <w:rsid w:val="004632F9"/>
    <w:rsid w:val="0046338D"/>
    <w:rsid w:val="00464891"/>
    <w:rsid w:val="00465557"/>
    <w:rsid w:val="00465EF4"/>
    <w:rsid w:val="004663BD"/>
    <w:rsid w:val="004675D6"/>
    <w:rsid w:val="004703A9"/>
    <w:rsid w:val="00471597"/>
    <w:rsid w:val="0047312E"/>
    <w:rsid w:val="0047377C"/>
    <w:rsid w:val="00473A80"/>
    <w:rsid w:val="004744CA"/>
    <w:rsid w:val="00474747"/>
    <w:rsid w:val="0047513A"/>
    <w:rsid w:val="004763A1"/>
    <w:rsid w:val="00476481"/>
    <w:rsid w:val="004764E4"/>
    <w:rsid w:val="004778DC"/>
    <w:rsid w:val="00477A24"/>
    <w:rsid w:val="00477B08"/>
    <w:rsid w:val="00477CD1"/>
    <w:rsid w:val="004802DF"/>
    <w:rsid w:val="00480545"/>
    <w:rsid w:val="0048126E"/>
    <w:rsid w:val="00481B22"/>
    <w:rsid w:val="0048335A"/>
    <w:rsid w:val="00484160"/>
    <w:rsid w:val="00484482"/>
    <w:rsid w:val="00485CA0"/>
    <w:rsid w:val="004878C4"/>
    <w:rsid w:val="00490166"/>
    <w:rsid w:val="0049031D"/>
    <w:rsid w:val="0049068C"/>
    <w:rsid w:val="00490C5F"/>
    <w:rsid w:val="00492689"/>
    <w:rsid w:val="00492821"/>
    <w:rsid w:val="00492C81"/>
    <w:rsid w:val="00494080"/>
    <w:rsid w:val="00495385"/>
    <w:rsid w:val="004953C4"/>
    <w:rsid w:val="00495A90"/>
    <w:rsid w:val="00495CBF"/>
    <w:rsid w:val="00496FAA"/>
    <w:rsid w:val="00497512"/>
    <w:rsid w:val="00497C22"/>
    <w:rsid w:val="00497D01"/>
    <w:rsid w:val="004A0665"/>
    <w:rsid w:val="004A1C44"/>
    <w:rsid w:val="004A22AF"/>
    <w:rsid w:val="004A2A48"/>
    <w:rsid w:val="004A4C03"/>
    <w:rsid w:val="004A4C40"/>
    <w:rsid w:val="004A4DE8"/>
    <w:rsid w:val="004A5775"/>
    <w:rsid w:val="004A6040"/>
    <w:rsid w:val="004A6838"/>
    <w:rsid w:val="004A791E"/>
    <w:rsid w:val="004B1787"/>
    <w:rsid w:val="004B1DB1"/>
    <w:rsid w:val="004B27BD"/>
    <w:rsid w:val="004B31D1"/>
    <w:rsid w:val="004B369F"/>
    <w:rsid w:val="004B461E"/>
    <w:rsid w:val="004B5602"/>
    <w:rsid w:val="004B717E"/>
    <w:rsid w:val="004B7A07"/>
    <w:rsid w:val="004C2104"/>
    <w:rsid w:val="004C2553"/>
    <w:rsid w:val="004C2B3C"/>
    <w:rsid w:val="004C3FF2"/>
    <w:rsid w:val="004C44C8"/>
    <w:rsid w:val="004C5266"/>
    <w:rsid w:val="004C6EFF"/>
    <w:rsid w:val="004D0CFE"/>
    <w:rsid w:val="004D0F40"/>
    <w:rsid w:val="004D12A7"/>
    <w:rsid w:val="004D17D0"/>
    <w:rsid w:val="004D2638"/>
    <w:rsid w:val="004D2686"/>
    <w:rsid w:val="004D2A83"/>
    <w:rsid w:val="004D334C"/>
    <w:rsid w:val="004D365D"/>
    <w:rsid w:val="004D4ECA"/>
    <w:rsid w:val="004D5647"/>
    <w:rsid w:val="004D598C"/>
    <w:rsid w:val="004D6132"/>
    <w:rsid w:val="004D6437"/>
    <w:rsid w:val="004D72DC"/>
    <w:rsid w:val="004D75A6"/>
    <w:rsid w:val="004E272B"/>
    <w:rsid w:val="004E2C43"/>
    <w:rsid w:val="004E2CE0"/>
    <w:rsid w:val="004E3897"/>
    <w:rsid w:val="004E4A12"/>
    <w:rsid w:val="004E4E32"/>
    <w:rsid w:val="004E5371"/>
    <w:rsid w:val="004E58F2"/>
    <w:rsid w:val="004E5FA2"/>
    <w:rsid w:val="004E61FC"/>
    <w:rsid w:val="004E6553"/>
    <w:rsid w:val="004E69AA"/>
    <w:rsid w:val="004E7939"/>
    <w:rsid w:val="004F0266"/>
    <w:rsid w:val="004F050B"/>
    <w:rsid w:val="004F0790"/>
    <w:rsid w:val="004F13DE"/>
    <w:rsid w:val="004F1F90"/>
    <w:rsid w:val="004F202B"/>
    <w:rsid w:val="004F25FB"/>
    <w:rsid w:val="004F3323"/>
    <w:rsid w:val="004F4437"/>
    <w:rsid w:val="004F48FD"/>
    <w:rsid w:val="004F7FF6"/>
    <w:rsid w:val="00501778"/>
    <w:rsid w:val="00501E1D"/>
    <w:rsid w:val="005023CD"/>
    <w:rsid w:val="00503310"/>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504"/>
    <w:rsid w:val="005137E5"/>
    <w:rsid w:val="0051387D"/>
    <w:rsid w:val="00514247"/>
    <w:rsid w:val="00515070"/>
    <w:rsid w:val="00515783"/>
    <w:rsid w:val="00516442"/>
    <w:rsid w:val="005171FF"/>
    <w:rsid w:val="0051771F"/>
    <w:rsid w:val="0052004A"/>
    <w:rsid w:val="005202F1"/>
    <w:rsid w:val="00520FCA"/>
    <w:rsid w:val="005220FA"/>
    <w:rsid w:val="00522209"/>
    <w:rsid w:val="005233B4"/>
    <w:rsid w:val="0052382A"/>
    <w:rsid w:val="00525AAF"/>
    <w:rsid w:val="00526EBB"/>
    <w:rsid w:val="00527493"/>
    <w:rsid w:val="0052777B"/>
    <w:rsid w:val="00527793"/>
    <w:rsid w:val="00527F69"/>
    <w:rsid w:val="0053014E"/>
    <w:rsid w:val="0053029A"/>
    <w:rsid w:val="00530F96"/>
    <w:rsid w:val="005313ED"/>
    <w:rsid w:val="0053170C"/>
    <w:rsid w:val="005318A8"/>
    <w:rsid w:val="00532280"/>
    <w:rsid w:val="00532813"/>
    <w:rsid w:val="00533D74"/>
    <w:rsid w:val="00534020"/>
    <w:rsid w:val="00534042"/>
    <w:rsid w:val="005341FC"/>
    <w:rsid w:val="00534214"/>
    <w:rsid w:val="005346DF"/>
    <w:rsid w:val="00535359"/>
    <w:rsid w:val="005363D5"/>
    <w:rsid w:val="00536E17"/>
    <w:rsid w:val="005373F8"/>
    <w:rsid w:val="005379D9"/>
    <w:rsid w:val="00537D7D"/>
    <w:rsid w:val="00540426"/>
    <w:rsid w:val="0054101F"/>
    <w:rsid w:val="005421CA"/>
    <w:rsid w:val="00542472"/>
    <w:rsid w:val="00544052"/>
    <w:rsid w:val="00545F4C"/>
    <w:rsid w:val="00546B85"/>
    <w:rsid w:val="00547BB1"/>
    <w:rsid w:val="0055027F"/>
    <w:rsid w:val="00550CB6"/>
    <w:rsid w:val="00551058"/>
    <w:rsid w:val="00551FB4"/>
    <w:rsid w:val="00552D97"/>
    <w:rsid w:val="00552DC1"/>
    <w:rsid w:val="00552E14"/>
    <w:rsid w:val="00553308"/>
    <w:rsid w:val="00553D99"/>
    <w:rsid w:val="0055414D"/>
    <w:rsid w:val="005544DD"/>
    <w:rsid w:val="0055460C"/>
    <w:rsid w:val="005565FE"/>
    <w:rsid w:val="005616C6"/>
    <w:rsid w:val="0056198A"/>
    <w:rsid w:val="00562A59"/>
    <w:rsid w:val="00562E25"/>
    <w:rsid w:val="005636A2"/>
    <w:rsid w:val="00564547"/>
    <w:rsid w:val="005645A6"/>
    <w:rsid w:val="00565276"/>
    <w:rsid w:val="00566BB8"/>
    <w:rsid w:val="00566DFE"/>
    <w:rsid w:val="00567781"/>
    <w:rsid w:val="00567999"/>
    <w:rsid w:val="0057163F"/>
    <w:rsid w:val="00574A7D"/>
    <w:rsid w:val="00574B0B"/>
    <w:rsid w:val="00575746"/>
    <w:rsid w:val="00575BC2"/>
    <w:rsid w:val="00575C03"/>
    <w:rsid w:val="005760B3"/>
    <w:rsid w:val="005766A0"/>
    <w:rsid w:val="005767CD"/>
    <w:rsid w:val="00576945"/>
    <w:rsid w:val="00576C4C"/>
    <w:rsid w:val="00577664"/>
    <w:rsid w:val="00577677"/>
    <w:rsid w:val="0058083C"/>
    <w:rsid w:val="00580845"/>
    <w:rsid w:val="00580F6A"/>
    <w:rsid w:val="005813D5"/>
    <w:rsid w:val="00581CB8"/>
    <w:rsid w:val="005821BB"/>
    <w:rsid w:val="00582558"/>
    <w:rsid w:val="00582708"/>
    <w:rsid w:val="0058281A"/>
    <w:rsid w:val="005839FB"/>
    <w:rsid w:val="00583A50"/>
    <w:rsid w:val="0058456B"/>
    <w:rsid w:val="00585220"/>
    <w:rsid w:val="0058585A"/>
    <w:rsid w:val="00586F22"/>
    <w:rsid w:val="00587675"/>
    <w:rsid w:val="00587E8B"/>
    <w:rsid w:val="00590CFC"/>
    <w:rsid w:val="00591701"/>
    <w:rsid w:val="005923FB"/>
    <w:rsid w:val="00592A73"/>
    <w:rsid w:val="00592B78"/>
    <w:rsid w:val="00592DF0"/>
    <w:rsid w:val="0059365F"/>
    <w:rsid w:val="00593DD8"/>
    <w:rsid w:val="005944FF"/>
    <w:rsid w:val="00594893"/>
    <w:rsid w:val="0059553E"/>
    <w:rsid w:val="005967FB"/>
    <w:rsid w:val="00596957"/>
    <w:rsid w:val="00596B7F"/>
    <w:rsid w:val="00597690"/>
    <w:rsid w:val="005A06F9"/>
    <w:rsid w:val="005A0B7F"/>
    <w:rsid w:val="005A1235"/>
    <w:rsid w:val="005A1475"/>
    <w:rsid w:val="005A15E5"/>
    <w:rsid w:val="005A3E81"/>
    <w:rsid w:val="005A556A"/>
    <w:rsid w:val="005A5D67"/>
    <w:rsid w:val="005A63B1"/>
    <w:rsid w:val="005A693C"/>
    <w:rsid w:val="005A7821"/>
    <w:rsid w:val="005B0021"/>
    <w:rsid w:val="005B0148"/>
    <w:rsid w:val="005B0895"/>
    <w:rsid w:val="005B0F76"/>
    <w:rsid w:val="005B1108"/>
    <w:rsid w:val="005B162F"/>
    <w:rsid w:val="005B4B52"/>
    <w:rsid w:val="005B4C4E"/>
    <w:rsid w:val="005C079A"/>
    <w:rsid w:val="005C1182"/>
    <w:rsid w:val="005C12AB"/>
    <w:rsid w:val="005C1E5C"/>
    <w:rsid w:val="005C256D"/>
    <w:rsid w:val="005C25FC"/>
    <w:rsid w:val="005C2666"/>
    <w:rsid w:val="005C3005"/>
    <w:rsid w:val="005C3A6D"/>
    <w:rsid w:val="005C3E36"/>
    <w:rsid w:val="005C4FAB"/>
    <w:rsid w:val="005C5CF6"/>
    <w:rsid w:val="005C6334"/>
    <w:rsid w:val="005D083F"/>
    <w:rsid w:val="005D186E"/>
    <w:rsid w:val="005D32CE"/>
    <w:rsid w:val="005D3DB9"/>
    <w:rsid w:val="005D40C6"/>
    <w:rsid w:val="005D41E9"/>
    <w:rsid w:val="005D4BCF"/>
    <w:rsid w:val="005D4D7D"/>
    <w:rsid w:val="005D5889"/>
    <w:rsid w:val="005D6A41"/>
    <w:rsid w:val="005D6CE1"/>
    <w:rsid w:val="005D771A"/>
    <w:rsid w:val="005E04F9"/>
    <w:rsid w:val="005E08CF"/>
    <w:rsid w:val="005E252D"/>
    <w:rsid w:val="005E3675"/>
    <w:rsid w:val="005E3A75"/>
    <w:rsid w:val="005E3FF0"/>
    <w:rsid w:val="005E4132"/>
    <w:rsid w:val="005E41A0"/>
    <w:rsid w:val="005E4CA3"/>
    <w:rsid w:val="005E5B00"/>
    <w:rsid w:val="005E62EC"/>
    <w:rsid w:val="005E6627"/>
    <w:rsid w:val="005E677D"/>
    <w:rsid w:val="005F07B4"/>
    <w:rsid w:val="005F0F14"/>
    <w:rsid w:val="005F0F9C"/>
    <w:rsid w:val="005F10A7"/>
    <w:rsid w:val="005F11DA"/>
    <w:rsid w:val="005F124B"/>
    <w:rsid w:val="005F15EE"/>
    <w:rsid w:val="005F1B38"/>
    <w:rsid w:val="005F1F73"/>
    <w:rsid w:val="005F2777"/>
    <w:rsid w:val="005F2B47"/>
    <w:rsid w:val="005F2D5C"/>
    <w:rsid w:val="005F30ED"/>
    <w:rsid w:val="005F3412"/>
    <w:rsid w:val="005F3777"/>
    <w:rsid w:val="005F46D8"/>
    <w:rsid w:val="005F4F3B"/>
    <w:rsid w:val="005F4F96"/>
    <w:rsid w:val="005F537C"/>
    <w:rsid w:val="005F66E9"/>
    <w:rsid w:val="005F6BB3"/>
    <w:rsid w:val="005F736E"/>
    <w:rsid w:val="005F7849"/>
    <w:rsid w:val="00600AE0"/>
    <w:rsid w:val="006027F5"/>
    <w:rsid w:val="00605130"/>
    <w:rsid w:val="00605FE8"/>
    <w:rsid w:val="0060609A"/>
    <w:rsid w:val="00610DC5"/>
    <w:rsid w:val="00610DFF"/>
    <w:rsid w:val="00612DE8"/>
    <w:rsid w:val="00613D3B"/>
    <w:rsid w:val="00613E67"/>
    <w:rsid w:val="0061421D"/>
    <w:rsid w:val="006142CF"/>
    <w:rsid w:val="00614822"/>
    <w:rsid w:val="00614BC2"/>
    <w:rsid w:val="006156A0"/>
    <w:rsid w:val="0061575D"/>
    <w:rsid w:val="00616C91"/>
    <w:rsid w:val="00616F66"/>
    <w:rsid w:val="006170CF"/>
    <w:rsid w:val="00617CBC"/>
    <w:rsid w:val="0062003A"/>
    <w:rsid w:val="00621673"/>
    <w:rsid w:val="0062189F"/>
    <w:rsid w:val="00621FF3"/>
    <w:rsid w:val="00622868"/>
    <w:rsid w:val="006229D0"/>
    <w:rsid w:val="006240E7"/>
    <w:rsid w:val="0062460A"/>
    <w:rsid w:val="00625359"/>
    <w:rsid w:val="006255B7"/>
    <w:rsid w:val="00626211"/>
    <w:rsid w:val="006272D0"/>
    <w:rsid w:val="0062740B"/>
    <w:rsid w:val="0062746D"/>
    <w:rsid w:val="0063043C"/>
    <w:rsid w:val="0063079A"/>
    <w:rsid w:val="00630E77"/>
    <w:rsid w:val="00630FB2"/>
    <w:rsid w:val="0063232B"/>
    <w:rsid w:val="00632BA0"/>
    <w:rsid w:val="00632F5A"/>
    <w:rsid w:val="0063301B"/>
    <w:rsid w:val="006332A2"/>
    <w:rsid w:val="006336E1"/>
    <w:rsid w:val="00633839"/>
    <w:rsid w:val="006338BA"/>
    <w:rsid w:val="00633D4C"/>
    <w:rsid w:val="0063438F"/>
    <w:rsid w:val="006352AC"/>
    <w:rsid w:val="006352D8"/>
    <w:rsid w:val="00635765"/>
    <w:rsid w:val="006358FD"/>
    <w:rsid w:val="00635A72"/>
    <w:rsid w:val="00635CE0"/>
    <w:rsid w:val="0063630B"/>
    <w:rsid w:val="0063636B"/>
    <w:rsid w:val="006363CC"/>
    <w:rsid w:val="00637602"/>
    <w:rsid w:val="0064058C"/>
    <w:rsid w:val="0064067F"/>
    <w:rsid w:val="00640E4D"/>
    <w:rsid w:val="00640F5F"/>
    <w:rsid w:val="006414A3"/>
    <w:rsid w:val="006428BE"/>
    <w:rsid w:val="00642D2D"/>
    <w:rsid w:val="0064357B"/>
    <w:rsid w:val="006449AE"/>
    <w:rsid w:val="0064516D"/>
    <w:rsid w:val="0064603E"/>
    <w:rsid w:val="00646322"/>
    <w:rsid w:val="006509CA"/>
    <w:rsid w:val="00650D14"/>
    <w:rsid w:val="00651BB1"/>
    <w:rsid w:val="00652058"/>
    <w:rsid w:val="00652CC5"/>
    <w:rsid w:val="00653306"/>
    <w:rsid w:val="00653B89"/>
    <w:rsid w:val="0065505F"/>
    <w:rsid w:val="00655287"/>
    <w:rsid w:val="00656258"/>
    <w:rsid w:val="00660687"/>
    <w:rsid w:val="006607E9"/>
    <w:rsid w:val="00660E1A"/>
    <w:rsid w:val="00661B02"/>
    <w:rsid w:val="00662FD5"/>
    <w:rsid w:val="00663753"/>
    <w:rsid w:val="00663E50"/>
    <w:rsid w:val="006641D5"/>
    <w:rsid w:val="00664EB0"/>
    <w:rsid w:val="00665103"/>
    <w:rsid w:val="006656CA"/>
    <w:rsid w:val="00666839"/>
    <w:rsid w:val="00667579"/>
    <w:rsid w:val="006677E2"/>
    <w:rsid w:val="00670236"/>
    <w:rsid w:val="006713A0"/>
    <w:rsid w:val="006714A0"/>
    <w:rsid w:val="0067283F"/>
    <w:rsid w:val="006764CA"/>
    <w:rsid w:val="00677D8C"/>
    <w:rsid w:val="006810A0"/>
    <w:rsid w:val="00681B3D"/>
    <w:rsid w:val="00681B7F"/>
    <w:rsid w:val="00681F41"/>
    <w:rsid w:val="006822BC"/>
    <w:rsid w:val="00683AF9"/>
    <w:rsid w:val="00684E07"/>
    <w:rsid w:val="0068550E"/>
    <w:rsid w:val="0068580C"/>
    <w:rsid w:val="006864A3"/>
    <w:rsid w:val="006868FC"/>
    <w:rsid w:val="0069090E"/>
    <w:rsid w:val="00693D81"/>
    <w:rsid w:val="00693F70"/>
    <w:rsid w:val="00694774"/>
    <w:rsid w:val="00694B6A"/>
    <w:rsid w:val="00695DC3"/>
    <w:rsid w:val="006968D6"/>
    <w:rsid w:val="0069722E"/>
    <w:rsid w:val="006A16CE"/>
    <w:rsid w:val="006A19CC"/>
    <w:rsid w:val="006A1CCF"/>
    <w:rsid w:val="006A23AF"/>
    <w:rsid w:val="006A257A"/>
    <w:rsid w:val="006A2654"/>
    <w:rsid w:val="006A29DF"/>
    <w:rsid w:val="006A4AD9"/>
    <w:rsid w:val="006A4E95"/>
    <w:rsid w:val="006A586D"/>
    <w:rsid w:val="006A58A4"/>
    <w:rsid w:val="006B063C"/>
    <w:rsid w:val="006B073A"/>
    <w:rsid w:val="006B0DE9"/>
    <w:rsid w:val="006B1CFA"/>
    <w:rsid w:val="006B1D44"/>
    <w:rsid w:val="006B24D1"/>
    <w:rsid w:val="006B2DD1"/>
    <w:rsid w:val="006B361F"/>
    <w:rsid w:val="006B3E8A"/>
    <w:rsid w:val="006B481B"/>
    <w:rsid w:val="006B5D5A"/>
    <w:rsid w:val="006B6195"/>
    <w:rsid w:val="006B64FA"/>
    <w:rsid w:val="006B6555"/>
    <w:rsid w:val="006B725B"/>
    <w:rsid w:val="006B78B7"/>
    <w:rsid w:val="006C037D"/>
    <w:rsid w:val="006C0914"/>
    <w:rsid w:val="006C0E51"/>
    <w:rsid w:val="006C0FD5"/>
    <w:rsid w:val="006C2D5B"/>
    <w:rsid w:val="006C3DF1"/>
    <w:rsid w:val="006C3FF5"/>
    <w:rsid w:val="006C4060"/>
    <w:rsid w:val="006C41ED"/>
    <w:rsid w:val="006C4B42"/>
    <w:rsid w:val="006C4CCE"/>
    <w:rsid w:val="006C559E"/>
    <w:rsid w:val="006C5CBD"/>
    <w:rsid w:val="006C63CF"/>
    <w:rsid w:val="006C656B"/>
    <w:rsid w:val="006C6B96"/>
    <w:rsid w:val="006C6FAB"/>
    <w:rsid w:val="006C7A9F"/>
    <w:rsid w:val="006D00C8"/>
    <w:rsid w:val="006D076B"/>
    <w:rsid w:val="006D08A2"/>
    <w:rsid w:val="006D188C"/>
    <w:rsid w:val="006D193D"/>
    <w:rsid w:val="006D208F"/>
    <w:rsid w:val="006D244B"/>
    <w:rsid w:val="006D2A13"/>
    <w:rsid w:val="006D3788"/>
    <w:rsid w:val="006D3EA9"/>
    <w:rsid w:val="006D4315"/>
    <w:rsid w:val="006D4A0D"/>
    <w:rsid w:val="006D4B1E"/>
    <w:rsid w:val="006D4D9B"/>
    <w:rsid w:val="006D50BF"/>
    <w:rsid w:val="006D5FC3"/>
    <w:rsid w:val="006D6089"/>
    <w:rsid w:val="006D61E2"/>
    <w:rsid w:val="006D639B"/>
    <w:rsid w:val="006D63F1"/>
    <w:rsid w:val="006D67F4"/>
    <w:rsid w:val="006D7040"/>
    <w:rsid w:val="006E017D"/>
    <w:rsid w:val="006E025F"/>
    <w:rsid w:val="006E0940"/>
    <w:rsid w:val="006E0CF2"/>
    <w:rsid w:val="006E0EA5"/>
    <w:rsid w:val="006E334C"/>
    <w:rsid w:val="006E568A"/>
    <w:rsid w:val="006E6AB4"/>
    <w:rsid w:val="006E750A"/>
    <w:rsid w:val="006E780E"/>
    <w:rsid w:val="006E7932"/>
    <w:rsid w:val="006E7A70"/>
    <w:rsid w:val="006F00E4"/>
    <w:rsid w:val="006F1C8A"/>
    <w:rsid w:val="006F36DB"/>
    <w:rsid w:val="006F36EE"/>
    <w:rsid w:val="006F4251"/>
    <w:rsid w:val="006F4280"/>
    <w:rsid w:val="006F442B"/>
    <w:rsid w:val="006F489B"/>
    <w:rsid w:val="006F4D2D"/>
    <w:rsid w:val="006F501D"/>
    <w:rsid w:val="006F5934"/>
    <w:rsid w:val="006F5B64"/>
    <w:rsid w:val="00700125"/>
    <w:rsid w:val="00700E45"/>
    <w:rsid w:val="00701737"/>
    <w:rsid w:val="00701BA7"/>
    <w:rsid w:val="00702189"/>
    <w:rsid w:val="0070299D"/>
    <w:rsid w:val="00702A4A"/>
    <w:rsid w:val="00703098"/>
    <w:rsid w:val="00703AF1"/>
    <w:rsid w:val="0070401B"/>
    <w:rsid w:val="00704DCE"/>
    <w:rsid w:val="00704DD4"/>
    <w:rsid w:val="0070540C"/>
    <w:rsid w:val="00706DBE"/>
    <w:rsid w:val="00707558"/>
    <w:rsid w:val="007078B8"/>
    <w:rsid w:val="00711016"/>
    <w:rsid w:val="00711396"/>
    <w:rsid w:val="0071148F"/>
    <w:rsid w:val="007124B4"/>
    <w:rsid w:val="00712596"/>
    <w:rsid w:val="00712866"/>
    <w:rsid w:val="0071287E"/>
    <w:rsid w:val="00712953"/>
    <w:rsid w:val="00713485"/>
    <w:rsid w:val="00713DEE"/>
    <w:rsid w:val="007143EA"/>
    <w:rsid w:val="00714535"/>
    <w:rsid w:val="0071513D"/>
    <w:rsid w:val="007152A2"/>
    <w:rsid w:val="0071552F"/>
    <w:rsid w:val="00715EE9"/>
    <w:rsid w:val="00716808"/>
    <w:rsid w:val="00716917"/>
    <w:rsid w:val="0071783B"/>
    <w:rsid w:val="007204C0"/>
    <w:rsid w:val="00721586"/>
    <w:rsid w:val="00721592"/>
    <w:rsid w:val="00721699"/>
    <w:rsid w:val="00721C55"/>
    <w:rsid w:val="00721E7E"/>
    <w:rsid w:val="00722172"/>
    <w:rsid w:val="00722959"/>
    <w:rsid w:val="0072362D"/>
    <w:rsid w:val="00723C4F"/>
    <w:rsid w:val="0072459E"/>
    <w:rsid w:val="00725471"/>
    <w:rsid w:val="007257D3"/>
    <w:rsid w:val="00725B85"/>
    <w:rsid w:val="00726C06"/>
    <w:rsid w:val="007270E7"/>
    <w:rsid w:val="00727E49"/>
    <w:rsid w:val="00727EED"/>
    <w:rsid w:val="00730149"/>
    <w:rsid w:val="00730616"/>
    <w:rsid w:val="00730CE9"/>
    <w:rsid w:val="0073177C"/>
    <w:rsid w:val="00731BF1"/>
    <w:rsid w:val="00733A27"/>
    <w:rsid w:val="00733F61"/>
    <w:rsid w:val="007352F7"/>
    <w:rsid w:val="00735AA1"/>
    <w:rsid w:val="0074051B"/>
    <w:rsid w:val="00740905"/>
    <w:rsid w:val="00740BA3"/>
    <w:rsid w:val="00741806"/>
    <w:rsid w:val="00741F2C"/>
    <w:rsid w:val="00743206"/>
    <w:rsid w:val="007442FC"/>
    <w:rsid w:val="00744C6E"/>
    <w:rsid w:val="0074579C"/>
    <w:rsid w:val="00745E15"/>
    <w:rsid w:val="00746689"/>
    <w:rsid w:val="00746ABA"/>
    <w:rsid w:val="0074708B"/>
    <w:rsid w:val="00747A5D"/>
    <w:rsid w:val="0075012F"/>
    <w:rsid w:val="00750477"/>
    <w:rsid w:val="00750B4C"/>
    <w:rsid w:val="00750C52"/>
    <w:rsid w:val="007511B5"/>
    <w:rsid w:val="00751B27"/>
    <w:rsid w:val="007527F5"/>
    <w:rsid w:val="00752EFB"/>
    <w:rsid w:val="00754CD0"/>
    <w:rsid w:val="0075604B"/>
    <w:rsid w:val="007567A8"/>
    <w:rsid w:val="00756931"/>
    <w:rsid w:val="007570E7"/>
    <w:rsid w:val="00757528"/>
    <w:rsid w:val="00760896"/>
    <w:rsid w:val="00761740"/>
    <w:rsid w:val="007621D6"/>
    <w:rsid w:val="007631EE"/>
    <w:rsid w:val="00763230"/>
    <w:rsid w:val="00763387"/>
    <w:rsid w:val="0076400A"/>
    <w:rsid w:val="00764586"/>
    <w:rsid w:val="00764951"/>
    <w:rsid w:val="00764F3F"/>
    <w:rsid w:val="007657CF"/>
    <w:rsid w:val="00765CDB"/>
    <w:rsid w:val="0076755E"/>
    <w:rsid w:val="007679D4"/>
    <w:rsid w:val="00767CC4"/>
    <w:rsid w:val="00770110"/>
    <w:rsid w:val="00770870"/>
    <w:rsid w:val="00770C2E"/>
    <w:rsid w:val="007718A8"/>
    <w:rsid w:val="007729AA"/>
    <w:rsid w:val="00773133"/>
    <w:rsid w:val="00773398"/>
    <w:rsid w:val="007738A2"/>
    <w:rsid w:val="00774238"/>
    <w:rsid w:val="00774C95"/>
    <w:rsid w:val="00776F25"/>
    <w:rsid w:val="0077791C"/>
    <w:rsid w:val="00781207"/>
    <w:rsid w:val="00781451"/>
    <w:rsid w:val="0078204C"/>
    <w:rsid w:val="00782F63"/>
    <w:rsid w:val="007848A3"/>
    <w:rsid w:val="00784FFB"/>
    <w:rsid w:val="0078550C"/>
    <w:rsid w:val="00785BD8"/>
    <w:rsid w:val="00785C66"/>
    <w:rsid w:val="00786A36"/>
    <w:rsid w:val="00786D5C"/>
    <w:rsid w:val="00787021"/>
    <w:rsid w:val="007876E9"/>
    <w:rsid w:val="00787FCD"/>
    <w:rsid w:val="0079012D"/>
    <w:rsid w:val="00790BB6"/>
    <w:rsid w:val="00791BFB"/>
    <w:rsid w:val="007929FC"/>
    <w:rsid w:val="00793CF6"/>
    <w:rsid w:val="007942E6"/>
    <w:rsid w:val="007950F1"/>
    <w:rsid w:val="00795420"/>
    <w:rsid w:val="0079647D"/>
    <w:rsid w:val="007967D8"/>
    <w:rsid w:val="0079728A"/>
    <w:rsid w:val="007974D9"/>
    <w:rsid w:val="0079767C"/>
    <w:rsid w:val="007A0C77"/>
    <w:rsid w:val="007A2227"/>
    <w:rsid w:val="007A2292"/>
    <w:rsid w:val="007A3076"/>
    <w:rsid w:val="007A3095"/>
    <w:rsid w:val="007A31B5"/>
    <w:rsid w:val="007A3D1A"/>
    <w:rsid w:val="007A4F3B"/>
    <w:rsid w:val="007A54DE"/>
    <w:rsid w:val="007A6311"/>
    <w:rsid w:val="007A6318"/>
    <w:rsid w:val="007A7155"/>
    <w:rsid w:val="007A7473"/>
    <w:rsid w:val="007A7D38"/>
    <w:rsid w:val="007B0743"/>
    <w:rsid w:val="007B2424"/>
    <w:rsid w:val="007B2DDB"/>
    <w:rsid w:val="007B347B"/>
    <w:rsid w:val="007B37C4"/>
    <w:rsid w:val="007B44CC"/>
    <w:rsid w:val="007B6183"/>
    <w:rsid w:val="007B7053"/>
    <w:rsid w:val="007B7B75"/>
    <w:rsid w:val="007B7E9B"/>
    <w:rsid w:val="007C0E9C"/>
    <w:rsid w:val="007C0F7F"/>
    <w:rsid w:val="007C15F5"/>
    <w:rsid w:val="007C28AD"/>
    <w:rsid w:val="007C2A46"/>
    <w:rsid w:val="007C2E99"/>
    <w:rsid w:val="007C46AB"/>
    <w:rsid w:val="007C4BE7"/>
    <w:rsid w:val="007C5924"/>
    <w:rsid w:val="007C5CAB"/>
    <w:rsid w:val="007C64B4"/>
    <w:rsid w:val="007D053F"/>
    <w:rsid w:val="007D1095"/>
    <w:rsid w:val="007D27D5"/>
    <w:rsid w:val="007D2931"/>
    <w:rsid w:val="007D3E0C"/>
    <w:rsid w:val="007D6023"/>
    <w:rsid w:val="007D6551"/>
    <w:rsid w:val="007D6AD7"/>
    <w:rsid w:val="007D6B1B"/>
    <w:rsid w:val="007D71CC"/>
    <w:rsid w:val="007E0F16"/>
    <w:rsid w:val="007E124A"/>
    <w:rsid w:val="007E19CE"/>
    <w:rsid w:val="007E2BD0"/>
    <w:rsid w:val="007E39E1"/>
    <w:rsid w:val="007E3F89"/>
    <w:rsid w:val="007E4CB3"/>
    <w:rsid w:val="007E5FC3"/>
    <w:rsid w:val="007E6769"/>
    <w:rsid w:val="007E69CF"/>
    <w:rsid w:val="007E6D24"/>
    <w:rsid w:val="007E79A2"/>
    <w:rsid w:val="007E7A0A"/>
    <w:rsid w:val="007F00E5"/>
    <w:rsid w:val="007F00F5"/>
    <w:rsid w:val="007F0567"/>
    <w:rsid w:val="007F1351"/>
    <w:rsid w:val="007F3602"/>
    <w:rsid w:val="007F5B86"/>
    <w:rsid w:val="007F5DCE"/>
    <w:rsid w:val="007F5DD7"/>
    <w:rsid w:val="007F735C"/>
    <w:rsid w:val="007F7599"/>
    <w:rsid w:val="00800D96"/>
    <w:rsid w:val="00800E83"/>
    <w:rsid w:val="0080287A"/>
    <w:rsid w:val="00803822"/>
    <w:rsid w:val="00803DE8"/>
    <w:rsid w:val="00803F17"/>
    <w:rsid w:val="00804B6E"/>
    <w:rsid w:val="00804C5E"/>
    <w:rsid w:val="008079B9"/>
    <w:rsid w:val="00807F7A"/>
    <w:rsid w:val="0081139A"/>
    <w:rsid w:val="008114B8"/>
    <w:rsid w:val="008116B6"/>
    <w:rsid w:val="00811ADF"/>
    <w:rsid w:val="00811E26"/>
    <w:rsid w:val="00811E3A"/>
    <w:rsid w:val="0081278D"/>
    <w:rsid w:val="008153B0"/>
    <w:rsid w:val="008157CB"/>
    <w:rsid w:val="008161BC"/>
    <w:rsid w:val="00820582"/>
    <w:rsid w:val="00821201"/>
    <w:rsid w:val="008212F4"/>
    <w:rsid w:val="00822307"/>
    <w:rsid w:val="00823A8A"/>
    <w:rsid w:val="008247B0"/>
    <w:rsid w:val="00825B68"/>
    <w:rsid w:val="00825BF5"/>
    <w:rsid w:val="00825E12"/>
    <w:rsid w:val="00825FCF"/>
    <w:rsid w:val="00826009"/>
    <w:rsid w:val="0082745F"/>
    <w:rsid w:val="00827A31"/>
    <w:rsid w:val="00827D99"/>
    <w:rsid w:val="00827EB2"/>
    <w:rsid w:val="0083188E"/>
    <w:rsid w:val="00831F8B"/>
    <w:rsid w:val="00832598"/>
    <w:rsid w:val="00832623"/>
    <w:rsid w:val="00835212"/>
    <w:rsid w:val="00835912"/>
    <w:rsid w:val="00835A3D"/>
    <w:rsid w:val="00836605"/>
    <w:rsid w:val="00840A27"/>
    <w:rsid w:val="00841E46"/>
    <w:rsid w:val="008420EE"/>
    <w:rsid w:val="00843C1B"/>
    <w:rsid w:val="00844BB0"/>
    <w:rsid w:val="00845158"/>
    <w:rsid w:val="0084626C"/>
    <w:rsid w:val="008462A6"/>
    <w:rsid w:val="008464FE"/>
    <w:rsid w:val="00846C95"/>
    <w:rsid w:val="00847532"/>
    <w:rsid w:val="0085005F"/>
    <w:rsid w:val="0085051E"/>
    <w:rsid w:val="0085104E"/>
    <w:rsid w:val="008511F7"/>
    <w:rsid w:val="008523DD"/>
    <w:rsid w:val="00852C18"/>
    <w:rsid w:val="00852CAD"/>
    <w:rsid w:val="00852FB8"/>
    <w:rsid w:val="008531CA"/>
    <w:rsid w:val="0085334F"/>
    <w:rsid w:val="0085377D"/>
    <w:rsid w:val="00853CB9"/>
    <w:rsid w:val="00853EAC"/>
    <w:rsid w:val="00853EB0"/>
    <w:rsid w:val="008541C5"/>
    <w:rsid w:val="00854879"/>
    <w:rsid w:val="008556AA"/>
    <w:rsid w:val="00855D47"/>
    <w:rsid w:val="0085665F"/>
    <w:rsid w:val="008569BD"/>
    <w:rsid w:val="00857E41"/>
    <w:rsid w:val="00861084"/>
    <w:rsid w:val="008616F3"/>
    <w:rsid w:val="00862011"/>
    <w:rsid w:val="00862C42"/>
    <w:rsid w:val="00862CDD"/>
    <w:rsid w:val="00863832"/>
    <w:rsid w:val="00865858"/>
    <w:rsid w:val="00866234"/>
    <w:rsid w:val="00866274"/>
    <w:rsid w:val="0086640A"/>
    <w:rsid w:val="00867086"/>
    <w:rsid w:val="00867407"/>
    <w:rsid w:val="00867B94"/>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4A6"/>
    <w:rsid w:val="00880661"/>
    <w:rsid w:val="00880904"/>
    <w:rsid w:val="008814D6"/>
    <w:rsid w:val="00881A67"/>
    <w:rsid w:val="00882601"/>
    <w:rsid w:val="008829F7"/>
    <w:rsid w:val="00884156"/>
    <w:rsid w:val="00884F46"/>
    <w:rsid w:val="00885364"/>
    <w:rsid w:val="0088758D"/>
    <w:rsid w:val="0088762C"/>
    <w:rsid w:val="008910DE"/>
    <w:rsid w:val="008911DF"/>
    <w:rsid w:val="0089196A"/>
    <w:rsid w:val="008920D5"/>
    <w:rsid w:val="00892CBF"/>
    <w:rsid w:val="00892E1C"/>
    <w:rsid w:val="0089347D"/>
    <w:rsid w:val="00893A2A"/>
    <w:rsid w:val="00893C4D"/>
    <w:rsid w:val="008950C9"/>
    <w:rsid w:val="00895148"/>
    <w:rsid w:val="008957A8"/>
    <w:rsid w:val="00897E23"/>
    <w:rsid w:val="008A0327"/>
    <w:rsid w:val="008A03CD"/>
    <w:rsid w:val="008A12FD"/>
    <w:rsid w:val="008A1F23"/>
    <w:rsid w:val="008A3773"/>
    <w:rsid w:val="008A3FC8"/>
    <w:rsid w:val="008A56BB"/>
    <w:rsid w:val="008A5BBF"/>
    <w:rsid w:val="008A635E"/>
    <w:rsid w:val="008A773C"/>
    <w:rsid w:val="008A77EB"/>
    <w:rsid w:val="008A7AEA"/>
    <w:rsid w:val="008B03BB"/>
    <w:rsid w:val="008B041D"/>
    <w:rsid w:val="008B0BFA"/>
    <w:rsid w:val="008B12FC"/>
    <w:rsid w:val="008B1773"/>
    <w:rsid w:val="008B1D35"/>
    <w:rsid w:val="008B39B5"/>
    <w:rsid w:val="008C0491"/>
    <w:rsid w:val="008C06C6"/>
    <w:rsid w:val="008C18AB"/>
    <w:rsid w:val="008C293C"/>
    <w:rsid w:val="008C2D2E"/>
    <w:rsid w:val="008C3E8F"/>
    <w:rsid w:val="008C3F93"/>
    <w:rsid w:val="008C512C"/>
    <w:rsid w:val="008C615D"/>
    <w:rsid w:val="008C688B"/>
    <w:rsid w:val="008C6AFC"/>
    <w:rsid w:val="008C7F37"/>
    <w:rsid w:val="008D286D"/>
    <w:rsid w:val="008D47B2"/>
    <w:rsid w:val="008D5F34"/>
    <w:rsid w:val="008D6623"/>
    <w:rsid w:val="008D72D1"/>
    <w:rsid w:val="008D735C"/>
    <w:rsid w:val="008D7C17"/>
    <w:rsid w:val="008E1201"/>
    <w:rsid w:val="008E23C8"/>
    <w:rsid w:val="008E388F"/>
    <w:rsid w:val="008E405A"/>
    <w:rsid w:val="008E4381"/>
    <w:rsid w:val="008E545A"/>
    <w:rsid w:val="008E6BCD"/>
    <w:rsid w:val="008E768C"/>
    <w:rsid w:val="008F01F9"/>
    <w:rsid w:val="008F0993"/>
    <w:rsid w:val="008F0BA3"/>
    <w:rsid w:val="008F0FC2"/>
    <w:rsid w:val="008F166B"/>
    <w:rsid w:val="008F18FA"/>
    <w:rsid w:val="008F1C2A"/>
    <w:rsid w:val="008F2DCC"/>
    <w:rsid w:val="008F4004"/>
    <w:rsid w:val="008F42DE"/>
    <w:rsid w:val="008F6714"/>
    <w:rsid w:val="008F748D"/>
    <w:rsid w:val="008F79C4"/>
    <w:rsid w:val="00901657"/>
    <w:rsid w:val="00902FE2"/>
    <w:rsid w:val="00903627"/>
    <w:rsid w:val="00903958"/>
    <w:rsid w:val="00904116"/>
    <w:rsid w:val="0090426F"/>
    <w:rsid w:val="00904C82"/>
    <w:rsid w:val="00905495"/>
    <w:rsid w:val="00905763"/>
    <w:rsid w:val="009063DC"/>
    <w:rsid w:val="009065D3"/>
    <w:rsid w:val="009107EE"/>
    <w:rsid w:val="00911CDC"/>
    <w:rsid w:val="0091209B"/>
    <w:rsid w:val="0091266D"/>
    <w:rsid w:val="00912E5A"/>
    <w:rsid w:val="00912F52"/>
    <w:rsid w:val="00913C78"/>
    <w:rsid w:val="00914135"/>
    <w:rsid w:val="009147B8"/>
    <w:rsid w:val="00914D50"/>
    <w:rsid w:val="00915791"/>
    <w:rsid w:val="0091760C"/>
    <w:rsid w:val="00917B73"/>
    <w:rsid w:val="00917E05"/>
    <w:rsid w:val="00920B62"/>
    <w:rsid w:val="009216E4"/>
    <w:rsid w:val="00921C5C"/>
    <w:rsid w:val="00923233"/>
    <w:rsid w:val="00923309"/>
    <w:rsid w:val="009254F4"/>
    <w:rsid w:val="0092561C"/>
    <w:rsid w:val="00925BA6"/>
    <w:rsid w:val="00926DC6"/>
    <w:rsid w:val="00930393"/>
    <w:rsid w:val="00930565"/>
    <w:rsid w:val="00930A4A"/>
    <w:rsid w:val="00930EDF"/>
    <w:rsid w:val="00930F05"/>
    <w:rsid w:val="0093220F"/>
    <w:rsid w:val="00933959"/>
    <w:rsid w:val="00933D0B"/>
    <w:rsid w:val="009343E9"/>
    <w:rsid w:val="00934D5D"/>
    <w:rsid w:val="009350AA"/>
    <w:rsid w:val="0093592A"/>
    <w:rsid w:val="00936170"/>
    <w:rsid w:val="00937A21"/>
    <w:rsid w:val="00937D0F"/>
    <w:rsid w:val="00940770"/>
    <w:rsid w:val="00940B70"/>
    <w:rsid w:val="00940C62"/>
    <w:rsid w:val="009419B5"/>
    <w:rsid w:val="00941BBB"/>
    <w:rsid w:val="00942417"/>
    <w:rsid w:val="00942C39"/>
    <w:rsid w:val="009432E2"/>
    <w:rsid w:val="00945A62"/>
    <w:rsid w:val="0094603D"/>
    <w:rsid w:val="009460F1"/>
    <w:rsid w:val="009500C7"/>
    <w:rsid w:val="00950B8A"/>
    <w:rsid w:val="009512DF"/>
    <w:rsid w:val="00951B8C"/>
    <w:rsid w:val="00952D82"/>
    <w:rsid w:val="00953131"/>
    <w:rsid w:val="00953D8E"/>
    <w:rsid w:val="00954CDC"/>
    <w:rsid w:val="00955122"/>
    <w:rsid w:val="0095522E"/>
    <w:rsid w:val="00956352"/>
    <w:rsid w:val="00956794"/>
    <w:rsid w:val="00960B4A"/>
    <w:rsid w:val="00960E80"/>
    <w:rsid w:val="00962138"/>
    <w:rsid w:val="0096353B"/>
    <w:rsid w:val="0096540E"/>
    <w:rsid w:val="00966361"/>
    <w:rsid w:val="0096694E"/>
    <w:rsid w:val="00966AA2"/>
    <w:rsid w:val="009711F0"/>
    <w:rsid w:val="00971EE9"/>
    <w:rsid w:val="00973864"/>
    <w:rsid w:val="00974E06"/>
    <w:rsid w:val="00975056"/>
    <w:rsid w:val="00976445"/>
    <w:rsid w:val="00976BB2"/>
    <w:rsid w:val="009771CC"/>
    <w:rsid w:val="00977BB2"/>
    <w:rsid w:val="00980176"/>
    <w:rsid w:val="00980503"/>
    <w:rsid w:val="00980915"/>
    <w:rsid w:val="00980A0B"/>
    <w:rsid w:val="00980AE8"/>
    <w:rsid w:val="0098185A"/>
    <w:rsid w:val="00981E23"/>
    <w:rsid w:val="00982085"/>
    <w:rsid w:val="00984282"/>
    <w:rsid w:val="00984E54"/>
    <w:rsid w:val="00984FE2"/>
    <w:rsid w:val="00985785"/>
    <w:rsid w:val="009863BB"/>
    <w:rsid w:val="00986BC3"/>
    <w:rsid w:val="00987516"/>
    <w:rsid w:val="0099039D"/>
    <w:rsid w:val="00992022"/>
    <w:rsid w:val="00992E34"/>
    <w:rsid w:val="009934F1"/>
    <w:rsid w:val="00993F01"/>
    <w:rsid w:val="00993F6D"/>
    <w:rsid w:val="009945CC"/>
    <w:rsid w:val="00994C8D"/>
    <w:rsid w:val="00995305"/>
    <w:rsid w:val="009975B9"/>
    <w:rsid w:val="00997DA7"/>
    <w:rsid w:val="009A0BE8"/>
    <w:rsid w:val="009A1305"/>
    <w:rsid w:val="009A1F0F"/>
    <w:rsid w:val="009A2047"/>
    <w:rsid w:val="009A2060"/>
    <w:rsid w:val="009A2DC5"/>
    <w:rsid w:val="009A5275"/>
    <w:rsid w:val="009A567E"/>
    <w:rsid w:val="009A66F6"/>
    <w:rsid w:val="009A67C2"/>
    <w:rsid w:val="009A6DA7"/>
    <w:rsid w:val="009A733E"/>
    <w:rsid w:val="009A7CD3"/>
    <w:rsid w:val="009B017B"/>
    <w:rsid w:val="009B06C7"/>
    <w:rsid w:val="009B098B"/>
    <w:rsid w:val="009B27A8"/>
    <w:rsid w:val="009B3546"/>
    <w:rsid w:val="009B38EA"/>
    <w:rsid w:val="009B42C8"/>
    <w:rsid w:val="009B46B4"/>
    <w:rsid w:val="009B485B"/>
    <w:rsid w:val="009B4EA8"/>
    <w:rsid w:val="009B70DF"/>
    <w:rsid w:val="009B7215"/>
    <w:rsid w:val="009B7E25"/>
    <w:rsid w:val="009B7F6C"/>
    <w:rsid w:val="009B7F90"/>
    <w:rsid w:val="009C160C"/>
    <w:rsid w:val="009C184B"/>
    <w:rsid w:val="009C1876"/>
    <w:rsid w:val="009C1891"/>
    <w:rsid w:val="009C1FB4"/>
    <w:rsid w:val="009C2716"/>
    <w:rsid w:val="009C299B"/>
    <w:rsid w:val="009C320A"/>
    <w:rsid w:val="009C32A3"/>
    <w:rsid w:val="009C34EC"/>
    <w:rsid w:val="009C38B5"/>
    <w:rsid w:val="009C3BF5"/>
    <w:rsid w:val="009C3F4E"/>
    <w:rsid w:val="009C49E4"/>
    <w:rsid w:val="009C4D44"/>
    <w:rsid w:val="009C4EA5"/>
    <w:rsid w:val="009C539F"/>
    <w:rsid w:val="009C7840"/>
    <w:rsid w:val="009C7A64"/>
    <w:rsid w:val="009D0595"/>
    <w:rsid w:val="009D17AA"/>
    <w:rsid w:val="009D18F1"/>
    <w:rsid w:val="009D1B05"/>
    <w:rsid w:val="009D4082"/>
    <w:rsid w:val="009D46DC"/>
    <w:rsid w:val="009D4D92"/>
    <w:rsid w:val="009D51B9"/>
    <w:rsid w:val="009D5417"/>
    <w:rsid w:val="009D7337"/>
    <w:rsid w:val="009E09E8"/>
    <w:rsid w:val="009E21EA"/>
    <w:rsid w:val="009E31CF"/>
    <w:rsid w:val="009E35A7"/>
    <w:rsid w:val="009E3800"/>
    <w:rsid w:val="009E3E73"/>
    <w:rsid w:val="009E46EC"/>
    <w:rsid w:val="009E519A"/>
    <w:rsid w:val="009E55CF"/>
    <w:rsid w:val="009E79BA"/>
    <w:rsid w:val="009F01F5"/>
    <w:rsid w:val="009F06A3"/>
    <w:rsid w:val="009F0EC8"/>
    <w:rsid w:val="009F0F6A"/>
    <w:rsid w:val="009F1003"/>
    <w:rsid w:val="009F1291"/>
    <w:rsid w:val="009F1892"/>
    <w:rsid w:val="009F2417"/>
    <w:rsid w:val="009F27E4"/>
    <w:rsid w:val="009F3386"/>
    <w:rsid w:val="009F3517"/>
    <w:rsid w:val="009F3750"/>
    <w:rsid w:val="009F4C64"/>
    <w:rsid w:val="009F4FB6"/>
    <w:rsid w:val="009F563D"/>
    <w:rsid w:val="009F588B"/>
    <w:rsid w:val="009F6BCB"/>
    <w:rsid w:val="009F6DFC"/>
    <w:rsid w:val="009F7736"/>
    <w:rsid w:val="00A001F6"/>
    <w:rsid w:val="00A0187D"/>
    <w:rsid w:val="00A018F2"/>
    <w:rsid w:val="00A01D25"/>
    <w:rsid w:val="00A02BD4"/>
    <w:rsid w:val="00A04858"/>
    <w:rsid w:val="00A049F7"/>
    <w:rsid w:val="00A057AE"/>
    <w:rsid w:val="00A0697A"/>
    <w:rsid w:val="00A07207"/>
    <w:rsid w:val="00A0779E"/>
    <w:rsid w:val="00A07844"/>
    <w:rsid w:val="00A07B82"/>
    <w:rsid w:val="00A07E30"/>
    <w:rsid w:val="00A11E47"/>
    <w:rsid w:val="00A138A8"/>
    <w:rsid w:val="00A1422B"/>
    <w:rsid w:val="00A163A5"/>
    <w:rsid w:val="00A16C20"/>
    <w:rsid w:val="00A16CAF"/>
    <w:rsid w:val="00A17740"/>
    <w:rsid w:val="00A17744"/>
    <w:rsid w:val="00A20245"/>
    <w:rsid w:val="00A2024A"/>
    <w:rsid w:val="00A20C36"/>
    <w:rsid w:val="00A21B9F"/>
    <w:rsid w:val="00A22BC2"/>
    <w:rsid w:val="00A243B8"/>
    <w:rsid w:val="00A24923"/>
    <w:rsid w:val="00A251A9"/>
    <w:rsid w:val="00A2526F"/>
    <w:rsid w:val="00A25EA0"/>
    <w:rsid w:val="00A264A0"/>
    <w:rsid w:val="00A26BF5"/>
    <w:rsid w:val="00A271E9"/>
    <w:rsid w:val="00A27D2A"/>
    <w:rsid w:val="00A30452"/>
    <w:rsid w:val="00A30981"/>
    <w:rsid w:val="00A3198A"/>
    <w:rsid w:val="00A3230B"/>
    <w:rsid w:val="00A34278"/>
    <w:rsid w:val="00A352AF"/>
    <w:rsid w:val="00A3543A"/>
    <w:rsid w:val="00A3590D"/>
    <w:rsid w:val="00A372B1"/>
    <w:rsid w:val="00A37C36"/>
    <w:rsid w:val="00A40208"/>
    <w:rsid w:val="00A40EC6"/>
    <w:rsid w:val="00A411D7"/>
    <w:rsid w:val="00A41571"/>
    <w:rsid w:val="00A42993"/>
    <w:rsid w:val="00A429FA"/>
    <w:rsid w:val="00A43E0E"/>
    <w:rsid w:val="00A44C3F"/>
    <w:rsid w:val="00A45971"/>
    <w:rsid w:val="00A4695A"/>
    <w:rsid w:val="00A46BBB"/>
    <w:rsid w:val="00A46EE5"/>
    <w:rsid w:val="00A473B5"/>
    <w:rsid w:val="00A4768D"/>
    <w:rsid w:val="00A4781D"/>
    <w:rsid w:val="00A47F30"/>
    <w:rsid w:val="00A5226B"/>
    <w:rsid w:val="00A52902"/>
    <w:rsid w:val="00A52E6D"/>
    <w:rsid w:val="00A539E7"/>
    <w:rsid w:val="00A53AA3"/>
    <w:rsid w:val="00A54791"/>
    <w:rsid w:val="00A54C39"/>
    <w:rsid w:val="00A54C74"/>
    <w:rsid w:val="00A54F88"/>
    <w:rsid w:val="00A555D3"/>
    <w:rsid w:val="00A55719"/>
    <w:rsid w:val="00A5662E"/>
    <w:rsid w:val="00A56B76"/>
    <w:rsid w:val="00A57185"/>
    <w:rsid w:val="00A572A2"/>
    <w:rsid w:val="00A578D4"/>
    <w:rsid w:val="00A60382"/>
    <w:rsid w:val="00A60469"/>
    <w:rsid w:val="00A61558"/>
    <w:rsid w:val="00A615DB"/>
    <w:rsid w:val="00A61D07"/>
    <w:rsid w:val="00A63885"/>
    <w:rsid w:val="00A64056"/>
    <w:rsid w:val="00A64E8B"/>
    <w:rsid w:val="00A65EBB"/>
    <w:rsid w:val="00A667A1"/>
    <w:rsid w:val="00A66D03"/>
    <w:rsid w:val="00A66E46"/>
    <w:rsid w:val="00A66F0F"/>
    <w:rsid w:val="00A67055"/>
    <w:rsid w:val="00A67065"/>
    <w:rsid w:val="00A67098"/>
    <w:rsid w:val="00A6742E"/>
    <w:rsid w:val="00A701EE"/>
    <w:rsid w:val="00A707E1"/>
    <w:rsid w:val="00A712C4"/>
    <w:rsid w:val="00A71919"/>
    <w:rsid w:val="00A71C92"/>
    <w:rsid w:val="00A73213"/>
    <w:rsid w:val="00A755CD"/>
    <w:rsid w:val="00A75779"/>
    <w:rsid w:val="00A75863"/>
    <w:rsid w:val="00A75A64"/>
    <w:rsid w:val="00A75CFF"/>
    <w:rsid w:val="00A763C3"/>
    <w:rsid w:val="00A76F13"/>
    <w:rsid w:val="00A77097"/>
    <w:rsid w:val="00A7765C"/>
    <w:rsid w:val="00A77A78"/>
    <w:rsid w:val="00A80551"/>
    <w:rsid w:val="00A811FF"/>
    <w:rsid w:val="00A812D4"/>
    <w:rsid w:val="00A81B30"/>
    <w:rsid w:val="00A81E1C"/>
    <w:rsid w:val="00A82781"/>
    <w:rsid w:val="00A82D65"/>
    <w:rsid w:val="00A83E7B"/>
    <w:rsid w:val="00A84C1E"/>
    <w:rsid w:val="00A84CE4"/>
    <w:rsid w:val="00A865A9"/>
    <w:rsid w:val="00A869AC"/>
    <w:rsid w:val="00A87B51"/>
    <w:rsid w:val="00A9024B"/>
    <w:rsid w:val="00A90A39"/>
    <w:rsid w:val="00A90D35"/>
    <w:rsid w:val="00A91189"/>
    <w:rsid w:val="00A91266"/>
    <w:rsid w:val="00A915DC"/>
    <w:rsid w:val="00A92954"/>
    <w:rsid w:val="00A92B84"/>
    <w:rsid w:val="00A94371"/>
    <w:rsid w:val="00A94E8F"/>
    <w:rsid w:val="00A959CE"/>
    <w:rsid w:val="00A95F66"/>
    <w:rsid w:val="00A9628A"/>
    <w:rsid w:val="00A96731"/>
    <w:rsid w:val="00A96E83"/>
    <w:rsid w:val="00A97A51"/>
    <w:rsid w:val="00AA013D"/>
    <w:rsid w:val="00AA074D"/>
    <w:rsid w:val="00AA107D"/>
    <w:rsid w:val="00AA1609"/>
    <w:rsid w:val="00AA2C45"/>
    <w:rsid w:val="00AA34BE"/>
    <w:rsid w:val="00AA370A"/>
    <w:rsid w:val="00AA3BFD"/>
    <w:rsid w:val="00AA3FE9"/>
    <w:rsid w:val="00AA4411"/>
    <w:rsid w:val="00AA4B66"/>
    <w:rsid w:val="00AA57FD"/>
    <w:rsid w:val="00AA615F"/>
    <w:rsid w:val="00AA7789"/>
    <w:rsid w:val="00AA7861"/>
    <w:rsid w:val="00AB0468"/>
    <w:rsid w:val="00AB0A9A"/>
    <w:rsid w:val="00AB1B10"/>
    <w:rsid w:val="00AB1FE8"/>
    <w:rsid w:val="00AB2691"/>
    <w:rsid w:val="00AB2BEE"/>
    <w:rsid w:val="00AB2CE3"/>
    <w:rsid w:val="00AB2D50"/>
    <w:rsid w:val="00AB3646"/>
    <w:rsid w:val="00AB3724"/>
    <w:rsid w:val="00AB47A4"/>
    <w:rsid w:val="00AB654D"/>
    <w:rsid w:val="00AB6691"/>
    <w:rsid w:val="00AB66C1"/>
    <w:rsid w:val="00AB6F4B"/>
    <w:rsid w:val="00AB7D4E"/>
    <w:rsid w:val="00AC1595"/>
    <w:rsid w:val="00AC1DB7"/>
    <w:rsid w:val="00AC200C"/>
    <w:rsid w:val="00AC4152"/>
    <w:rsid w:val="00AC4488"/>
    <w:rsid w:val="00AC55D2"/>
    <w:rsid w:val="00AC6330"/>
    <w:rsid w:val="00AC7215"/>
    <w:rsid w:val="00AC7F48"/>
    <w:rsid w:val="00AD0944"/>
    <w:rsid w:val="00AD0987"/>
    <w:rsid w:val="00AD1B17"/>
    <w:rsid w:val="00AD1D7F"/>
    <w:rsid w:val="00AD1D8A"/>
    <w:rsid w:val="00AD218F"/>
    <w:rsid w:val="00AD3154"/>
    <w:rsid w:val="00AD341D"/>
    <w:rsid w:val="00AD3E16"/>
    <w:rsid w:val="00AD46F7"/>
    <w:rsid w:val="00AD4E75"/>
    <w:rsid w:val="00AD51E9"/>
    <w:rsid w:val="00AD6279"/>
    <w:rsid w:val="00AD62F5"/>
    <w:rsid w:val="00AD6E4B"/>
    <w:rsid w:val="00AD7199"/>
    <w:rsid w:val="00AD78E6"/>
    <w:rsid w:val="00AE0C88"/>
    <w:rsid w:val="00AE14EE"/>
    <w:rsid w:val="00AE16DC"/>
    <w:rsid w:val="00AE18C6"/>
    <w:rsid w:val="00AE2806"/>
    <w:rsid w:val="00AE319D"/>
    <w:rsid w:val="00AE38A1"/>
    <w:rsid w:val="00AE3BEB"/>
    <w:rsid w:val="00AE4A78"/>
    <w:rsid w:val="00AE6064"/>
    <w:rsid w:val="00AE723B"/>
    <w:rsid w:val="00AE7A31"/>
    <w:rsid w:val="00AF2063"/>
    <w:rsid w:val="00AF2B55"/>
    <w:rsid w:val="00AF30EC"/>
    <w:rsid w:val="00AF39BB"/>
    <w:rsid w:val="00AF4120"/>
    <w:rsid w:val="00AF4508"/>
    <w:rsid w:val="00AF4937"/>
    <w:rsid w:val="00AF4AE4"/>
    <w:rsid w:val="00AF5928"/>
    <w:rsid w:val="00AF6529"/>
    <w:rsid w:val="00AF65A9"/>
    <w:rsid w:val="00AF6708"/>
    <w:rsid w:val="00AF6BA4"/>
    <w:rsid w:val="00AF7372"/>
    <w:rsid w:val="00AF7ACD"/>
    <w:rsid w:val="00AF7C97"/>
    <w:rsid w:val="00B015F0"/>
    <w:rsid w:val="00B01C95"/>
    <w:rsid w:val="00B01FA0"/>
    <w:rsid w:val="00B02292"/>
    <w:rsid w:val="00B045EC"/>
    <w:rsid w:val="00B0481D"/>
    <w:rsid w:val="00B04913"/>
    <w:rsid w:val="00B0581F"/>
    <w:rsid w:val="00B07D86"/>
    <w:rsid w:val="00B10215"/>
    <w:rsid w:val="00B10852"/>
    <w:rsid w:val="00B10B6B"/>
    <w:rsid w:val="00B111FE"/>
    <w:rsid w:val="00B119F3"/>
    <w:rsid w:val="00B11B00"/>
    <w:rsid w:val="00B11CD7"/>
    <w:rsid w:val="00B11D9C"/>
    <w:rsid w:val="00B13018"/>
    <w:rsid w:val="00B13761"/>
    <w:rsid w:val="00B1383F"/>
    <w:rsid w:val="00B147B7"/>
    <w:rsid w:val="00B16F01"/>
    <w:rsid w:val="00B17632"/>
    <w:rsid w:val="00B17964"/>
    <w:rsid w:val="00B17B2D"/>
    <w:rsid w:val="00B205C3"/>
    <w:rsid w:val="00B20BD1"/>
    <w:rsid w:val="00B23493"/>
    <w:rsid w:val="00B23599"/>
    <w:rsid w:val="00B238CF"/>
    <w:rsid w:val="00B2659E"/>
    <w:rsid w:val="00B27054"/>
    <w:rsid w:val="00B3021F"/>
    <w:rsid w:val="00B3082E"/>
    <w:rsid w:val="00B3233F"/>
    <w:rsid w:val="00B325EE"/>
    <w:rsid w:val="00B327F0"/>
    <w:rsid w:val="00B32CC5"/>
    <w:rsid w:val="00B32CE6"/>
    <w:rsid w:val="00B332A0"/>
    <w:rsid w:val="00B33609"/>
    <w:rsid w:val="00B3405D"/>
    <w:rsid w:val="00B349F9"/>
    <w:rsid w:val="00B350CD"/>
    <w:rsid w:val="00B36097"/>
    <w:rsid w:val="00B379AC"/>
    <w:rsid w:val="00B405F3"/>
    <w:rsid w:val="00B406BC"/>
    <w:rsid w:val="00B40C97"/>
    <w:rsid w:val="00B40E2F"/>
    <w:rsid w:val="00B41108"/>
    <w:rsid w:val="00B418D5"/>
    <w:rsid w:val="00B41A9C"/>
    <w:rsid w:val="00B41E43"/>
    <w:rsid w:val="00B43BCC"/>
    <w:rsid w:val="00B43C2A"/>
    <w:rsid w:val="00B445D7"/>
    <w:rsid w:val="00B445E9"/>
    <w:rsid w:val="00B44690"/>
    <w:rsid w:val="00B45156"/>
    <w:rsid w:val="00B4777F"/>
    <w:rsid w:val="00B5002C"/>
    <w:rsid w:val="00B50AEC"/>
    <w:rsid w:val="00B513C5"/>
    <w:rsid w:val="00B5371A"/>
    <w:rsid w:val="00B544DD"/>
    <w:rsid w:val="00B55249"/>
    <w:rsid w:val="00B552E7"/>
    <w:rsid w:val="00B558FA"/>
    <w:rsid w:val="00B55A70"/>
    <w:rsid w:val="00B577C5"/>
    <w:rsid w:val="00B57D12"/>
    <w:rsid w:val="00B60190"/>
    <w:rsid w:val="00B60BA0"/>
    <w:rsid w:val="00B60E9B"/>
    <w:rsid w:val="00B60F19"/>
    <w:rsid w:val="00B616C4"/>
    <w:rsid w:val="00B616CF"/>
    <w:rsid w:val="00B61A90"/>
    <w:rsid w:val="00B624D6"/>
    <w:rsid w:val="00B628EC"/>
    <w:rsid w:val="00B6352C"/>
    <w:rsid w:val="00B6464D"/>
    <w:rsid w:val="00B65974"/>
    <w:rsid w:val="00B65CB5"/>
    <w:rsid w:val="00B65D44"/>
    <w:rsid w:val="00B65E29"/>
    <w:rsid w:val="00B67076"/>
    <w:rsid w:val="00B67C8D"/>
    <w:rsid w:val="00B7077F"/>
    <w:rsid w:val="00B71826"/>
    <w:rsid w:val="00B71FB2"/>
    <w:rsid w:val="00B72355"/>
    <w:rsid w:val="00B72DBD"/>
    <w:rsid w:val="00B7347C"/>
    <w:rsid w:val="00B73925"/>
    <w:rsid w:val="00B73E47"/>
    <w:rsid w:val="00B747A9"/>
    <w:rsid w:val="00B75481"/>
    <w:rsid w:val="00B76677"/>
    <w:rsid w:val="00B776A1"/>
    <w:rsid w:val="00B77BFA"/>
    <w:rsid w:val="00B77FAA"/>
    <w:rsid w:val="00B80A5F"/>
    <w:rsid w:val="00B80BA9"/>
    <w:rsid w:val="00B822DC"/>
    <w:rsid w:val="00B8261D"/>
    <w:rsid w:val="00B82894"/>
    <w:rsid w:val="00B82A4E"/>
    <w:rsid w:val="00B83A1A"/>
    <w:rsid w:val="00B83BC6"/>
    <w:rsid w:val="00B84386"/>
    <w:rsid w:val="00B84C1F"/>
    <w:rsid w:val="00B85AF2"/>
    <w:rsid w:val="00B86170"/>
    <w:rsid w:val="00B879B0"/>
    <w:rsid w:val="00B9016E"/>
    <w:rsid w:val="00B9099D"/>
    <w:rsid w:val="00B90BC6"/>
    <w:rsid w:val="00B90DBF"/>
    <w:rsid w:val="00B9229A"/>
    <w:rsid w:val="00B92F5E"/>
    <w:rsid w:val="00B935B4"/>
    <w:rsid w:val="00B93ED5"/>
    <w:rsid w:val="00B94AF1"/>
    <w:rsid w:val="00B9536F"/>
    <w:rsid w:val="00B96243"/>
    <w:rsid w:val="00B96CFF"/>
    <w:rsid w:val="00B974F9"/>
    <w:rsid w:val="00B975AF"/>
    <w:rsid w:val="00BA05BA"/>
    <w:rsid w:val="00BA09EF"/>
    <w:rsid w:val="00BA0A7C"/>
    <w:rsid w:val="00BA1B6B"/>
    <w:rsid w:val="00BA24D1"/>
    <w:rsid w:val="00BA2A9E"/>
    <w:rsid w:val="00BA2ADA"/>
    <w:rsid w:val="00BA312A"/>
    <w:rsid w:val="00BA3D6F"/>
    <w:rsid w:val="00BA4410"/>
    <w:rsid w:val="00BA47EA"/>
    <w:rsid w:val="00BA4FB0"/>
    <w:rsid w:val="00BA5709"/>
    <w:rsid w:val="00BA58B8"/>
    <w:rsid w:val="00BA6690"/>
    <w:rsid w:val="00BA75DA"/>
    <w:rsid w:val="00BA7896"/>
    <w:rsid w:val="00BB1054"/>
    <w:rsid w:val="00BB2ECA"/>
    <w:rsid w:val="00BB3A4C"/>
    <w:rsid w:val="00BB43A9"/>
    <w:rsid w:val="00BB4AEB"/>
    <w:rsid w:val="00BB51A7"/>
    <w:rsid w:val="00BB6312"/>
    <w:rsid w:val="00BB6B78"/>
    <w:rsid w:val="00BB6F93"/>
    <w:rsid w:val="00BB7B92"/>
    <w:rsid w:val="00BC0247"/>
    <w:rsid w:val="00BC02E5"/>
    <w:rsid w:val="00BC07E8"/>
    <w:rsid w:val="00BC1AC2"/>
    <w:rsid w:val="00BC1D9F"/>
    <w:rsid w:val="00BC249F"/>
    <w:rsid w:val="00BC2E76"/>
    <w:rsid w:val="00BC3618"/>
    <w:rsid w:val="00BC368F"/>
    <w:rsid w:val="00BC3E3F"/>
    <w:rsid w:val="00BC4BB6"/>
    <w:rsid w:val="00BC4C1E"/>
    <w:rsid w:val="00BC4D0B"/>
    <w:rsid w:val="00BC540E"/>
    <w:rsid w:val="00BC6135"/>
    <w:rsid w:val="00BC644D"/>
    <w:rsid w:val="00BC7BA0"/>
    <w:rsid w:val="00BD0BE6"/>
    <w:rsid w:val="00BD0D78"/>
    <w:rsid w:val="00BD1211"/>
    <w:rsid w:val="00BD2287"/>
    <w:rsid w:val="00BD2A87"/>
    <w:rsid w:val="00BD32C9"/>
    <w:rsid w:val="00BD44A2"/>
    <w:rsid w:val="00BD571D"/>
    <w:rsid w:val="00BD57E7"/>
    <w:rsid w:val="00BD5845"/>
    <w:rsid w:val="00BD5BCF"/>
    <w:rsid w:val="00BD5FDD"/>
    <w:rsid w:val="00BD65CA"/>
    <w:rsid w:val="00BD6978"/>
    <w:rsid w:val="00BD706D"/>
    <w:rsid w:val="00BD751B"/>
    <w:rsid w:val="00BE15E5"/>
    <w:rsid w:val="00BE1FAC"/>
    <w:rsid w:val="00BE21FD"/>
    <w:rsid w:val="00BE2358"/>
    <w:rsid w:val="00BE364B"/>
    <w:rsid w:val="00BE4EB0"/>
    <w:rsid w:val="00BE4F80"/>
    <w:rsid w:val="00BE6A76"/>
    <w:rsid w:val="00BE7948"/>
    <w:rsid w:val="00BE7BF1"/>
    <w:rsid w:val="00BE7D48"/>
    <w:rsid w:val="00BF0979"/>
    <w:rsid w:val="00BF14D5"/>
    <w:rsid w:val="00BF274E"/>
    <w:rsid w:val="00BF30B1"/>
    <w:rsid w:val="00BF3671"/>
    <w:rsid w:val="00BF37B7"/>
    <w:rsid w:val="00BF46B5"/>
    <w:rsid w:val="00BF48CF"/>
    <w:rsid w:val="00BF499A"/>
    <w:rsid w:val="00BF631B"/>
    <w:rsid w:val="00BF6374"/>
    <w:rsid w:val="00C0147C"/>
    <w:rsid w:val="00C01B0B"/>
    <w:rsid w:val="00C01F81"/>
    <w:rsid w:val="00C0243B"/>
    <w:rsid w:val="00C02C56"/>
    <w:rsid w:val="00C02E46"/>
    <w:rsid w:val="00C031A9"/>
    <w:rsid w:val="00C0391A"/>
    <w:rsid w:val="00C03F96"/>
    <w:rsid w:val="00C049E8"/>
    <w:rsid w:val="00C056C8"/>
    <w:rsid w:val="00C068A5"/>
    <w:rsid w:val="00C07EC7"/>
    <w:rsid w:val="00C10776"/>
    <w:rsid w:val="00C10B19"/>
    <w:rsid w:val="00C11886"/>
    <w:rsid w:val="00C11A69"/>
    <w:rsid w:val="00C12307"/>
    <w:rsid w:val="00C1274C"/>
    <w:rsid w:val="00C13422"/>
    <w:rsid w:val="00C13DAB"/>
    <w:rsid w:val="00C14B8B"/>
    <w:rsid w:val="00C14DA1"/>
    <w:rsid w:val="00C150AE"/>
    <w:rsid w:val="00C15C92"/>
    <w:rsid w:val="00C15FCD"/>
    <w:rsid w:val="00C169F8"/>
    <w:rsid w:val="00C16B24"/>
    <w:rsid w:val="00C16DBA"/>
    <w:rsid w:val="00C174D3"/>
    <w:rsid w:val="00C17AC6"/>
    <w:rsid w:val="00C17B9A"/>
    <w:rsid w:val="00C20475"/>
    <w:rsid w:val="00C20B80"/>
    <w:rsid w:val="00C2116F"/>
    <w:rsid w:val="00C21BB9"/>
    <w:rsid w:val="00C222F4"/>
    <w:rsid w:val="00C2484F"/>
    <w:rsid w:val="00C24B42"/>
    <w:rsid w:val="00C25646"/>
    <w:rsid w:val="00C25D40"/>
    <w:rsid w:val="00C25DCB"/>
    <w:rsid w:val="00C2734A"/>
    <w:rsid w:val="00C30223"/>
    <w:rsid w:val="00C30E84"/>
    <w:rsid w:val="00C33980"/>
    <w:rsid w:val="00C33AE0"/>
    <w:rsid w:val="00C33B23"/>
    <w:rsid w:val="00C33E8C"/>
    <w:rsid w:val="00C34048"/>
    <w:rsid w:val="00C3581F"/>
    <w:rsid w:val="00C35A54"/>
    <w:rsid w:val="00C36DDE"/>
    <w:rsid w:val="00C40626"/>
    <w:rsid w:val="00C40A4B"/>
    <w:rsid w:val="00C40B5A"/>
    <w:rsid w:val="00C41061"/>
    <w:rsid w:val="00C411B8"/>
    <w:rsid w:val="00C41230"/>
    <w:rsid w:val="00C41853"/>
    <w:rsid w:val="00C42322"/>
    <w:rsid w:val="00C42BD1"/>
    <w:rsid w:val="00C432EB"/>
    <w:rsid w:val="00C437C2"/>
    <w:rsid w:val="00C441A3"/>
    <w:rsid w:val="00C442A2"/>
    <w:rsid w:val="00C44315"/>
    <w:rsid w:val="00C4456D"/>
    <w:rsid w:val="00C46C31"/>
    <w:rsid w:val="00C46D85"/>
    <w:rsid w:val="00C471EE"/>
    <w:rsid w:val="00C50477"/>
    <w:rsid w:val="00C50F80"/>
    <w:rsid w:val="00C52EE4"/>
    <w:rsid w:val="00C536D2"/>
    <w:rsid w:val="00C54A75"/>
    <w:rsid w:val="00C54B5F"/>
    <w:rsid w:val="00C552A9"/>
    <w:rsid w:val="00C5587F"/>
    <w:rsid w:val="00C568F3"/>
    <w:rsid w:val="00C56C8C"/>
    <w:rsid w:val="00C57154"/>
    <w:rsid w:val="00C573DD"/>
    <w:rsid w:val="00C618BC"/>
    <w:rsid w:val="00C61AB7"/>
    <w:rsid w:val="00C6210A"/>
    <w:rsid w:val="00C629A7"/>
    <w:rsid w:val="00C63819"/>
    <w:rsid w:val="00C64AC1"/>
    <w:rsid w:val="00C64EE2"/>
    <w:rsid w:val="00C65679"/>
    <w:rsid w:val="00C65846"/>
    <w:rsid w:val="00C65A25"/>
    <w:rsid w:val="00C67BD7"/>
    <w:rsid w:val="00C70164"/>
    <w:rsid w:val="00C710CA"/>
    <w:rsid w:val="00C7127F"/>
    <w:rsid w:val="00C71492"/>
    <w:rsid w:val="00C71BB2"/>
    <w:rsid w:val="00C721E9"/>
    <w:rsid w:val="00C72C5F"/>
    <w:rsid w:val="00C72D3B"/>
    <w:rsid w:val="00C74138"/>
    <w:rsid w:val="00C7502A"/>
    <w:rsid w:val="00C7556D"/>
    <w:rsid w:val="00C771DA"/>
    <w:rsid w:val="00C772F6"/>
    <w:rsid w:val="00C77AC0"/>
    <w:rsid w:val="00C8179A"/>
    <w:rsid w:val="00C823C2"/>
    <w:rsid w:val="00C833E3"/>
    <w:rsid w:val="00C8371D"/>
    <w:rsid w:val="00C83A7D"/>
    <w:rsid w:val="00C848BC"/>
    <w:rsid w:val="00C85187"/>
    <w:rsid w:val="00C85492"/>
    <w:rsid w:val="00C8573A"/>
    <w:rsid w:val="00C86084"/>
    <w:rsid w:val="00C861A5"/>
    <w:rsid w:val="00C9056C"/>
    <w:rsid w:val="00C9063D"/>
    <w:rsid w:val="00C9317F"/>
    <w:rsid w:val="00C93DE4"/>
    <w:rsid w:val="00C9424A"/>
    <w:rsid w:val="00C94A1C"/>
    <w:rsid w:val="00C95555"/>
    <w:rsid w:val="00C95DD9"/>
    <w:rsid w:val="00CA02CE"/>
    <w:rsid w:val="00CA035D"/>
    <w:rsid w:val="00CA0B18"/>
    <w:rsid w:val="00CA19BB"/>
    <w:rsid w:val="00CA2152"/>
    <w:rsid w:val="00CA2554"/>
    <w:rsid w:val="00CA284D"/>
    <w:rsid w:val="00CA2DF2"/>
    <w:rsid w:val="00CA3238"/>
    <w:rsid w:val="00CA35C5"/>
    <w:rsid w:val="00CA3CEE"/>
    <w:rsid w:val="00CA441D"/>
    <w:rsid w:val="00CA4AF3"/>
    <w:rsid w:val="00CA4E27"/>
    <w:rsid w:val="00CA5A55"/>
    <w:rsid w:val="00CA60D3"/>
    <w:rsid w:val="00CA685A"/>
    <w:rsid w:val="00CA6A05"/>
    <w:rsid w:val="00CA76AD"/>
    <w:rsid w:val="00CB0772"/>
    <w:rsid w:val="00CB1592"/>
    <w:rsid w:val="00CB2603"/>
    <w:rsid w:val="00CB3EC7"/>
    <w:rsid w:val="00CB5987"/>
    <w:rsid w:val="00CB6304"/>
    <w:rsid w:val="00CB71DF"/>
    <w:rsid w:val="00CB7F0C"/>
    <w:rsid w:val="00CC1C8C"/>
    <w:rsid w:val="00CC1E7A"/>
    <w:rsid w:val="00CC2468"/>
    <w:rsid w:val="00CC3573"/>
    <w:rsid w:val="00CC3781"/>
    <w:rsid w:val="00CC378B"/>
    <w:rsid w:val="00CC3BDA"/>
    <w:rsid w:val="00CC3CF3"/>
    <w:rsid w:val="00CC44E7"/>
    <w:rsid w:val="00CC468D"/>
    <w:rsid w:val="00CC4DDD"/>
    <w:rsid w:val="00CC5B7F"/>
    <w:rsid w:val="00CC648C"/>
    <w:rsid w:val="00CC6692"/>
    <w:rsid w:val="00CC69C3"/>
    <w:rsid w:val="00CC78B0"/>
    <w:rsid w:val="00CD0094"/>
    <w:rsid w:val="00CD0096"/>
    <w:rsid w:val="00CD12EE"/>
    <w:rsid w:val="00CD2D26"/>
    <w:rsid w:val="00CD34A6"/>
    <w:rsid w:val="00CD36F4"/>
    <w:rsid w:val="00CD3729"/>
    <w:rsid w:val="00CD43D1"/>
    <w:rsid w:val="00CD4651"/>
    <w:rsid w:val="00CD4A9B"/>
    <w:rsid w:val="00CD4B9B"/>
    <w:rsid w:val="00CD4D3C"/>
    <w:rsid w:val="00CD5620"/>
    <w:rsid w:val="00CD57A1"/>
    <w:rsid w:val="00CD79BD"/>
    <w:rsid w:val="00CD79E2"/>
    <w:rsid w:val="00CD7E9D"/>
    <w:rsid w:val="00CE1646"/>
    <w:rsid w:val="00CE2E80"/>
    <w:rsid w:val="00CE316F"/>
    <w:rsid w:val="00CE3A0B"/>
    <w:rsid w:val="00CE5598"/>
    <w:rsid w:val="00CE6B79"/>
    <w:rsid w:val="00CE6E24"/>
    <w:rsid w:val="00CE7597"/>
    <w:rsid w:val="00CE7727"/>
    <w:rsid w:val="00CE7F0D"/>
    <w:rsid w:val="00CE7FA2"/>
    <w:rsid w:val="00CF0E2F"/>
    <w:rsid w:val="00CF18F4"/>
    <w:rsid w:val="00CF2628"/>
    <w:rsid w:val="00CF3264"/>
    <w:rsid w:val="00CF3E4F"/>
    <w:rsid w:val="00CF4DC8"/>
    <w:rsid w:val="00CF5185"/>
    <w:rsid w:val="00CF53E6"/>
    <w:rsid w:val="00D00024"/>
    <w:rsid w:val="00D02675"/>
    <w:rsid w:val="00D02F12"/>
    <w:rsid w:val="00D045EC"/>
    <w:rsid w:val="00D0505C"/>
    <w:rsid w:val="00D05E1A"/>
    <w:rsid w:val="00D05F3B"/>
    <w:rsid w:val="00D075BE"/>
    <w:rsid w:val="00D078D4"/>
    <w:rsid w:val="00D1072D"/>
    <w:rsid w:val="00D107E6"/>
    <w:rsid w:val="00D10FFA"/>
    <w:rsid w:val="00D119D5"/>
    <w:rsid w:val="00D12A85"/>
    <w:rsid w:val="00D13814"/>
    <w:rsid w:val="00D139B7"/>
    <w:rsid w:val="00D13E6E"/>
    <w:rsid w:val="00D141F9"/>
    <w:rsid w:val="00D15955"/>
    <w:rsid w:val="00D16089"/>
    <w:rsid w:val="00D16408"/>
    <w:rsid w:val="00D175FC"/>
    <w:rsid w:val="00D17B64"/>
    <w:rsid w:val="00D17C40"/>
    <w:rsid w:val="00D205C8"/>
    <w:rsid w:val="00D2114E"/>
    <w:rsid w:val="00D2201E"/>
    <w:rsid w:val="00D22F20"/>
    <w:rsid w:val="00D23612"/>
    <w:rsid w:val="00D236A9"/>
    <w:rsid w:val="00D239CB"/>
    <w:rsid w:val="00D24BD6"/>
    <w:rsid w:val="00D250CD"/>
    <w:rsid w:val="00D2518C"/>
    <w:rsid w:val="00D2638F"/>
    <w:rsid w:val="00D26808"/>
    <w:rsid w:val="00D2757C"/>
    <w:rsid w:val="00D279F6"/>
    <w:rsid w:val="00D30104"/>
    <w:rsid w:val="00D309C0"/>
    <w:rsid w:val="00D30CCF"/>
    <w:rsid w:val="00D31D93"/>
    <w:rsid w:val="00D32980"/>
    <w:rsid w:val="00D32E0D"/>
    <w:rsid w:val="00D3310A"/>
    <w:rsid w:val="00D33E85"/>
    <w:rsid w:val="00D33F5B"/>
    <w:rsid w:val="00D3485A"/>
    <w:rsid w:val="00D3693E"/>
    <w:rsid w:val="00D36E76"/>
    <w:rsid w:val="00D37A09"/>
    <w:rsid w:val="00D410FC"/>
    <w:rsid w:val="00D4114D"/>
    <w:rsid w:val="00D41BCB"/>
    <w:rsid w:val="00D41DD3"/>
    <w:rsid w:val="00D42787"/>
    <w:rsid w:val="00D42E52"/>
    <w:rsid w:val="00D43984"/>
    <w:rsid w:val="00D43ADC"/>
    <w:rsid w:val="00D43D01"/>
    <w:rsid w:val="00D45463"/>
    <w:rsid w:val="00D45620"/>
    <w:rsid w:val="00D456FB"/>
    <w:rsid w:val="00D4577A"/>
    <w:rsid w:val="00D460AC"/>
    <w:rsid w:val="00D4658E"/>
    <w:rsid w:val="00D465FE"/>
    <w:rsid w:val="00D4676F"/>
    <w:rsid w:val="00D46E5A"/>
    <w:rsid w:val="00D46F89"/>
    <w:rsid w:val="00D473C4"/>
    <w:rsid w:val="00D47998"/>
    <w:rsid w:val="00D5146A"/>
    <w:rsid w:val="00D52438"/>
    <w:rsid w:val="00D52CB1"/>
    <w:rsid w:val="00D52D8D"/>
    <w:rsid w:val="00D52ED4"/>
    <w:rsid w:val="00D5317A"/>
    <w:rsid w:val="00D537D6"/>
    <w:rsid w:val="00D5396B"/>
    <w:rsid w:val="00D53BA2"/>
    <w:rsid w:val="00D548C5"/>
    <w:rsid w:val="00D54E70"/>
    <w:rsid w:val="00D551FA"/>
    <w:rsid w:val="00D56452"/>
    <w:rsid w:val="00D567B2"/>
    <w:rsid w:val="00D56872"/>
    <w:rsid w:val="00D56AF5"/>
    <w:rsid w:val="00D57184"/>
    <w:rsid w:val="00D5798B"/>
    <w:rsid w:val="00D57B60"/>
    <w:rsid w:val="00D57E89"/>
    <w:rsid w:val="00D60202"/>
    <w:rsid w:val="00D60385"/>
    <w:rsid w:val="00D62323"/>
    <w:rsid w:val="00D63262"/>
    <w:rsid w:val="00D63940"/>
    <w:rsid w:val="00D644D6"/>
    <w:rsid w:val="00D64795"/>
    <w:rsid w:val="00D65907"/>
    <w:rsid w:val="00D6618B"/>
    <w:rsid w:val="00D6623A"/>
    <w:rsid w:val="00D66500"/>
    <w:rsid w:val="00D6687A"/>
    <w:rsid w:val="00D66963"/>
    <w:rsid w:val="00D706DD"/>
    <w:rsid w:val="00D708BA"/>
    <w:rsid w:val="00D70C0B"/>
    <w:rsid w:val="00D70DF4"/>
    <w:rsid w:val="00D714E4"/>
    <w:rsid w:val="00D7158D"/>
    <w:rsid w:val="00D7270E"/>
    <w:rsid w:val="00D7297A"/>
    <w:rsid w:val="00D733FF"/>
    <w:rsid w:val="00D73513"/>
    <w:rsid w:val="00D735C3"/>
    <w:rsid w:val="00D740B7"/>
    <w:rsid w:val="00D741F4"/>
    <w:rsid w:val="00D74633"/>
    <w:rsid w:val="00D7516A"/>
    <w:rsid w:val="00D75507"/>
    <w:rsid w:val="00D758AA"/>
    <w:rsid w:val="00D80527"/>
    <w:rsid w:val="00D8054E"/>
    <w:rsid w:val="00D805EB"/>
    <w:rsid w:val="00D8087C"/>
    <w:rsid w:val="00D814A8"/>
    <w:rsid w:val="00D818C0"/>
    <w:rsid w:val="00D82114"/>
    <w:rsid w:val="00D82DA4"/>
    <w:rsid w:val="00D82DF3"/>
    <w:rsid w:val="00D83DD6"/>
    <w:rsid w:val="00D83DDA"/>
    <w:rsid w:val="00D84328"/>
    <w:rsid w:val="00D848EF"/>
    <w:rsid w:val="00D84CAE"/>
    <w:rsid w:val="00D84D7A"/>
    <w:rsid w:val="00D855E3"/>
    <w:rsid w:val="00D85AA6"/>
    <w:rsid w:val="00D85B06"/>
    <w:rsid w:val="00D86756"/>
    <w:rsid w:val="00D86902"/>
    <w:rsid w:val="00D87BF2"/>
    <w:rsid w:val="00D87C37"/>
    <w:rsid w:val="00D905EF"/>
    <w:rsid w:val="00D90AB6"/>
    <w:rsid w:val="00D918E4"/>
    <w:rsid w:val="00D92A99"/>
    <w:rsid w:val="00D92FCE"/>
    <w:rsid w:val="00D932D7"/>
    <w:rsid w:val="00D93DAD"/>
    <w:rsid w:val="00D943E0"/>
    <w:rsid w:val="00D94895"/>
    <w:rsid w:val="00D94B10"/>
    <w:rsid w:val="00D953CE"/>
    <w:rsid w:val="00D96191"/>
    <w:rsid w:val="00D96D43"/>
    <w:rsid w:val="00D9731E"/>
    <w:rsid w:val="00D976CA"/>
    <w:rsid w:val="00D97828"/>
    <w:rsid w:val="00DA079B"/>
    <w:rsid w:val="00DA0E1C"/>
    <w:rsid w:val="00DA0FA4"/>
    <w:rsid w:val="00DA1C09"/>
    <w:rsid w:val="00DA244B"/>
    <w:rsid w:val="00DA37AE"/>
    <w:rsid w:val="00DA4713"/>
    <w:rsid w:val="00DA4C26"/>
    <w:rsid w:val="00DA5000"/>
    <w:rsid w:val="00DA5314"/>
    <w:rsid w:val="00DA726A"/>
    <w:rsid w:val="00DA73C1"/>
    <w:rsid w:val="00DA74E4"/>
    <w:rsid w:val="00DB02AC"/>
    <w:rsid w:val="00DB098B"/>
    <w:rsid w:val="00DB1AE7"/>
    <w:rsid w:val="00DB2220"/>
    <w:rsid w:val="00DB2CBE"/>
    <w:rsid w:val="00DB3303"/>
    <w:rsid w:val="00DB47AB"/>
    <w:rsid w:val="00DB4B0B"/>
    <w:rsid w:val="00DB4C68"/>
    <w:rsid w:val="00DB51D7"/>
    <w:rsid w:val="00DB5522"/>
    <w:rsid w:val="00DB617E"/>
    <w:rsid w:val="00DB68DA"/>
    <w:rsid w:val="00DB6EBF"/>
    <w:rsid w:val="00DB71AE"/>
    <w:rsid w:val="00DB7375"/>
    <w:rsid w:val="00DB7832"/>
    <w:rsid w:val="00DC152A"/>
    <w:rsid w:val="00DC2301"/>
    <w:rsid w:val="00DC281A"/>
    <w:rsid w:val="00DC2BC0"/>
    <w:rsid w:val="00DC35C1"/>
    <w:rsid w:val="00DC39BB"/>
    <w:rsid w:val="00DC3B56"/>
    <w:rsid w:val="00DC496E"/>
    <w:rsid w:val="00DC51BF"/>
    <w:rsid w:val="00DC57F3"/>
    <w:rsid w:val="00DC5B6E"/>
    <w:rsid w:val="00DC5D4B"/>
    <w:rsid w:val="00DC5E4D"/>
    <w:rsid w:val="00DC69D9"/>
    <w:rsid w:val="00DC79CA"/>
    <w:rsid w:val="00DC7E7D"/>
    <w:rsid w:val="00DD042C"/>
    <w:rsid w:val="00DD1CDE"/>
    <w:rsid w:val="00DD2212"/>
    <w:rsid w:val="00DD3504"/>
    <w:rsid w:val="00DD3E77"/>
    <w:rsid w:val="00DD4255"/>
    <w:rsid w:val="00DD694A"/>
    <w:rsid w:val="00DD79E2"/>
    <w:rsid w:val="00DE040A"/>
    <w:rsid w:val="00DE0AD5"/>
    <w:rsid w:val="00DE1040"/>
    <w:rsid w:val="00DE1F16"/>
    <w:rsid w:val="00DE2A06"/>
    <w:rsid w:val="00DE2E3B"/>
    <w:rsid w:val="00DE43DB"/>
    <w:rsid w:val="00DE49D3"/>
    <w:rsid w:val="00DE5025"/>
    <w:rsid w:val="00DE51E4"/>
    <w:rsid w:val="00DE59B0"/>
    <w:rsid w:val="00DE59EB"/>
    <w:rsid w:val="00DE66EF"/>
    <w:rsid w:val="00DE6B13"/>
    <w:rsid w:val="00DE758E"/>
    <w:rsid w:val="00DE7E4B"/>
    <w:rsid w:val="00DF0199"/>
    <w:rsid w:val="00DF11C7"/>
    <w:rsid w:val="00DF1330"/>
    <w:rsid w:val="00DF1636"/>
    <w:rsid w:val="00DF18BE"/>
    <w:rsid w:val="00DF3B1E"/>
    <w:rsid w:val="00DF45C0"/>
    <w:rsid w:val="00DF4A76"/>
    <w:rsid w:val="00DF4E2D"/>
    <w:rsid w:val="00DF580B"/>
    <w:rsid w:val="00DF68DF"/>
    <w:rsid w:val="00DF69FD"/>
    <w:rsid w:val="00DF71A6"/>
    <w:rsid w:val="00DF73A9"/>
    <w:rsid w:val="00DF7DDD"/>
    <w:rsid w:val="00E00A8B"/>
    <w:rsid w:val="00E02279"/>
    <w:rsid w:val="00E02317"/>
    <w:rsid w:val="00E0254D"/>
    <w:rsid w:val="00E030D0"/>
    <w:rsid w:val="00E03D1C"/>
    <w:rsid w:val="00E0457A"/>
    <w:rsid w:val="00E0484A"/>
    <w:rsid w:val="00E04EC8"/>
    <w:rsid w:val="00E04F76"/>
    <w:rsid w:val="00E128EE"/>
    <w:rsid w:val="00E13014"/>
    <w:rsid w:val="00E13674"/>
    <w:rsid w:val="00E144FC"/>
    <w:rsid w:val="00E146F9"/>
    <w:rsid w:val="00E1576A"/>
    <w:rsid w:val="00E176C7"/>
    <w:rsid w:val="00E201D0"/>
    <w:rsid w:val="00E20A21"/>
    <w:rsid w:val="00E20AF4"/>
    <w:rsid w:val="00E20B7B"/>
    <w:rsid w:val="00E20F9D"/>
    <w:rsid w:val="00E21C95"/>
    <w:rsid w:val="00E22D01"/>
    <w:rsid w:val="00E244C3"/>
    <w:rsid w:val="00E25967"/>
    <w:rsid w:val="00E2614A"/>
    <w:rsid w:val="00E303AB"/>
    <w:rsid w:val="00E304B1"/>
    <w:rsid w:val="00E304C7"/>
    <w:rsid w:val="00E307CB"/>
    <w:rsid w:val="00E3135D"/>
    <w:rsid w:val="00E313C1"/>
    <w:rsid w:val="00E32716"/>
    <w:rsid w:val="00E3293E"/>
    <w:rsid w:val="00E32D48"/>
    <w:rsid w:val="00E32F99"/>
    <w:rsid w:val="00E32FDD"/>
    <w:rsid w:val="00E3390A"/>
    <w:rsid w:val="00E34538"/>
    <w:rsid w:val="00E3496B"/>
    <w:rsid w:val="00E35DC9"/>
    <w:rsid w:val="00E36B75"/>
    <w:rsid w:val="00E36EFB"/>
    <w:rsid w:val="00E40829"/>
    <w:rsid w:val="00E40A83"/>
    <w:rsid w:val="00E41C0D"/>
    <w:rsid w:val="00E421AA"/>
    <w:rsid w:val="00E4265C"/>
    <w:rsid w:val="00E42DFC"/>
    <w:rsid w:val="00E44030"/>
    <w:rsid w:val="00E44209"/>
    <w:rsid w:val="00E44793"/>
    <w:rsid w:val="00E449FF"/>
    <w:rsid w:val="00E4527A"/>
    <w:rsid w:val="00E47DED"/>
    <w:rsid w:val="00E5082E"/>
    <w:rsid w:val="00E50FA5"/>
    <w:rsid w:val="00E51DED"/>
    <w:rsid w:val="00E5229A"/>
    <w:rsid w:val="00E52536"/>
    <w:rsid w:val="00E533CA"/>
    <w:rsid w:val="00E537F7"/>
    <w:rsid w:val="00E55545"/>
    <w:rsid w:val="00E55B4C"/>
    <w:rsid w:val="00E5615D"/>
    <w:rsid w:val="00E57571"/>
    <w:rsid w:val="00E60CDA"/>
    <w:rsid w:val="00E6185F"/>
    <w:rsid w:val="00E6225F"/>
    <w:rsid w:val="00E62BDE"/>
    <w:rsid w:val="00E62E9F"/>
    <w:rsid w:val="00E6305A"/>
    <w:rsid w:val="00E633FC"/>
    <w:rsid w:val="00E639BE"/>
    <w:rsid w:val="00E63F6E"/>
    <w:rsid w:val="00E641B7"/>
    <w:rsid w:val="00E65009"/>
    <w:rsid w:val="00E6503A"/>
    <w:rsid w:val="00E65EA2"/>
    <w:rsid w:val="00E66918"/>
    <w:rsid w:val="00E66AD0"/>
    <w:rsid w:val="00E66B94"/>
    <w:rsid w:val="00E6741D"/>
    <w:rsid w:val="00E6778E"/>
    <w:rsid w:val="00E67FDF"/>
    <w:rsid w:val="00E72501"/>
    <w:rsid w:val="00E726E7"/>
    <w:rsid w:val="00E72AC1"/>
    <w:rsid w:val="00E746DA"/>
    <w:rsid w:val="00E75402"/>
    <w:rsid w:val="00E7591C"/>
    <w:rsid w:val="00E75AD8"/>
    <w:rsid w:val="00E769A9"/>
    <w:rsid w:val="00E77441"/>
    <w:rsid w:val="00E77514"/>
    <w:rsid w:val="00E77848"/>
    <w:rsid w:val="00E77DD1"/>
    <w:rsid w:val="00E815A9"/>
    <w:rsid w:val="00E82804"/>
    <w:rsid w:val="00E8299F"/>
    <w:rsid w:val="00E82B8E"/>
    <w:rsid w:val="00E83835"/>
    <w:rsid w:val="00E84143"/>
    <w:rsid w:val="00E844DA"/>
    <w:rsid w:val="00E845F6"/>
    <w:rsid w:val="00E84671"/>
    <w:rsid w:val="00E8479F"/>
    <w:rsid w:val="00E854B5"/>
    <w:rsid w:val="00E8562D"/>
    <w:rsid w:val="00E85716"/>
    <w:rsid w:val="00E87762"/>
    <w:rsid w:val="00E87B7A"/>
    <w:rsid w:val="00E90C05"/>
    <w:rsid w:val="00E90FAB"/>
    <w:rsid w:val="00E914B5"/>
    <w:rsid w:val="00E91A91"/>
    <w:rsid w:val="00E93E43"/>
    <w:rsid w:val="00E9453B"/>
    <w:rsid w:val="00E945AF"/>
    <w:rsid w:val="00E96971"/>
    <w:rsid w:val="00E977A1"/>
    <w:rsid w:val="00EA05DA"/>
    <w:rsid w:val="00EA15C2"/>
    <w:rsid w:val="00EA3312"/>
    <w:rsid w:val="00EA3A26"/>
    <w:rsid w:val="00EA515F"/>
    <w:rsid w:val="00EA547D"/>
    <w:rsid w:val="00EA589E"/>
    <w:rsid w:val="00EA5DAF"/>
    <w:rsid w:val="00EA7A01"/>
    <w:rsid w:val="00EB0281"/>
    <w:rsid w:val="00EB0B36"/>
    <w:rsid w:val="00EB0C29"/>
    <w:rsid w:val="00EB108B"/>
    <w:rsid w:val="00EB327E"/>
    <w:rsid w:val="00EB3879"/>
    <w:rsid w:val="00EB4D3F"/>
    <w:rsid w:val="00EB4E6B"/>
    <w:rsid w:val="00EB5EAC"/>
    <w:rsid w:val="00EB60E3"/>
    <w:rsid w:val="00EB68C4"/>
    <w:rsid w:val="00EB6E3E"/>
    <w:rsid w:val="00EB7749"/>
    <w:rsid w:val="00EC00B3"/>
    <w:rsid w:val="00EC0537"/>
    <w:rsid w:val="00EC099C"/>
    <w:rsid w:val="00EC0A53"/>
    <w:rsid w:val="00EC158C"/>
    <w:rsid w:val="00EC1622"/>
    <w:rsid w:val="00EC283D"/>
    <w:rsid w:val="00EC2D70"/>
    <w:rsid w:val="00EC2D8B"/>
    <w:rsid w:val="00EC323C"/>
    <w:rsid w:val="00EC42E1"/>
    <w:rsid w:val="00EC4FE1"/>
    <w:rsid w:val="00EC5969"/>
    <w:rsid w:val="00EC6209"/>
    <w:rsid w:val="00EC6AEC"/>
    <w:rsid w:val="00EC7178"/>
    <w:rsid w:val="00ED1413"/>
    <w:rsid w:val="00ED1724"/>
    <w:rsid w:val="00ED272E"/>
    <w:rsid w:val="00ED35E8"/>
    <w:rsid w:val="00ED430A"/>
    <w:rsid w:val="00ED4E5D"/>
    <w:rsid w:val="00ED501A"/>
    <w:rsid w:val="00ED52A9"/>
    <w:rsid w:val="00ED5DD2"/>
    <w:rsid w:val="00ED5E6F"/>
    <w:rsid w:val="00ED6946"/>
    <w:rsid w:val="00ED694D"/>
    <w:rsid w:val="00ED7D08"/>
    <w:rsid w:val="00EE09BE"/>
    <w:rsid w:val="00EE0F43"/>
    <w:rsid w:val="00EE13A5"/>
    <w:rsid w:val="00EE15FB"/>
    <w:rsid w:val="00EE2526"/>
    <w:rsid w:val="00EE2E09"/>
    <w:rsid w:val="00EE2EE1"/>
    <w:rsid w:val="00EE3161"/>
    <w:rsid w:val="00EE3214"/>
    <w:rsid w:val="00EE5B62"/>
    <w:rsid w:val="00EE6996"/>
    <w:rsid w:val="00EE6B61"/>
    <w:rsid w:val="00EE7205"/>
    <w:rsid w:val="00EE75E7"/>
    <w:rsid w:val="00EE7DDD"/>
    <w:rsid w:val="00EE7F60"/>
    <w:rsid w:val="00EF11A8"/>
    <w:rsid w:val="00EF1EB1"/>
    <w:rsid w:val="00EF2249"/>
    <w:rsid w:val="00EF2375"/>
    <w:rsid w:val="00EF2B95"/>
    <w:rsid w:val="00EF3342"/>
    <w:rsid w:val="00EF3BA3"/>
    <w:rsid w:val="00EF579C"/>
    <w:rsid w:val="00EF5EE1"/>
    <w:rsid w:val="00EF6100"/>
    <w:rsid w:val="00EF6874"/>
    <w:rsid w:val="00EF6FDA"/>
    <w:rsid w:val="00EF7FD0"/>
    <w:rsid w:val="00F00185"/>
    <w:rsid w:val="00F01679"/>
    <w:rsid w:val="00F02027"/>
    <w:rsid w:val="00F02DB5"/>
    <w:rsid w:val="00F0336B"/>
    <w:rsid w:val="00F03773"/>
    <w:rsid w:val="00F044B4"/>
    <w:rsid w:val="00F04707"/>
    <w:rsid w:val="00F04C71"/>
    <w:rsid w:val="00F04DA9"/>
    <w:rsid w:val="00F054F0"/>
    <w:rsid w:val="00F05B90"/>
    <w:rsid w:val="00F05F41"/>
    <w:rsid w:val="00F13846"/>
    <w:rsid w:val="00F149F8"/>
    <w:rsid w:val="00F14C5D"/>
    <w:rsid w:val="00F16FBF"/>
    <w:rsid w:val="00F173BE"/>
    <w:rsid w:val="00F20014"/>
    <w:rsid w:val="00F2003B"/>
    <w:rsid w:val="00F202B9"/>
    <w:rsid w:val="00F21581"/>
    <w:rsid w:val="00F227B7"/>
    <w:rsid w:val="00F2358A"/>
    <w:rsid w:val="00F23A6B"/>
    <w:rsid w:val="00F24BD2"/>
    <w:rsid w:val="00F25BD9"/>
    <w:rsid w:val="00F2675C"/>
    <w:rsid w:val="00F302B8"/>
    <w:rsid w:val="00F304D0"/>
    <w:rsid w:val="00F30F9D"/>
    <w:rsid w:val="00F31157"/>
    <w:rsid w:val="00F31A1F"/>
    <w:rsid w:val="00F31B1E"/>
    <w:rsid w:val="00F321B8"/>
    <w:rsid w:val="00F32418"/>
    <w:rsid w:val="00F32528"/>
    <w:rsid w:val="00F32EEC"/>
    <w:rsid w:val="00F339CC"/>
    <w:rsid w:val="00F34347"/>
    <w:rsid w:val="00F34A94"/>
    <w:rsid w:val="00F358D2"/>
    <w:rsid w:val="00F40083"/>
    <w:rsid w:val="00F40F43"/>
    <w:rsid w:val="00F41C86"/>
    <w:rsid w:val="00F425A3"/>
    <w:rsid w:val="00F42772"/>
    <w:rsid w:val="00F4296C"/>
    <w:rsid w:val="00F43399"/>
    <w:rsid w:val="00F44A7F"/>
    <w:rsid w:val="00F4583E"/>
    <w:rsid w:val="00F468C9"/>
    <w:rsid w:val="00F47885"/>
    <w:rsid w:val="00F50137"/>
    <w:rsid w:val="00F50B7D"/>
    <w:rsid w:val="00F51C4B"/>
    <w:rsid w:val="00F52561"/>
    <w:rsid w:val="00F52862"/>
    <w:rsid w:val="00F530F2"/>
    <w:rsid w:val="00F53504"/>
    <w:rsid w:val="00F5502E"/>
    <w:rsid w:val="00F55165"/>
    <w:rsid w:val="00F55F8E"/>
    <w:rsid w:val="00F56112"/>
    <w:rsid w:val="00F56B25"/>
    <w:rsid w:val="00F56E3E"/>
    <w:rsid w:val="00F57198"/>
    <w:rsid w:val="00F60378"/>
    <w:rsid w:val="00F6260A"/>
    <w:rsid w:val="00F637BF"/>
    <w:rsid w:val="00F64799"/>
    <w:rsid w:val="00F65E88"/>
    <w:rsid w:val="00F65F44"/>
    <w:rsid w:val="00F66829"/>
    <w:rsid w:val="00F66AA2"/>
    <w:rsid w:val="00F66B8A"/>
    <w:rsid w:val="00F66EB0"/>
    <w:rsid w:val="00F67AD8"/>
    <w:rsid w:val="00F7059D"/>
    <w:rsid w:val="00F7070F"/>
    <w:rsid w:val="00F72044"/>
    <w:rsid w:val="00F720EC"/>
    <w:rsid w:val="00F73364"/>
    <w:rsid w:val="00F736CB"/>
    <w:rsid w:val="00F738DD"/>
    <w:rsid w:val="00F7445E"/>
    <w:rsid w:val="00F764F9"/>
    <w:rsid w:val="00F77615"/>
    <w:rsid w:val="00F77B95"/>
    <w:rsid w:val="00F77CDB"/>
    <w:rsid w:val="00F808F2"/>
    <w:rsid w:val="00F8155E"/>
    <w:rsid w:val="00F8191F"/>
    <w:rsid w:val="00F81C1D"/>
    <w:rsid w:val="00F81D2E"/>
    <w:rsid w:val="00F81E3A"/>
    <w:rsid w:val="00F82136"/>
    <w:rsid w:val="00F82262"/>
    <w:rsid w:val="00F823AF"/>
    <w:rsid w:val="00F83BCD"/>
    <w:rsid w:val="00F84345"/>
    <w:rsid w:val="00F865DA"/>
    <w:rsid w:val="00F867AB"/>
    <w:rsid w:val="00F90518"/>
    <w:rsid w:val="00F911C7"/>
    <w:rsid w:val="00F925E2"/>
    <w:rsid w:val="00F92613"/>
    <w:rsid w:val="00F93545"/>
    <w:rsid w:val="00F93B8D"/>
    <w:rsid w:val="00F945D6"/>
    <w:rsid w:val="00F94E47"/>
    <w:rsid w:val="00F95C7A"/>
    <w:rsid w:val="00F974B9"/>
    <w:rsid w:val="00FA096E"/>
    <w:rsid w:val="00FA18FA"/>
    <w:rsid w:val="00FA37B3"/>
    <w:rsid w:val="00FA3C02"/>
    <w:rsid w:val="00FA3F49"/>
    <w:rsid w:val="00FA41E6"/>
    <w:rsid w:val="00FA4B9C"/>
    <w:rsid w:val="00FA5157"/>
    <w:rsid w:val="00FA5EBA"/>
    <w:rsid w:val="00FA6FEA"/>
    <w:rsid w:val="00FA7851"/>
    <w:rsid w:val="00FA79D6"/>
    <w:rsid w:val="00FB052D"/>
    <w:rsid w:val="00FB1119"/>
    <w:rsid w:val="00FB1A5D"/>
    <w:rsid w:val="00FB2840"/>
    <w:rsid w:val="00FB29CE"/>
    <w:rsid w:val="00FB2DB7"/>
    <w:rsid w:val="00FB2F15"/>
    <w:rsid w:val="00FB3119"/>
    <w:rsid w:val="00FB3899"/>
    <w:rsid w:val="00FB3E90"/>
    <w:rsid w:val="00FB4A14"/>
    <w:rsid w:val="00FB65CD"/>
    <w:rsid w:val="00FB6AB9"/>
    <w:rsid w:val="00FB6FB1"/>
    <w:rsid w:val="00FB71FC"/>
    <w:rsid w:val="00FB7750"/>
    <w:rsid w:val="00FC01C1"/>
    <w:rsid w:val="00FC0263"/>
    <w:rsid w:val="00FC0282"/>
    <w:rsid w:val="00FC0A12"/>
    <w:rsid w:val="00FC2564"/>
    <w:rsid w:val="00FC370D"/>
    <w:rsid w:val="00FC3E16"/>
    <w:rsid w:val="00FC487A"/>
    <w:rsid w:val="00FC4CB2"/>
    <w:rsid w:val="00FC4CD8"/>
    <w:rsid w:val="00FC5062"/>
    <w:rsid w:val="00FC62AE"/>
    <w:rsid w:val="00FC6A42"/>
    <w:rsid w:val="00FC71A3"/>
    <w:rsid w:val="00FD097D"/>
    <w:rsid w:val="00FD17B5"/>
    <w:rsid w:val="00FD196C"/>
    <w:rsid w:val="00FD19CD"/>
    <w:rsid w:val="00FD2462"/>
    <w:rsid w:val="00FD2947"/>
    <w:rsid w:val="00FD2EF0"/>
    <w:rsid w:val="00FD3D75"/>
    <w:rsid w:val="00FD4CA8"/>
    <w:rsid w:val="00FD5459"/>
    <w:rsid w:val="00FD5961"/>
    <w:rsid w:val="00FD6314"/>
    <w:rsid w:val="00FD6D77"/>
    <w:rsid w:val="00FD711B"/>
    <w:rsid w:val="00FD7B4B"/>
    <w:rsid w:val="00FE1A29"/>
    <w:rsid w:val="00FE1CF3"/>
    <w:rsid w:val="00FE29F1"/>
    <w:rsid w:val="00FE2BB1"/>
    <w:rsid w:val="00FE3C8E"/>
    <w:rsid w:val="00FE3CE5"/>
    <w:rsid w:val="00FE48E6"/>
    <w:rsid w:val="00FE49A5"/>
    <w:rsid w:val="00FE4E78"/>
    <w:rsid w:val="00FE53A7"/>
    <w:rsid w:val="00FE6565"/>
    <w:rsid w:val="00FE732D"/>
    <w:rsid w:val="00FE7E8D"/>
    <w:rsid w:val="00FF0C72"/>
    <w:rsid w:val="00FF14E7"/>
    <w:rsid w:val="00FF4A28"/>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328F8B8"/>
  <w15:docId w15:val="{52F2D913-34E1-47B3-A66B-96712265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F30B1"/>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F27E4"/>
    <w:pPr>
      <w:tabs>
        <w:tab w:val="left" w:pos="709"/>
        <w:tab w:val="right" w:leader="dot" w:pos="9396"/>
      </w:tabs>
      <w:ind w:right="-8"/>
    </w:pPr>
    <w:rPr>
      <w:bCs/>
      <w:caps/>
      <w:noProof/>
      <w:kern w:val="32"/>
      <w:sz w:val="22"/>
      <w:szCs w:val="22"/>
      <w:lang w:eastAsia="ko-KR"/>
    </w:rPr>
  </w:style>
  <w:style w:type="paragraph" w:styleId="Kazalovsebine2">
    <w:name w:val="toc 2"/>
    <w:basedOn w:val="Navaden"/>
    <w:next w:val="Navaden"/>
    <w:autoRedefine/>
    <w:uiPriority w:val="39"/>
    <w:qFormat/>
    <w:rsid w:val="0000344E"/>
    <w:pPr>
      <w:jc w:val="both"/>
    </w:pPr>
    <w:rPr>
      <w:b/>
      <w:bCs/>
      <w:smallCaps/>
      <w:sz w:val="22"/>
      <w:szCs w:val="22"/>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uiPriority w:val="99"/>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styleId="Revizija">
    <w:name w:val="Revision"/>
    <w:hidden/>
    <w:uiPriority w:val="99"/>
    <w:semiHidden/>
    <w:rsid w:val="00A71C9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7938737">
      <w:bodyDiv w:val="1"/>
      <w:marLeft w:val="0"/>
      <w:marRight w:val="0"/>
      <w:marTop w:val="0"/>
      <w:marBottom w:val="0"/>
      <w:divBdr>
        <w:top w:val="none" w:sz="0" w:space="0" w:color="auto"/>
        <w:left w:val="none" w:sz="0" w:space="0" w:color="auto"/>
        <w:bottom w:val="none" w:sz="0" w:space="0" w:color="auto"/>
        <w:right w:val="none" w:sz="0" w:space="0" w:color="auto"/>
      </w:divBdr>
    </w:div>
    <w:div w:id="217669781">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256007">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43868894">
      <w:bodyDiv w:val="1"/>
      <w:marLeft w:val="0"/>
      <w:marRight w:val="0"/>
      <w:marTop w:val="0"/>
      <w:marBottom w:val="0"/>
      <w:divBdr>
        <w:top w:val="none" w:sz="0" w:space="0" w:color="auto"/>
        <w:left w:val="none" w:sz="0" w:space="0" w:color="auto"/>
        <w:bottom w:val="none" w:sz="0" w:space="0" w:color="auto"/>
        <w:right w:val="none" w:sz="0" w:space="0" w:color="auto"/>
      </w:divBdr>
    </w:div>
    <w:div w:id="402485797">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48353052">
      <w:bodyDiv w:val="1"/>
      <w:marLeft w:val="0"/>
      <w:marRight w:val="0"/>
      <w:marTop w:val="0"/>
      <w:marBottom w:val="0"/>
      <w:divBdr>
        <w:top w:val="none" w:sz="0" w:space="0" w:color="auto"/>
        <w:left w:val="none" w:sz="0" w:space="0" w:color="auto"/>
        <w:bottom w:val="none" w:sz="0" w:space="0" w:color="auto"/>
        <w:right w:val="none" w:sz="0" w:space="0" w:color="auto"/>
      </w:divBdr>
    </w:div>
    <w:div w:id="499351131">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280416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4587205">
      <w:bodyDiv w:val="1"/>
      <w:marLeft w:val="0"/>
      <w:marRight w:val="0"/>
      <w:marTop w:val="0"/>
      <w:marBottom w:val="0"/>
      <w:divBdr>
        <w:top w:val="none" w:sz="0" w:space="0" w:color="auto"/>
        <w:left w:val="none" w:sz="0" w:space="0" w:color="auto"/>
        <w:bottom w:val="none" w:sz="0" w:space="0" w:color="auto"/>
        <w:right w:val="none" w:sz="0" w:space="0" w:color="auto"/>
      </w:divBdr>
    </w:div>
    <w:div w:id="92707702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675692">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0973738">
      <w:bodyDiv w:val="1"/>
      <w:marLeft w:val="0"/>
      <w:marRight w:val="0"/>
      <w:marTop w:val="0"/>
      <w:marBottom w:val="0"/>
      <w:divBdr>
        <w:top w:val="none" w:sz="0" w:space="0" w:color="auto"/>
        <w:left w:val="none" w:sz="0" w:space="0" w:color="auto"/>
        <w:bottom w:val="none" w:sz="0" w:space="0" w:color="auto"/>
        <w:right w:val="none" w:sz="0" w:space="0" w:color="auto"/>
      </w:divBdr>
    </w:div>
    <w:div w:id="1136723690">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09298503">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461908">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38989607">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568812">
      <w:bodyDiv w:val="1"/>
      <w:marLeft w:val="0"/>
      <w:marRight w:val="0"/>
      <w:marTop w:val="0"/>
      <w:marBottom w:val="0"/>
      <w:divBdr>
        <w:top w:val="none" w:sz="0" w:space="0" w:color="auto"/>
        <w:left w:val="none" w:sz="0" w:space="0" w:color="auto"/>
        <w:bottom w:val="none" w:sz="0" w:space="0" w:color="auto"/>
        <w:right w:val="none" w:sz="0" w:space="0" w:color="auto"/>
      </w:divBdr>
    </w:div>
    <w:div w:id="1491097759">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14839482">
      <w:bodyDiv w:val="1"/>
      <w:marLeft w:val="0"/>
      <w:marRight w:val="0"/>
      <w:marTop w:val="0"/>
      <w:marBottom w:val="0"/>
      <w:divBdr>
        <w:top w:val="none" w:sz="0" w:space="0" w:color="auto"/>
        <w:left w:val="none" w:sz="0" w:space="0" w:color="auto"/>
        <w:bottom w:val="none" w:sz="0" w:space="0" w:color="auto"/>
        <w:right w:val="none" w:sz="0" w:space="0" w:color="auto"/>
      </w:divBdr>
    </w:div>
    <w:div w:id="183024728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5584337">
      <w:bodyDiv w:val="1"/>
      <w:marLeft w:val="0"/>
      <w:marRight w:val="0"/>
      <w:marTop w:val="0"/>
      <w:marBottom w:val="0"/>
      <w:divBdr>
        <w:top w:val="none" w:sz="0" w:space="0" w:color="auto"/>
        <w:left w:val="none" w:sz="0" w:space="0" w:color="auto"/>
        <w:bottom w:val="none" w:sz="0" w:space="0" w:color="auto"/>
        <w:right w:val="none" w:sz="0" w:space="0" w:color="auto"/>
      </w:divBdr>
    </w:div>
    <w:div w:id="1868518515">
      <w:bodyDiv w:val="1"/>
      <w:marLeft w:val="0"/>
      <w:marRight w:val="0"/>
      <w:marTop w:val="0"/>
      <w:marBottom w:val="0"/>
      <w:divBdr>
        <w:top w:val="none" w:sz="0" w:space="0" w:color="auto"/>
        <w:left w:val="none" w:sz="0" w:space="0" w:color="auto"/>
        <w:bottom w:val="none" w:sz="0" w:space="0" w:color="auto"/>
        <w:right w:val="none" w:sz="0" w:space="0" w:color="auto"/>
      </w:divBdr>
    </w:div>
    <w:div w:id="1875845884">
      <w:bodyDiv w:val="1"/>
      <w:marLeft w:val="0"/>
      <w:marRight w:val="0"/>
      <w:marTop w:val="0"/>
      <w:marBottom w:val="0"/>
      <w:divBdr>
        <w:top w:val="none" w:sz="0" w:space="0" w:color="auto"/>
        <w:left w:val="none" w:sz="0" w:space="0" w:color="auto"/>
        <w:bottom w:val="none" w:sz="0" w:space="0" w:color="auto"/>
        <w:right w:val="none" w:sz="0" w:space="0" w:color="auto"/>
      </w:divBdr>
    </w:div>
    <w:div w:id="1879390871">
      <w:bodyDiv w:val="1"/>
      <w:marLeft w:val="0"/>
      <w:marRight w:val="0"/>
      <w:marTop w:val="0"/>
      <w:marBottom w:val="0"/>
      <w:divBdr>
        <w:top w:val="none" w:sz="0" w:space="0" w:color="auto"/>
        <w:left w:val="none" w:sz="0" w:space="0" w:color="auto"/>
        <w:bottom w:val="none" w:sz="0" w:space="0" w:color="auto"/>
        <w:right w:val="none" w:sz="0" w:space="0" w:color="auto"/>
      </w:divBdr>
    </w:div>
    <w:div w:id="1923561090">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090804346">
      <w:bodyDiv w:val="1"/>
      <w:marLeft w:val="0"/>
      <w:marRight w:val="0"/>
      <w:marTop w:val="0"/>
      <w:marBottom w:val="0"/>
      <w:divBdr>
        <w:top w:val="none" w:sz="0" w:space="0" w:color="auto"/>
        <w:left w:val="none" w:sz="0" w:space="0" w:color="auto"/>
        <w:bottom w:val="none" w:sz="0" w:space="0" w:color="auto"/>
        <w:right w:val="none" w:sz="0" w:space="0" w:color="auto"/>
      </w:divBdr>
    </w:div>
    <w:div w:id="210248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502AF-B2C8-452A-B5E2-A254DD59B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24</Pages>
  <Words>5858</Words>
  <Characters>35321</Characters>
  <Application>Microsoft Office Word</Application>
  <DocSecurity>0</DocSecurity>
  <Lines>294</Lines>
  <Paragraphs>82</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41097</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Didić Danijel</cp:lastModifiedBy>
  <cp:revision>2</cp:revision>
  <cp:lastPrinted>2024-03-25T11:23:00Z</cp:lastPrinted>
  <dcterms:created xsi:type="dcterms:W3CDTF">2024-03-25T11:24:00Z</dcterms:created>
  <dcterms:modified xsi:type="dcterms:W3CDTF">2024-03-25T11:24:00Z</dcterms:modified>
</cp:coreProperties>
</file>